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273CD" w14:textId="659F8B90" w:rsidR="00072FA1" w:rsidRPr="00072FA1" w:rsidRDefault="00072FA1" w:rsidP="00072FA1">
      <w:pPr>
        <w:pStyle w:val="Paragraf"/>
        <w:rPr>
          <w:rFonts w:ascii="Arial" w:hAnsi="Arial" w:cs="Arial"/>
        </w:rPr>
      </w:pPr>
      <w:r w:rsidRPr="00072FA1">
        <w:rPr>
          <w:rFonts w:ascii="Arial" w:hAnsi="Arial" w:cs="Arial"/>
        </w:rPr>
        <w:t xml:space="preserve">Številka: </w:t>
      </w:r>
      <w:r w:rsidR="00106F95" w:rsidRPr="00106F95">
        <w:rPr>
          <w:rFonts w:ascii="Arial" w:hAnsi="Arial" w:cs="Arial"/>
        </w:rPr>
        <w:t>430-205/2026-2</w:t>
      </w:r>
    </w:p>
    <w:p w14:paraId="78816539" w14:textId="4BA9B8AC" w:rsidR="00072FA1" w:rsidRPr="00072FA1" w:rsidRDefault="00072FA1" w:rsidP="00072FA1">
      <w:pPr>
        <w:pStyle w:val="Paragraf"/>
        <w:tabs>
          <w:tab w:val="right" w:pos="9070"/>
        </w:tabs>
        <w:rPr>
          <w:rFonts w:ascii="Arial" w:hAnsi="Arial" w:cs="Arial"/>
        </w:rPr>
      </w:pPr>
      <w:r w:rsidRPr="00072FA1">
        <w:rPr>
          <w:rFonts w:ascii="Arial" w:hAnsi="Arial" w:cs="Arial"/>
        </w:rPr>
        <w:t xml:space="preserve">Datum: </w:t>
      </w:r>
      <w:r w:rsidR="00106F95">
        <w:rPr>
          <w:rFonts w:ascii="Arial" w:hAnsi="Arial" w:cs="Arial"/>
        </w:rPr>
        <w:t>8</w:t>
      </w:r>
      <w:r w:rsidRPr="00072FA1">
        <w:rPr>
          <w:rFonts w:ascii="Arial" w:hAnsi="Arial" w:cs="Arial"/>
        </w:rPr>
        <w:t xml:space="preserve">. </w:t>
      </w:r>
      <w:r w:rsidR="00AE35B7">
        <w:rPr>
          <w:rFonts w:ascii="Arial" w:hAnsi="Arial" w:cs="Arial"/>
        </w:rPr>
        <w:t>6</w:t>
      </w:r>
      <w:r w:rsidRPr="00072FA1">
        <w:rPr>
          <w:rFonts w:ascii="Arial" w:hAnsi="Arial" w:cs="Arial"/>
        </w:rPr>
        <w:t>. 2026</w:t>
      </w:r>
    </w:p>
    <w:p w14:paraId="10262D26" w14:textId="46B11D7B" w:rsidR="00FB3258" w:rsidRPr="00957001" w:rsidRDefault="00FC2646" w:rsidP="00FC2646">
      <w:pPr>
        <w:pStyle w:val="Paragraf"/>
        <w:tabs>
          <w:tab w:val="right" w:pos="9070"/>
        </w:tabs>
        <w:rPr>
          <w:rFonts w:ascii="Arial" w:hAnsi="Arial" w:cs="Arial"/>
        </w:rPr>
      </w:pPr>
      <w:r w:rsidRPr="00957001">
        <w:rPr>
          <w:rFonts w:ascii="Arial" w:hAnsi="Arial" w:cs="Arial"/>
        </w:rPr>
        <w:tab/>
      </w:r>
    </w:p>
    <w:p w14:paraId="239EB19F" w14:textId="77777777" w:rsidR="00043DDE" w:rsidRPr="00957001"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957001" w14:paraId="14E640BE"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66877F9A" w14:textId="374A3CA6" w:rsidR="005D75B2" w:rsidRDefault="00072FA1" w:rsidP="00072FA1">
            <w:pPr>
              <w:pStyle w:val="Paragraf"/>
              <w:jc w:val="center"/>
              <w:rPr>
                <w:rFonts w:ascii="Arial" w:hAnsi="Arial" w:cs="Arial"/>
                <w:color w:val="BFBFBF" w:themeColor="background1" w:themeShade="BF"/>
                <w:sz w:val="28"/>
                <w:szCs w:val="28"/>
              </w:rPr>
            </w:pPr>
            <w:r w:rsidRPr="00B92298">
              <w:rPr>
                <w:rFonts w:ascii="Arial" w:hAnsi="Arial" w:cs="Arial"/>
                <w:noProof/>
                <w:color w:val="BFBFBF" w:themeColor="background1" w:themeShade="BF"/>
              </w:rPr>
              <w:drawing>
                <wp:inline distT="0" distB="0" distL="0" distR="0" wp14:anchorId="360582FF" wp14:editId="0C7F508C">
                  <wp:extent cx="1828010" cy="933450"/>
                  <wp:effectExtent l="0" t="0" r="1270" b="0"/>
                  <wp:docPr id="128388299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882992" name=""/>
                          <pic:cNvPicPr/>
                        </pic:nvPicPr>
                        <pic:blipFill>
                          <a:blip r:embed="rId8"/>
                          <a:stretch>
                            <a:fillRect/>
                          </a:stretch>
                        </pic:blipFill>
                        <pic:spPr>
                          <a:xfrm>
                            <a:off x="0" y="0"/>
                            <a:ext cx="1834128" cy="936574"/>
                          </a:xfrm>
                          <a:prstGeom prst="rect">
                            <a:avLst/>
                          </a:prstGeom>
                        </pic:spPr>
                      </pic:pic>
                    </a:graphicData>
                  </a:graphic>
                </wp:inline>
              </w:drawing>
            </w:r>
          </w:p>
          <w:p w14:paraId="1BB32555" w14:textId="77777777" w:rsidR="005D75B2" w:rsidRDefault="005D75B2" w:rsidP="0033249E">
            <w:pPr>
              <w:pStyle w:val="Paragraf"/>
              <w:jc w:val="right"/>
              <w:rPr>
                <w:rFonts w:ascii="Arial" w:hAnsi="Arial" w:cs="Arial"/>
                <w:color w:val="BFBFBF" w:themeColor="background1" w:themeShade="BF"/>
                <w:sz w:val="28"/>
                <w:szCs w:val="28"/>
              </w:rPr>
            </w:pPr>
          </w:p>
          <w:p w14:paraId="37C9540C" w14:textId="77777777" w:rsidR="00363A67" w:rsidRPr="00F36727" w:rsidRDefault="00363A67" w:rsidP="00363A67">
            <w:pPr>
              <w:pStyle w:val="Paragraf"/>
              <w:jc w:val="right"/>
              <w:rPr>
                <w:rFonts w:ascii="Arial" w:hAnsi="Arial" w:cs="Arial"/>
                <w:color w:val="BFBFBF" w:themeColor="background1" w:themeShade="BF"/>
                <w:sz w:val="20"/>
                <w:szCs w:val="20"/>
              </w:rPr>
            </w:pPr>
            <w:r>
              <w:rPr>
                <w:rFonts w:ascii="Arial" w:hAnsi="Arial" w:cs="Arial"/>
                <w:color w:val="A6A6A6" w:themeColor="background1" w:themeShade="A6"/>
                <w:sz w:val="20"/>
                <w:szCs w:val="20"/>
              </w:rPr>
              <w:t>RAZPISNA DOKUMENTACIJA o podelitvi koncesije za</w:t>
            </w:r>
          </w:p>
          <w:p w14:paraId="4D4128F7" w14:textId="799C1348" w:rsidR="00DE028D" w:rsidRDefault="00072FA1" w:rsidP="00CE4BDA">
            <w:pPr>
              <w:pStyle w:val="Paragraf"/>
              <w:spacing w:before="0"/>
              <w:jc w:val="right"/>
              <w:rPr>
                <w:rFonts w:ascii="Arial" w:eastAsia="Times New Roman" w:hAnsi="Arial" w:cs="Arial"/>
                <w:b/>
                <w:sz w:val="22"/>
                <w:szCs w:val="22"/>
              </w:rPr>
            </w:pPr>
            <w:r w:rsidRPr="00A0733C">
              <w:rPr>
                <w:rFonts w:ascii="Arial" w:eastAsia="Times New Roman" w:hAnsi="Arial" w:cs="Arial"/>
                <w:b/>
                <w:sz w:val="22"/>
                <w:szCs w:val="22"/>
              </w:rPr>
              <w:t xml:space="preserve">OPRAVLJANJE </w:t>
            </w:r>
            <w:r w:rsidR="00DE028D" w:rsidRPr="00A0733C">
              <w:rPr>
                <w:rFonts w:ascii="Arial" w:eastAsia="Times New Roman" w:hAnsi="Arial" w:cs="Arial"/>
                <w:b/>
                <w:sz w:val="22"/>
                <w:szCs w:val="22"/>
              </w:rPr>
              <w:t xml:space="preserve">JAVNE SLUŽBE </w:t>
            </w:r>
            <w:r w:rsidR="00DE028D">
              <w:rPr>
                <w:rFonts w:ascii="Arial" w:eastAsia="Times New Roman" w:hAnsi="Arial" w:cs="Arial"/>
                <w:b/>
                <w:sz w:val="22"/>
                <w:szCs w:val="22"/>
              </w:rPr>
              <w:t>DOLGOTRAJNE OSKRBE NA DOMU</w:t>
            </w:r>
          </w:p>
          <w:p w14:paraId="6E674036" w14:textId="4DF50EAF" w:rsidR="00FB3258" w:rsidRDefault="00DE028D" w:rsidP="00CE4BDA">
            <w:pPr>
              <w:pStyle w:val="Paragraf"/>
              <w:spacing w:before="0"/>
              <w:jc w:val="right"/>
              <w:rPr>
                <w:rFonts w:ascii="Arial" w:eastAsia="Times New Roman" w:hAnsi="Arial" w:cs="Arial"/>
                <w:b/>
                <w:sz w:val="22"/>
                <w:szCs w:val="22"/>
              </w:rPr>
            </w:pPr>
            <w:r w:rsidRPr="00A0733C">
              <w:rPr>
                <w:rFonts w:ascii="Arial" w:eastAsia="Times New Roman" w:hAnsi="Arial" w:cs="Arial"/>
                <w:b/>
                <w:sz w:val="22"/>
                <w:szCs w:val="22"/>
              </w:rPr>
              <w:t>V OBČINI MIRNA PEČ</w:t>
            </w:r>
          </w:p>
          <w:p w14:paraId="132F33E3" w14:textId="124D9FD3" w:rsidR="00072FA1" w:rsidRPr="005D75B2" w:rsidRDefault="00072FA1" w:rsidP="00363A67">
            <w:pPr>
              <w:pStyle w:val="Paragraf"/>
              <w:spacing w:before="0"/>
              <w:jc w:val="right"/>
              <w:rPr>
                <w:rFonts w:ascii="Arial" w:hAnsi="Arial" w:cs="Arial"/>
                <w:b/>
                <w:sz w:val="32"/>
                <w:szCs w:val="32"/>
              </w:rPr>
            </w:pPr>
          </w:p>
        </w:tc>
      </w:tr>
    </w:tbl>
    <w:p w14:paraId="449590A2" w14:textId="77777777" w:rsidR="001D4F98" w:rsidRDefault="001D4F98" w:rsidP="00726736">
      <w:pPr>
        <w:pStyle w:val="Paragraf"/>
        <w:rPr>
          <w:rFonts w:ascii="Arial" w:hAnsi="Arial" w:cs="Arial"/>
        </w:rPr>
      </w:pPr>
    </w:p>
    <w:p w14:paraId="29912ED3" w14:textId="77777777" w:rsidR="0055545D" w:rsidRDefault="0055545D" w:rsidP="00726736">
      <w:pPr>
        <w:pStyle w:val="Paragraf"/>
        <w:rPr>
          <w:rFonts w:ascii="Arial" w:hAnsi="Arial" w:cs="Arial"/>
        </w:rPr>
      </w:pPr>
    </w:p>
    <w:p w14:paraId="0F217BE0" w14:textId="77777777" w:rsidR="00960022" w:rsidRPr="00957001" w:rsidRDefault="00E55B9D">
      <w:pPr>
        <w:rPr>
          <w:rFonts w:ascii="Arial" w:hAnsi="Arial" w:cs="Arial"/>
          <w:sz w:val="18"/>
          <w:szCs w:val="18"/>
        </w:rPr>
      </w:pPr>
      <w:r w:rsidRPr="00957001">
        <w:rPr>
          <w:rFonts w:ascii="Arial" w:hAnsi="Arial" w:cs="Arial"/>
          <w:sz w:val="18"/>
          <w:szCs w:val="18"/>
        </w:rPr>
        <w:br w:type="page"/>
      </w:r>
    </w:p>
    <w:p w14:paraId="129A017E" w14:textId="77777777" w:rsidR="00960022" w:rsidRPr="00957001" w:rsidRDefault="00960022" w:rsidP="006975C6">
      <w:pPr>
        <w:pStyle w:val="Paragraf"/>
        <w:rPr>
          <w:rFonts w:ascii="Arial" w:hAnsi="Arial" w:cs="Arial"/>
        </w:rPr>
        <w:sectPr w:rsidR="00960022" w:rsidRPr="00957001" w:rsidSect="00DC20AC">
          <w:headerReference w:type="default" r:id="rId9"/>
          <w:footerReference w:type="default" r:id="rId10"/>
          <w:headerReference w:type="first" r:id="rId11"/>
          <w:footerReference w:type="first" r:id="rId12"/>
          <w:pgSz w:w="11906" w:h="16838"/>
          <w:pgMar w:top="1801" w:right="1418" w:bottom="1418" w:left="1418" w:header="851" w:footer="596" w:gutter="0"/>
          <w:cols w:space="708"/>
          <w:docGrid w:linePitch="360"/>
        </w:sectPr>
      </w:pPr>
    </w:p>
    <w:p w14:paraId="35D65ECC" w14:textId="77777777" w:rsidR="00565763" w:rsidRPr="00A0708D" w:rsidRDefault="00565763" w:rsidP="0056576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 w:val="20"/>
          <w:szCs w:val="20"/>
        </w:rPr>
      </w:pPr>
      <w:r w:rsidRPr="00A0708D">
        <w:rPr>
          <w:rFonts w:ascii="Arial" w:hAnsi="Arial" w:cs="Arial"/>
          <w:color w:val="FFFFFF" w:themeColor="background1"/>
          <w:sz w:val="20"/>
          <w:szCs w:val="20"/>
        </w:rPr>
        <w:lastRenderedPageBreak/>
        <w:t xml:space="preserve">Povabilo k oddaji ponudbe </w:t>
      </w:r>
    </w:p>
    <w:p w14:paraId="7BFF94A4" w14:textId="4E924F96" w:rsidR="00565763" w:rsidRPr="00957001" w:rsidRDefault="00565763" w:rsidP="0056576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18"/>
          <w:szCs w:val="18"/>
        </w:rPr>
      </w:pPr>
      <w:r w:rsidRPr="00957001">
        <w:rPr>
          <w:rFonts w:ascii="Arial" w:hAnsi="Arial" w:cs="Arial"/>
          <w:color w:val="FFFFFF" w:themeColor="background1"/>
          <w:sz w:val="18"/>
          <w:szCs w:val="18"/>
        </w:rPr>
        <w:t xml:space="preserve">OSNOVNI PODATKI O </w:t>
      </w:r>
      <w:r w:rsidR="00DE028D">
        <w:rPr>
          <w:rFonts w:ascii="Arial" w:hAnsi="Arial" w:cs="Arial"/>
          <w:color w:val="FFFFFF" w:themeColor="background1"/>
          <w:sz w:val="18"/>
          <w:szCs w:val="18"/>
        </w:rPr>
        <w:t>KONCESIJI</w:t>
      </w:r>
    </w:p>
    <w:p w14:paraId="4221FB21" w14:textId="165F9B27" w:rsidR="00363A67" w:rsidRPr="00DE028D" w:rsidRDefault="00363A67" w:rsidP="00363A67">
      <w:pPr>
        <w:pStyle w:val="Brezrazmikov"/>
        <w:jc w:val="both"/>
        <w:rPr>
          <w:rFonts w:ascii="Arial" w:hAnsi="Arial" w:cs="Arial"/>
          <w:b/>
          <w:bCs/>
          <w:szCs w:val="18"/>
        </w:rPr>
      </w:pPr>
      <w:r w:rsidRPr="00CC7BE1">
        <w:rPr>
          <w:rFonts w:ascii="Arial" w:hAnsi="Arial" w:cs="Arial"/>
          <w:szCs w:val="18"/>
        </w:rPr>
        <w:t xml:space="preserve">Na podlagi </w:t>
      </w:r>
      <w:r w:rsidRPr="00CC7BE1">
        <w:rPr>
          <w:rFonts w:ascii="Arial" w:hAnsi="Arial" w:cs="Arial"/>
          <w:b/>
          <w:bCs/>
          <w:szCs w:val="18"/>
        </w:rPr>
        <w:t>Javnega razpisa</w:t>
      </w:r>
      <w:r w:rsidRPr="00CC7BE1">
        <w:rPr>
          <w:rFonts w:ascii="Arial" w:hAnsi="Arial" w:cs="Arial"/>
          <w:szCs w:val="18"/>
        </w:rPr>
        <w:t xml:space="preserve"> </w:t>
      </w:r>
      <w:r w:rsidRPr="00CC7BE1">
        <w:rPr>
          <w:rFonts w:ascii="Arial" w:hAnsi="Arial" w:cs="Arial"/>
          <w:b/>
          <w:szCs w:val="18"/>
        </w:rPr>
        <w:t xml:space="preserve">za </w:t>
      </w:r>
      <w:r w:rsidRPr="00DE028D">
        <w:rPr>
          <w:rFonts w:ascii="Arial" w:hAnsi="Arial" w:cs="Arial"/>
          <w:b/>
          <w:szCs w:val="18"/>
        </w:rPr>
        <w:t xml:space="preserve">podelitev koncesije </w:t>
      </w:r>
      <w:r w:rsidRPr="00DE028D">
        <w:rPr>
          <w:rFonts w:ascii="Arial" w:hAnsi="Arial" w:cs="Arial"/>
          <w:b/>
          <w:bCs/>
          <w:szCs w:val="18"/>
        </w:rPr>
        <w:t xml:space="preserve">za opravljanje javne službe </w:t>
      </w:r>
      <w:r w:rsidR="00DE028D" w:rsidRPr="00DE028D">
        <w:rPr>
          <w:rFonts w:ascii="Arial" w:hAnsi="Arial" w:cs="Arial"/>
          <w:b/>
          <w:bCs/>
          <w:szCs w:val="18"/>
          <w:shd w:val="clear" w:color="auto" w:fill="FFFFFF"/>
        </w:rPr>
        <w:t>dolgotrajne oskrbe na domu v Občini Mirna Peč</w:t>
      </w:r>
      <w:r w:rsidRPr="00DE028D">
        <w:rPr>
          <w:rFonts w:ascii="Arial" w:hAnsi="Arial" w:cs="Arial"/>
          <w:szCs w:val="18"/>
        </w:rPr>
        <w:t xml:space="preserve">, objavljenega na spletni strani Občine </w:t>
      </w:r>
      <w:r w:rsidR="005922CA" w:rsidRPr="00DE028D">
        <w:rPr>
          <w:rFonts w:ascii="Arial" w:hAnsi="Arial" w:cs="Arial"/>
          <w:szCs w:val="18"/>
        </w:rPr>
        <w:t>Mirna Peč</w:t>
      </w:r>
      <w:r w:rsidRPr="00DE028D">
        <w:rPr>
          <w:rFonts w:ascii="Arial" w:hAnsi="Arial" w:cs="Arial"/>
          <w:szCs w:val="18"/>
        </w:rPr>
        <w:t xml:space="preserve"> </w:t>
      </w:r>
      <w:r w:rsidR="005922CA" w:rsidRPr="00DE028D">
        <w:rPr>
          <w:rFonts w:ascii="Arial" w:hAnsi="Arial" w:cs="Arial"/>
          <w:szCs w:val="18"/>
        </w:rPr>
        <w:t xml:space="preserve">(https://www.mirnapec.si/) </w:t>
      </w:r>
      <w:r w:rsidRPr="00DE028D">
        <w:rPr>
          <w:rFonts w:ascii="Arial" w:hAnsi="Arial" w:cs="Arial"/>
          <w:szCs w:val="18"/>
        </w:rPr>
        <w:t xml:space="preserve">in Portalu javnih naročil </w:t>
      </w:r>
      <w:r w:rsidRPr="00DE028D">
        <w:rPr>
          <w:rFonts w:ascii="Arial" w:hAnsi="Arial" w:cs="Arial"/>
          <w:bCs/>
          <w:iCs/>
          <w:szCs w:val="18"/>
        </w:rPr>
        <w:t>(</w:t>
      </w:r>
      <w:hyperlink r:id="rId13" w:history="1">
        <w:r w:rsidRPr="00DE028D">
          <w:rPr>
            <w:rStyle w:val="Hiperpovezava"/>
            <w:rFonts w:ascii="Arial" w:hAnsi="Arial" w:cs="Arial"/>
            <w:bCs/>
            <w:iCs/>
            <w:szCs w:val="18"/>
          </w:rPr>
          <w:t>https://www.enarocanje.si/</w:t>
        </w:r>
      </w:hyperlink>
      <w:r w:rsidRPr="00DE028D">
        <w:rPr>
          <w:rFonts w:ascii="Arial" w:hAnsi="Arial" w:cs="Arial"/>
          <w:bCs/>
          <w:iCs/>
          <w:szCs w:val="18"/>
        </w:rPr>
        <w:t>)</w:t>
      </w:r>
      <w:r w:rsidRPr="00DE028D">
        <w:rPr>
          <w:rFonts w:ascii="Arial" w:hAnsi="Arial" w:cs="Arial"/>
          <w:szCs w:val="18"/>
        </w:rPr>
        <w:t xml:space="preserve">, </w:t>
      </w:r>
    </w:p>
    <w:p w14:paraId="0FD6FCED" w14:textId="77777777" w:rsidR="00363A67" w:rsidRPr="00DE028D" w:rsidRDefault="00363A67" w:rsidP="00B11A8A">
      <w:pPr>
        <w:jc w:val="both"/>
        <w:rPr>
          <w:rFonts w:ascii="Arial" w:hAnsi="Arial" w:cs="Arial"/>
          <w:sz w:val="18"/>
          <w:szCs w:val="18"/>
        </w:rPr>
      </w:pPr>
    </w:p>
    <w:p w14:paraId="7DE02879" w14:textId="14F16313" w:rsidR="00363A67" w:rsidRPr="00DE028D" w:rsidRDefault="00363A67" w:rsidP="00B11A8A">
      <w:pPr>
        <w:jc w:val="both"/>
        <w:rPr>
          <w:rFonts w:ascii="Arial" w:hAnsi="Arial" w:cs="Arial"/>
          <w:sz w:val="18"/>
          <w:szCs w:val="18"/>
        </w:rPr>
      </w:pPr>
      <w:r w:rsidRPr="00DE028D">
        <w:rPr>
          <w:rFonts w:ascii="Arial" w:hAnsi="Arial" w:cs="Arial"/>
          <w:sz w:val="18"/>
          <w:szCs w:val="18"/>
        </w:rPr>
        <w:t xml:space="preserve">Občina </w:t>
      </w:r>
      <w:r w:rsidR="005922CA" w:rsidRPr="00DE028D">
        <w:rPr>
          <w:rFonts w:ascii="Arial" w:hAnsi="Arial" w:cs="Arial"/>
          <w:sz w:val="18"/>
          <w:szCs w:val="18"/>
        </w:rPr>
        <w:t>Mirna Peč</w:t>
      </w:r>
      <w:r w:rsidRPr="00DE028D">
        <w:rPr>
          <w:rFonts w:ascii="Arial" w:hAnsi="Arial" w:cs="Arial"/>
          <w:sz w:val="18"/>
          <w:szCs w:val="18"/>
        </w:rPr>
        <w:t xml:space="preserve"> (v nadaljevanju: koncedent) vabi zainteresirane ponudnike, da oddajo ponudbo za pridobitev koncesije za opravljanje javne </w:t>
      </w:r>
      <w:r w:rsidR="005922CA" w:rsidRPr="00DE028D">
        <w:rPr>
          <w:rFonts w:ascii="Arial" w:hAnsi="Arial" w:cs="Arial"/>
          <w:sz w:val="18"/>
          <w:szCs w:val="18"/>
        </w:rPr>
        <w:t xml:space="preserve">službe </w:t>
      </w:r>
      <w:r w:rsidR="00DE028D" w:rsidRPr="00DE028D">
        <w:rPr>
          <w:rFonts w:ascii="Arial" w:hAnsi="Arial" w:cs="Arial"/>
          <w:sz w:val="18"/>
          <w:szCs w:val="18"/>
          <w:shd w:val="clear" w:color="auto" w:fill="FFFFFF"/>
        </w:rPr>
        <w:t>dolgotrajne oskrbe na domu v Občini Mirna Peč</w:t>
      </w:r>
      <w:r w:rsidRPr="00DE028D">
        <w:rPr>
          <w:rFonts w:ascii="Arial" w:hAnsi="Arial" w:cs="Arial"/>
          <w:sz w:val="18"/>
          <w:szCs w:val="18"/>
        </w:rPr>
        <w:t xml:space="preserve">, najkasneje do </w:t>
      </w:r>
      <w:r w:rsidR="00650ACF">
        <w:rPr>
          <w:rFonts w:ascii="Arial" w:hAnsi="Arial" w:cs="Arial"/>
          <w:sz w:val="18"/>
          <w:szCs w:val="18"/>
        </w:rPr>
        <w:t>13</w:t>
      </w:r>
      <w:r w:rsidRPr="00DE028D">
        <w:rPr>
          <w:rFonts w:ascii="Arial" w:hAnsi="Arial" w:cs="Arial"/>
          <w:sz w:val="18"/>
          <w:szCs w:val="18"/>
        </w:rPr>
        <w:t xml:space="preserve">. </w:t>
      </w:r>
      <w:r w:rsidR="00AE35B7">
        <w:rPr>
          <w:rFonts w:ascii="Arial" w:hAnsi="Arial" w:cs="Arial"/>
          <w:sz w:val="18"/>
          <w:szCs w:val="18"/>
        </w:rPr>
        <w:t>7</w:t>
      </w:r>
      <w:r w:rsidRPr="00DE028D">
        <w:rPr>
          <w:rFonts w:ascii="Arial" w:hAnsi="Arial" w:cs="Arial"/>
          <w:sz w:val="18"/>
          <w:szCs w:val="18"/>
        </w:rPr>
        <w:t>. 202</w:t>
      </w:r>
      <w:r w:rsidR="005922CA" w:rsidRPr="00DE028D">
        <w:rPr>
          <w:rFonts w:ascii="Arial" w:hAnsi="Arial" w:cs="Arial"/>
          <w:sz w:val="18"/>
          <w:szCs w:val="18"/>
        </w:rPr>
        <w:t>6</w:t>
      </w:r>
      <w:r w:rsidR="00DE028D" w:rsidRPr="00DE028D">
        <w:rPr>
          <w:rFonts w:ascii="Arial" w:hAnsi="Arial" w:cs="Arial"/>
          <w:sz w:val="18"/>
          <w:szCs w:val="18"/>
        </w:rPr>
        <w:t xml:space="preserve"> </w:t>
      </w:r>
      <w:r w:rsidRPr="00DE028D">
        <w:rPr>
          <w:rFonts w:ascii="Arial" w:hAnsi="Arial" w:cs="Arial"/>
          <w:sz w:val="18"/>
          <w:szCs w:val="18"/>
        </w:rPr>
        <w:t>do vključno 1</w:t>
      </w:r>
      <w:r w:rsidR="005922CA" w:rsidRPr="00DE028D">
        <w:rPr>
          <w:rFonts w:ascii="Arial" w:hAnsi="Arial" w:cs="Arial"/>
          <w:sz w:val="18"/>
          <w:szCs w:val="18"/>
        </w:rPr>
        <w:t>1</w:t>
      </w:r>
      <w:r w:rsidRPr="00DE028D">
        <w:rPr>
          <w:rFonts w:ascii="Arial" w:hAnsi="Arial" w:cs="Arial"/>
          <w:sz w:val="18"/>
          <w:szCs w:val="18"/>
        </w:rPr>
        <w:t>:00 ure</w:t>
      </w:r>
      <w:r w:rsidR="00CC7BE1" w:rsidRPr="00DE028D">
        <w:rPr>
          <w:rFonts w:ascii="Arial" w:hAnsi="Arial" w:cs="Arial"/>
          <w:sz w:val="18"/>
          <w:szCs w:val="18"/>
        </w:rPr>
        <w:t>.</w:t>
      </w:r>
    </w:p>
    <w:p w14:paraId="14B93CF4" w14:textId="4C0B0488" w:rsidR="00CC7BE1" w:rsidRPr="00DE028D" w:rsidRDefault="00CC7BE1" w:rsidP="00CC7BE1">
      <w:pPr>
        <w:pStyle w:val="Brezrazmikov"/>
        <w:jc w:val="both"/>
        <w:rPr>
          <w:rFonts w:ascii="Arial" w:hAnsi="Arial" w:cs="Arial"/>
          <w:szCs w:val="18"/>
        </w:rPr>
      </w:pPr>
      <w:r w:rsidRPr="00DE028D">
        <w:rPr>
          <w:rFonts w:ascii="Arial" w:hAnsi="Arial" w:cs="Arial"/>
          <w:bCs/>
          <w:szCs w:val="18"/>
        </w:rPr>
        <w:t>Ne glede na način dostave (osebno ali po pošti) morajo ponudbe prispeti na naslov koncedenta najkasneje do zgoraj navedenega roka</w:t>
      </w:r>
      <w:r w:rsidR="005922CA" w:rsidRPr="00DE028D">
        <w:rPr>
          <w:rFonts w:ascii="Arial" w:hAnsi="Arial" w:cs="Arial"/>
          <w:bCs/>
          <w:szCs w:val="18"/>
        </w:rPr>
        <w:t xml:space="preserve"> (prejemna teorija).</w:t>
      </w:r>
    </w:p>
    <w:p w14:paraId="21642B51" w14:textId="77777777" w:rsidR="00CC7BE1" w:rsidRPr="00DE028D" w:rsidRDefault="00CC7BE1" w:rsidP="00CC7BE1">
      <w:pPr>
        <w:pStyle w:val="Brezrazmikov"/>
        <w:ind w:left="720"/>
        <w:jc w:val="both"/>
        <w:rPr>
          <w:rFonts w:ascii="Arial" w:hAnsi="Arial" w:cs="Arial"/>
          <w:szCs w:val="18"/>
        </w:rPr>
      </w:pPr>
    </w:p>
    <w:p w14:paraId="1ADE91A1" w14:textId="77777777" w:rsidR="00CC7BE1" w:rsidRPr="00DE028D" w:rsidRDefault="00CC7BE1" w:rsidP="00CC7BE1">
      <w:pPr>
        <w:pStyle w:val="Brezrazmikov"/>
        <w:jc w:val="both"/>
        <w:rPr>
          <w:rFonts w:ascii="Arial" w:hAnsi="Arial" w:cs="Arial"/>
          <w:szCs w:val="18"/>
        </w:rPr>
      </w:pPr>
      <w:r w:rsidRPr="00DE028D">
        <w:rPr>
          <w:rFonts w:ascii="Arial" w:hAnsi="Arial" w:cs="Arial"/>
          <w:bCs/>
          <w:szCs w:val="18"/>
        </w:rPr>
        <w:t>Ponudbo</w:t>
      </w:r>
      <w:r w:rsidRPr="00DE028D">
        <w:rPr>
          <w:rFonts w:ascii="Arial" w:hAnsi="Arial" w:cs="Arial"/>
          <w:b/>
          <w:bCs/>
          <w:szCs w:val="18"/>
        </w:rPr>
        <w:t xml:space="preserve"> </w:t>
      </w:r>
      <w:r w:rsidRPr="00DE028D">
        <w:rPr>
          <w:rFonts w:ascii="Arial" w:hAnsi="Arial" w:cs="Arial"/>
          <w:szCs w:val="18"/>
        </w:rPr>
        <w:t>je potrebno predložiti v zaprti ovojnici, na kateri mora biti:</w:t>
      </w:r>
    </w:p>
    <w:p w14:paraId="678580BD" w14:textId="76EFCBFB" w:rsidR="00CC7BE1" w:rsidRPr="00DE028D" w:rsidRDefault="00CC7BE1" w:rsidP="00CC7BE1">
      <w:pPr>
        <w:pStyle w:val="Brezrazmikov"/>
        <w:ind w:left="708"/>
        <w:jc w:val="both"/>
        <w:outlineLvl w:val="0"/>
        <w:rPr>
          <w:rFonts w:ascii="Arial" w:hAnsi="Arial" w:cs="Arial"/>
          <w:b/>
          <w:szCs w:val="18"/>
        </w:rPr>
      </w:pPr>
      <w:r w:rsidRPr="00DE028D">
        <w:rPr>
          <w:rFonts w:ascii="Arial" w:hAnsi="Arial" w:cs="Arial"/>
          <w:iCs/>
          <w:szCs w:val="18"/>
        </w:rPr>
        <w:t>1. Vidna oznaka</w:t>
      </w:r>
      <w:r w:rsidRPr="00DE028D">
        <w:rPr>
          <w:rFonts w:ascii="Arial" w:hAnsi="Arial" w:cs="Arial"/>
          <w:szCs w:val="18"/>
        </w:rPr>
        <w:t xml:space="preserve"> »</w:t>
      </w:r>
      <w:r w:rsidRPr="00DE028D">
        <w:rPr>
          <w:rFonts w:ascii="Arial" w:hAnsi="Arial" w:cs="Arial"/>
          <w:b/>
          <w:szCs w:val="18"/>
        </w:rPr>
        <w:t xml:space="preserve">Ne </w:t>
      </w:r>
      <w:r w:rsidRPr="00DE028D">
        <w:rPr>
          <w:rFonts w:ascii="Arial" w:hAnsi="Arial" w:cs="Arial"/>
          <w:bCs/>
          <w:szCs w:val="18"/>
        </w:rPr>
        <w:t xml:space="preserve">odpiraj – </w:t>
      </w:r>
      <w:r w:rsidR="005922CA" w:rsidRPr="00DE028D">
        <w:rPr>
          <w:rFonts w:ascii="Arial" w:hAnsi="Arial" w:cs="Arial"/>
          <w:bCs/>
          <w:color w:val="000000"/>
          <w:szCs w:val="18"/>
        </w:rPr>
        <w:t>Ponudba za javni razpis</w:t>
      </w:r>
      <w:r w:rsidR="00DE028D" w:rsidRPr="00DE028D">
        <w:rPr>
          <w:rFonts w:ascii="Arial" w:hAnsi="Arial" w:cs="Arial"/>
          <w:bCs/>
          <w:color w:val="000000"/>
          <w:szCs w:val="18"/>
        </w:rPr>
        <w:t xml:space="preserve"> </w:t>
      </w:r>
      <w:r w:rsidR="005922CA" w:rsidRPr="00DE028D">
        <w:rPr>
          <w:rFonts w:ascii="Arial" w:hAnsi="Arial" w:cs="Arial"/>
          <w:bCs/>
          <w:color w:val="000000"/>
          <w:szCs w:val="18"/>
        </w:rPr>
        <w:t xml:space="preserve">- </w:t>
      </w:r>
      <w:r w:rsidR="00DE028D" w:rsidRPr="00DE028D">
        <w:rPr>
          <w:rFonts w:ascii="Arial" w:hAnsi="Arial" w:cs="Arial"/>
          <w:color w:val="000000"/>
          <w:szCs w:val="18"/>
        </w:rPr>
        <w:t>dolgotrajna oskrba</w:t>
      </w:r>
      <w:r w:rsidRPr="00DE028D">
        <w:rPr>
          <w:rFonts w:ascii="Arial" w:hAnsi="Arial" w:cs="Arial"/>
          <w:b/>
          <w:szCs w:val="18"/>
        </w:rPr>
        <w:t>«</w:t>
      </w:r>
      <w:r w:rsidR="005922CA" w:rsidRPr="00DE028D">
        <w:rPr>
          <w:rFonts w:ascii="Arial" w:hAnsi="Arial" w:cs="Arial"/>
          <w:bCs/>
          <w:szCs w:val="18"/>
        </w:rPr>
        <w:t>,</w:t>
      </w:r>
    </w:p>
    <w:p w14:paraId="03945945" w14:textId="7B7F9E72" w:rsidR="00CC7BE1" w:rsidRPr="00DE028D" w:rsidRDefault="00CC7BE1" w:rsidP="00CC7BE1">
      <w:pPr>
        <w:pStyle w:val="Brezrazmikov"/>
        <w:ind w:firstLine="708"/>
        <w:jc w:val="both"/>
        <w:outlineLvl w:val="0"/>
        <w:rPr>
          <w:rFonts w:ascii="Arial" w:hAnsi="Arial" w:cs="Arial"/>
          <w:bCs/>
          <w:szCs w:val="18"/>
        </w:rPr>
      </w:pPr>
      <w:r w:rsidRPr="00DE028D">
        <w:rPr>
          <w:rFonts w:ascii="Arial" w:hAnsi="Arial" w:cs="Arial"/>
          <w:iCs/>
          <w:szCs w:val="18"/>
        </w:rPr>
        <w:t>2. Naslov</w:t>
      </w:r>
      <w:r w:rsidRPr="00DE028D">
        <w:rPr>
          <w:rFonts w:ascii="Arial" w:hAnsi="Arial" w:cs="Arial"/>
          <w:szCs w:val="18"/>
        </w:rPr>
        <w:t xml:space="preserve">: </w:t>
      </w:r>
      <w:r w:rsidRPr="00DE028D">
        <w:rPr>
          <w:rFonts w:ascii="Arial" w:hAnsi="Arial" w:cs="Arial"/>
          <w:b/>
          <w:szCs w:val="18"/>
        </w:rPr>
        <w:t xml:space="preserve">Občina </w:t>
      </w:r>
      <w:r w:rsidR="005922CA" w:rsidRPr="00DE028D">
        <w:rPr>
          <w:rFonts w:ascii="Arial" w:hAnsi="Arial" w:cs="Arial"/>
          <w:b/>
          <w:szCs w:val="18"/>
        </w:rPr>
        <w:t>Mirna Peč</w:t>
      </w:r>
      <w:r w:rsidRPr="00DE028D">
        <w:rPr>
          <w:rFonts w:ascii="Arial" w:hAnsi="Arial" w:cs="Arial"/>
          <w:b/>
          <w:szCs w:val="18"/>
        </w:rPr>
        <w:t xml:space="preserve">, </w:t>
      </w:r>
      <w:r w:rsidR="005922CA" w:rsidRPr="00DE028D">
        <w:rPr>
          <w:rFonts w:ascii="Arial" w:hAnsi="Arial" w:cs="Arial"/>
          <w:b/>
          <w:szCs w:val="18"/>
        </w:rPr>
        <w:t>trg 8</w:t>
      </w:r>
      <w:r w:rsidRPr="00DE028D">
        <w:rPr>
          <w:rFonts w:ascii="Arial" w:hAnsi="Arial" w:cs="Arial"/>
          <w:b/>
          <w:szCs w:val="18"/>
        </w:rPr>
        <w:t xml:space="preserve">, </w:t>
      </w:r>
      <w:r w:rsidR="005922CA" w:rsidRPr="00DE028D">
        <w:rPr>
          <w:rFonts w:ascii="Arial" w:hAnsi="Arial" w:cs="Arial"/>
          <w:b/>
          <w:szCs w:val="18"/>
        </w:rPr>
        <w:t>8216 Mirna Peč,</w:t>
      </w:r>
    </w:p>
    <w:p w14:paraId="52E45EE2" w14:textId="77777777" w:rsidR="00CC7BE1" w:rsidRDefault="00CC7BE1" w:rsidP="00CC7BE1">
      <w:pPr>
        <w:pStyle w:val="Brezrazmikov"/>
        <w:ind w:firstLine="708"/>
        <w:jc w:val="both"/>
        <w:outlineLvl w:val="0"/>
        <w:rPr>
          <w:rFonts w:ascii="Arial" w:hAnsi="Arial" w:cs="Arial"/>
          <w:b/>
          <w:szCs w:val="18"/>
        </w:rPr>
      </w:pPr>
      <w:r w:rsidRPr="00CC7BE1">
        <w:rPr>
          <w:rFonts w:ascii="Arial" w:hAnsi="Arial" w:cs="Arial"/>
          <w:bCs/>
          <w:szCs w:val="18"/>
        </w:rPr>
        <w:t xml:space="preserve">3. </w:t>
      </w:r>
      <w:r w:rsidRPr="00CC7BE1">
        <w:rPr>
          <w:rFonts w:ascii="Arial" w:hAnsi="Arial" w:cs="Arial"/>
          <w:szCs w:val="18"/>
        </w:rPr>
        <w:t>Hrbtna stran</w:t>
      </w:r>
      <w:r w:rsidRPr="00CC7BE1">
        <w:rPr>
          <w:rFonts w:ascii="Arial" w:hAnsi="Arial" w:cs="Arial"/>
          <w:b/>
          <w:szCs w:val="18"/>
        </w:rPr>
        <w:t xml:space="preserve"> </w:t>
      </w:r>
      <w:r w:rsidRPr="00CC7BE1">
        <w:rPr>
          <w:rFonts w:ascii="Arial" w:hAnsi="Arial" w:cs="Arial"/>
          <w:szCs w:val="18"/>
        </w:rPr>
        <w:t>–</w:t>
      </w:r>
      <w:r w:rsidRPr="00CC7BE1">
        <w:rPr>
          <w:rFonts w:ascii="Arial" w:hAnsi="Arial" w:cs="Arial"/>
          <w:b/>
          <w:szCs w:val="18"/>
        </w:rPr>
        <w:t xml:space="preserve"> ime, priimek ali naziv vlagatelja, naslov oz. sedež</w:t>
      </w:r>
      <w:r>
        <w:rPr>
          <w:rFonts w:ascii="Arial" w:hAnsi="Arial" w:cs="Arial"/>
          <w:b/>
          <w:szCs w:val="18"/>
        </w:rPr>
        <w:t>.</w:t>
      </w:r>
    </w:p>
    <w:p w14:paraId="3ABC7B96" w14:textId="77777777" w:rsidR="00CC7BE1" w:rsidRDefault="00CC7BE1" w:rsidP="00CC7BE1">
      <w:pPr>
        <w:pStyle w:val="Brezrazmikov"/>
        <w:jc w:val="both"/>
        <w:outlineLvl w:val="0"/>
        <w:rPr>
          <w:rFonts w:ascii="Arial" w:hAnsi="Arial" w:cs="Arial"/>
          <w:szCs w:val="18"/>
        </w:rPr>
      </w:pPr>
    </w:p>
    <w:p w14:paraId="64152071" w14:textId="6BDDFAF0" w:rsidR="00363A67" w:rsidRDefault="00363A67" w:rsidP="00CC7BE1">
      <w:pPr>
        <w:pStyle w:val="Brezrazmikov"/>
        <w:jc w:val="both"/>
        <w:outlineLvl w:val="0"/>
        <w:rPr>
          <w:rFonts w:ascii="Arial" w:hAnsi="Arial" w:cs="Arial"/>
          <w:szCs w:val="18"/>
        </w:rPr>
      </w:pPr>
      <w:r w:rsidRPr="00CC7BE1">
        <w:rPr>
          <w:rFonts w:ascii="Arial" w:hAnsi="Arial" w:cs="Arial"/>
          <w:szCs w:val="18"/>
        </w:rPr>
        <w:t>Ponudbe morajo biti v celoti pripravljene v skladu z razpisno dokumentacijo ter izpolnjevati vse pogoje za udeležbo v tem postopku.</w:t>
      </w:r>
    </w:p>
    <w:p w14:paraId="3DF0B409" w14:textId="77777777" w:rsidR="00CC7BE1" w:rsidRPr="00CC7BE1" w:rsidRDefault="00CC7BE1" w:rsidP="00CC7BE1">
      <w:pPr>
        <w:pStyle w:val="Brezrazmikov"/>
        <w:jc w:val="both"/>
        <w:outlineLvl w:val="0"/>
        <w:rPr>
          <w:rFonts w:ascii="Arial" w:hAnsi="Arial" w:cs="Arial"/>
          <w:b/>
          <w:szCs w:val="18"/>
        </w:rPr>
      </w:pPr>
    </w:p>
    <w:tbl>
      <w:tblPr>
        <w:tblStyle w:val="NormalTablePHPDOCX"/>
        <w:tblW w:w="5000" w:type="pct"/>
        <w:tblInd w:w="108" w:type="dxa"/>
        <w:tblLook w:val="04A0" w:firstRow="1" w:lastRow="0" w:firstColumn="1" w:lastColumn="0" w:noHBand="0" w:noVBand="1"/>
      </w:tblPr>
      <w:tblGrid>
        <w:gridCol w:w="4677"/>
        <w:gridCol w:w="4381"/>
      </w:tblGrid>
      <w:tr w:rsidR="00ED72B8" w:rsidRPr="00957001" w14:paraId="5E90652E"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771FA75" w14:textId="77777777" w:rsidR="00ED72B8" w:rsidRPr="00957001" w:rsidRDefault="00565763">
            <w:pPr>
              <w:rPr>
                <w:rFonts w:ascii="Arial" w:hAnsi="Arial" w:cs="Arial"/>
                <w:sz w:val="18"/>
                <w:szCs w:val="18"/>
              </w:rPr>
            </w:pPr>
            <w:r w:rsidRPr="00957001">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A24727" w14:textId="77777777" w:rsidR="00ED72B8" w:rsidRPr="00957001" w:rsidRDefault="00565763">
            <w:pPr>
              <w:jc w:val="right"/>
              <w:rPr>
                <w:rFonts w:ascii="Arial" w:hAnsi="Arial" w:cs="Arial"/>
                <w:sz w:val="18"/>
                <w:szCs w:val="18"/>
              </w:rPr>
            </w:pPr>
            <w:r w:rsidRPr="00957001">
              <w:rPr>
                <w:rFonts w:ascii="Arial" w:hAnsi="Arial" w:cs="Arial"/>
                <w:b/>
                <w:bCs/>
                <w:color w:val="000000"/>
                <w:position w:val="-2"/>
                <w:sz w:val="18"/>
                <w:szCs w:val="18"/>
                <w:shd w:val="clear" w:color="auto" w:fill="D1D1D1"/>
              </w:rPr>
              <w:t>Datumi</w:t>
            </w:r>
          </w:p>
        </w:tc>
      </w:tr>
      <w:tr w:rsidR="00ED72B8" w:rsidRPr="00957001" w14:paraId="18839C2A"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867086" w14:textId="77777777" w:rsidR="00ED72B8" w:rsidRPr="00957001" w:rsidRDefault="00565763">
            <w:pPr>
              <w:rPr>
                <w:rFonts w:ascii="Arial" w:hAnsi="Arial" w:cs="Arial"/>
                <w:sz w:val="18"/>
                <w:szCs w:val="18"/>
              </w:rPr>
            </w:pPr>
            <w:r w:rsidRPr="00957001">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97A437" w14:textId="2CA59DF7" w:rsidR="00ED72B8" w:rsidRPr="004D1AB5" w:rsidRDefault="00295FD2" w:rsidP="004A293A">
            <w:pPr>
              <w:jc w:val="right"/>
              <w:rPr>
                <w:rFonts w:ascii="Arial" w:hAnsi="Arial" w:cs="Arial"/>
                <w:sz w:val="18"/>
                <w:szCs w:val="18"/>
              </w:rPr>
            </w:pPr>
            <w:r w:rsidRPr="004D1AB5">
              <w:rPr>
                <w:rFonts w:ascii="Arial" w:hAnsi="Arial" w:cs="Arial"/>
                <w:position w:val="-2"/>
                <w:sz w:val="18"/>
                <w:szCs w:val="18"/>
              </w:rPr>
              <w:t xml:space="preserve">do </w:t>
            </w:r>
            <w:r w:rsidR="00650ACF">
              <w:rPr>
                <w:rFonts w:ascii="Arial" w:hAnsi="Arial" w:cs="Arial"/>
                <w:position w:val="-2"/>
                <w:sz w:val="18"/>
                <w:szCs w:val="18"/>
              </w:rPr>
              <w:t>23</w:t>
            </w:r>
            <w:r w:rsidR="005922CA" w:rsidRPr="004D1AB5">
              <w:rPr>
                <w:rFonts w:ascii="Arial" w:hAnsi="Arial" w:cs="Arial"/>
                <w:position w:val="-2"/>
                <w:sz w:val="18"/>
                <w:szCs w:val="18"/>
              </w:rPr>
              <w:t xml:space="preserve">. </w:t>
            </w:r>
            <w:r w:rsidR="00650ACF">
              <w:rPr>
                <w:rFonts w:ascii="Arial" w:hAnsi="Arial" w:cs="Arial"/>
                <w:position w:val="-2"/>
                <w:sz w:val="18"/>
                <w:szCs w:val="18"/>
              </w:rPr>
              <w:t>6</w:t>
            </w:r>
            <w:r w:rsidR="005922CA" w:rsidRPr="004D1AB5">
              <w:rPr>
                <w:rFonts w:ascii="Arial" w:hAnsi="Arial" w:cs="Arial"/>
                <w:position w:val="-2"/>
                <w:sz w:val="18"/>
                <w:szCs w:val="18"/>
              </w:rPr>
              <w:t>. 202</w:t>
            </w:r>
            <w:r w:rsidR="005922CA">
              <w:rPr>
                <w:rFonts w:ascii="Arial" w:hAnsi="Arial" w:cs="Arial"/>
                <w:position w:val="-2"/>
                <w:sz w:val="18"/>
                <w:szCs w:val="18"/>
              </w:rPr>
              <w:t>6</w:t>
            </w:r>
            <w:r w:rsidR="005922CA" w:rsidRPr="004D1AB5">
              <w:rPr>
                <w:rFonts w:ascii="Arial" w:hAnsi="Arial" w:cs="Arial"/>
                <w:position w:val="-2"/>
                <w:sz w:val="18"/>
                <w:szCs w:val="18"/>
              </w:rPr>
              <w:t xml:space="preserve"> </w:t>
            </w:r>
            <w:r w:rsidR="00565763" w:rsidRPr="004D1AB5">
              <w:rPr>
                <w:rFonts w:ascii="Arial" w:hAnsi="Arial" w:cs="Arial"/>
                <w:position w:val="-2"/>
                <w:sz w:val="18"/>
                <w:szCs w:val="18"/>
              </w:rPr>
              <w:t xml:space="preserve">do </w:t>
            </w:r>
            <w:r w:rsidR="007E4274" w:rsidRPr="004D1AB5">
              <w:rPr>
                <w:rFonts w:ascii="Arial" w:hAnsi="Arial" w:cs="Arial"/>
                <w:position w:val="-2"/>
                <w:sz w:val="18"/>
                <w:szCs w:val="18"/>
              </w:rPr>
              <w:t>1</w:t>
            </w:r>
            <w:r w:rsidR="00CC7BE1">
              <w:rPr>
                <w:rFonts w:ascii="Arial" w:hAnsi="Arial" w:cs="Arial"/>
                <w:position w:val="-2"/>
                <w:sz w:val="18"/>
                <w:szCs w:val="18"/>
              </w:rPr>
              <w:t>2</w:t>
            </w:r>
            <w:r w:rsidR="00565763" w:rsidRPr="004D1AB5">
              <w:rPr>
                <w:rFonts w:ascii="Arial" w:hAnsi="Arial" w:cs="Arial"/>
                <w:position w:val="-2"/>
                <w:sz w:val="18"/>
                <w:szCs w:val="18"/>
              </w:rPr>
              <w:t>:00</w:t>
            </w:r>
          </w:p>
        </w:tc>
      </w:tr>
      <w:tr w:rsidR="00ED72B8" w:rsidRPr="00957001" w14:paraId="73C42C52"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0AA3FE" w14:textId="77777777" w:rsidR="00ED72B8" w:rsidRPr="00957001" w:rsidRDefault="00565763">
            <w:pPr>
              <w:rPr>
                <w:rFonts w:ascii="Arial" w:hAnsi="Arial" w:cs="Arial"/>
                <w:sz w:val="18"/>
                <w:szCs w:val="18"/>
              </w:rPr>
            </w:pPr>
            <w:r w:rsidRPr="00957001">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420B9D" w14:textId="07C1EED9" w:rsidR="00ED72B8" w:rsidRPr="004D1AB5" w:rsidRDefault="00B95400" w:rsidP="004A293A">
            <w:pPr>
              <w:jc w:val="right"/>
              <w:rPr>
                <w:rFonts w:ascii="Arial" w:hAnsi="Arial" w:cs="Arial"/>
                <w:sz w:val="18"/>
                <w:szCs w:val="18"/>
              </w:rPr>
            </w:pPr>
            <w:r w:rsidRPr="004D1AB5">
              <w:rPr>
                <w:rFonts w:ascii="Arial" w:hAnsi="Arial" w:cs="Arial"/>
                <w:position w:val="-2"/>
                <w:sz w:val="18"/>
                <w:szCs w:val="18"/>
              </w:rPr>
              <w:t>d</w:t>
            </w:r>
            <w:r w:rsidR="00565763" w:rsidRPr="004D1AB5">
              <w:rPr>
                <w:rFonts w:ascii="Arial" w:hAnsi="Arial" w:cs="Arial"/>
                <w:position w:val="-2"/>
                <w:sz w:val="18"/>
                <w:szCs w:val="18"/>
              </w:rPr>
              <w:t>o</w:t>
            </w:r>
            <w:r w:rsidR="00AE6F38" w:rsidRPr="004D1AB5">
              <w:rPr>
                <w:rFonts w:ascii="Arial" w:hAnsi="Arial" w:cs="Arial"/>
                <w:position w:val="-2"/>
                <w:sz w:val="18"/>
                <w:szCs w:val="18"/>
              </w:rPr>
              <w:t xml:space="preserve"> </w:t>
            </w:r>
            <w:r w:rsidR="00650ACF">
              <w:rPr>
                <w:rFonts w:ascii="Arial" w:hAnsi="Arial" w:cs="Arial"/>
                <w:position w:val="-2"/>
                <w:sz w:val="18"/>
                <w:szCs w:val="18"/>
              </w:rPr>
              <w:t>13</w:t>
            </w:r>
            <w:r w:rsidR="005922CA" w:rsidRPr="004D1AB5">
              <w:rPr>
                <w:rFonts w:ascii="Arial" w:hAnsi="Arial" w:cs="Arial"/>
                <w:position w:val="-2"/>
                <w:sz w:val="18"/>
                <w:szCs w:val="18"/>
              </w:rPr>
              <w:t xml:space="preserve">. </w:t>
            </w:r>
            <w:r w:rsidR="00AE35B7">
              <w:rPr>
                <w:rFonts w:ascii="Arial" w:hAnsi="Arial" w:cs="Arial"/>
                <w:position w:val="-2"/>
                <w:sz w:val="18"/>
                <w:szCs w:val="18"/>
              </w:rPr>
              <w:t>7</w:t>
            </w:r>
            <w:r w:rsidR="005922CA" w:rsidRPr="004D1AB5">
              <w:rPr>
                <w:rFonts w:ascii="Arial" w:hAnsi="Arial" w:cs="Arial"/>
                <w:position w:val="-2"/>
                <w:sz w:val="18"/>
                <w:szCs w:val="18"/>
              </w:rPr>
              <w:t>. 202</w:t>
            </w:r>
            <w:r w:rsidR="005922CA">
              <w:rPr>
                <w:rFonts w:ascii="Arial" w:hAnsi="Arial" w:cs="Arial"/>
                <w:position w:val="-2"/>
                <w:sz w:val="18"/>
                <w:szCs w:val="18"/>
              </w:rPr>
              <w:t>6</w:t>
            </w:r>
            <w:r w:rsidR="005922CA" w:rsidRPr="004D1AB5">
              <w:rPr>
                <w:rFonts w:ascii="Arial" w:hAnsi="Arial" w:cs="Arial"/>
                <w:position w:val="-2"/>
                <w:sz w:val="18"/>
                <w:szCs w:val="18"/>
              </w:rPr>
              <w:t xml:space="preserve"> </w:t>
            </w:r>
            <w:r w:rsidR="00565763" w:rsidRPr="004D1AB5">
              <w:rPr>
                <w:rFonts w:ascii="Arial" w:hAnsi="Arial" w:cs="Arial"/>
                <w:position w:val="-2"/>
                <w:sz w:val="18"/>
                <w:szCs w:val="18"/>
              </w:rPr>
              <w:t xml:space="preserve">do </w:t>
            </w:r>
            <w:r w:rsidR="005B0488" w:rsidRPr="004D1AB5">
              <w:rPr>
                <w:rFonts w:ascii="Arial" w:hAnsi="Arial" w:cs="Arial"/>
                <w:position w:val="-2"/>
                <w:sz w:val="18"/>
                <w:szCs w:val="18"/>
              </w:rPr>
              <w:t>1</w:t>
            </w:r>
            <w:r w:rsidR="005922CA">
              <w:rPr>
                <w:rFonts w:ascii="Arial" w:hAnsi="Arial" w:cs="Arial"/>
                <w:position w:val="-2"/>
                <w:sz w:val="18"/>
                <w:szCs w:val="18"/>
              </w:rPr>
              <w:t>1</w:t>
            </w:r>
            <w:r w:rsidR="00565763" w:rsidRPr="004D1AB5">
              <w:rPr>
                <w:rFonts w:ascii="Arial" w:hAnsi="Arial" w:cs="Arial"/>
                <w:position w:val="-2"/>
                <w:sz w:val="18"/>
                <w:szCs w:val="18"/>
              </w:rPr>
              <w:t>:</w:t>
            </w:r>
            <w:r w:rsidR="00431D81" w:rsidRPr="004D1AB5">
              <w:rPr>
                <w:rFonts w:ascii="Arial" w:hAnsi="Arial" w:cs="Arial"/>
                <w:position w:val="-2"/>
                <w:sz w:val="18"/>
                <w:szCs w:val="18"/>
              </w:rPr>
              <w:t>0</w:t>
            </w:r>
            <w:r w:rsidR="00AB3B2F" w:rsidRPr="004D1AB5">
              <w:rPr>
                <w:rFonts w:ascii="Arial" w:hAnsi="Arial" w:cs="Arial"/>
                <w:position w:val="-2"/>
                <w:sz w:val="18"/>
                <w:szCs w:val="18"/>
              </w:rPr>
              <w:t>0</w:t>
            </w:r>
          </w:p>
        </w:tc>
      </w:tr>
      <w:tr w:rsidR="00ED72B8" w:rsidRPr="00957001" w14:paraId="2C784F37"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E53F06" w14:textId="77777777" w:rsidR="00ED72B8" w:rsidRPr="00957001" w:rsidRDefault="00565763">
            <w:pPr>
              <w:rPr>
                <w:rFonts w:ascii="Arial" w:hAnsi="Arial" w:cs="Arial"/>
                <w:sz w:val="18"/>
                <w:szCs w:val="18"/>
              </w:rPr>
            </w:pPr>
            <w:r w:rsidRPr="00957001">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AF9F1F" w14:textId="4E2590DA" w:rsidR="00ED72B8" w:rsidRPr="004D1AB5" w:rsidRDefault="00A368AE" w:rsidP="004A293A">
            <w:pPr>
              <w:jc w:val="right"/>
              <w:rPr>
                <w:rFonts w:ascii="Arial" w:hAnsi="Arial" w:cs="Arial"/>
                <w:sz w:val="18"/>
                <w:szCs w:val="18"/>
              </w:rPr>
            </w:pPr>
            <w:r w:rsidRPr="004D1AB5">
              <w:rPr>
                <w:rFonts w:ascii="Arial" w:hAnsi="Arial" w:cs="Arial"/>
                <w:position w:val="-2"/>
                <w:sz w:val="18"/>
                <w:szCs w:val="18"/>
              </w:rPr>
              <w:t xml:space="preserve">dne </w:t>
            </w:r>
            <w:r w:rsidR="00650ACF">
              <w:rPr>
                <w:rFonts w:ascii="Arial" w:hAnsi="Arial" w:cs="Arial"/>
                <w:position w:val="-2"/>
                <w:sz w:val="18"/>
                <w:szCs w:val="18"/>
              </w:rPr>
              <w:t>13</w:t>
            </w:r>
            <w:r w:rsidR="00565763" w:rsidRPr="004D1AB5">
              <w:rPr>
                <w:rFonts w:ascii="Arial" w:hAnsi="Arial" w:cs="Arial"/>
                <w:position w:val="-2"/>
                <w:sz w:val="18"/>
                <w:szCs w:val="18"/>
              </w:rPr>
              <w:t>.</w:t>
            </w:r>
            <w:r w:rsidR="00E93696" w:rsidRPr="004D1AB5">
              <w:rPr>
                <w:rFonts w:ascii="Arial" w:hAnsi="Arial" w:cs="Arial"/>
                <w:position w:val="-2"/>
                <w:sz w:val="18"/>
                <w:szCs w:val="18"/>
              </w:rPr>
              <w:t xml:space="preserve"> </w:t>
            </w:r>
            <w:r w:rsidR="00AE35B7">
              <w:rPr>
                <w:rFonts w:ascii="Arial" w:hAnsi="Arial" w:cs="Arial"/>
                <w:position w:val="-2"/>
                <w:sz w:val="18"/>
                <w:szCs w:val="18"/>
              </w:rPr>
              <w:t>7</w:t>
            </w:r>
            <w:r w:rsidR="00565763" w:rsidRPr="004D1AB5">
              <w:rPr>
                <w:rFonts w:ascii="Arial" w:hAnsi="Arial" w:cs="Arial"/>
                <w:position w:val="-2"/>
                <w:sz w:val="18"/>
                <w:szCs w:val="18"/>
              </w:rPr>
              <w:t>.</w:t>
            </w:r>
            <w:r w:rsidR="00E93696" w:rsidRPr="004D1AB5">
              <w:rPr>
                <w:rFonts w:ascii="Arial" w:hAnsi="Arial" w:cs="Arial"/>
                <w:position w:val="-2"/>
                <w:sz w:val="18"/>
                <w:szCs w:val="18"/>
              </w:rPr>
              <w:t xml:space="preserve"> </w:t>
            </w:r>
            <w:r w:rsidR="00373405" w:rsidRPr="004D1AB5">
              <w:rPr>
                <w:rFonts w:ascii="Arial" w:hAnsi="Arial" w:cs="Arial"/>
                <w:position w:val="-2"/>
                <w:sz w:val="18"/>
                <w:szCs w:val="18"/>
              </w:rPr>
              <w:t>202</w:t>
            </w:r>
            <w:r w:rsidR="005922CA">
              <w:rPr>
                <w:rFonts w:ascii="Arial" w:hAnsi="Arial" w:cs="Arial"/>
                <w:position w:val="-2"/>
                <w:sz w:val="18"/>
                <w:szCs w:val="18"/>
              </w:rPr>
              <w:t>6</w:t>
            </w:r>
            <w:r w:rsidR="00373405" w:rsidRPr="004D1AB5">
              <w:rPr>
                <w:rFonts w:ascii="Arial" w:hAnsi="Arial" w:cs="Arial"/>
                <w:position w:val="-2"/>
                <w:sz w:val="18"/>
                <w:szCs w:val="18"/>
              </w:rPr>
              <w:t xml:space="preserve"> ob </w:t>
            </w:r>
            <w:r w:rsidR="005B0488" w:rsidRPr="004D1AB5">
              <w:rPr>
                <w:rFonts w:ascii="Arial" w:hAnsi="Arial" w:cs="Arial"/>
                <w:position w:val="-2"/>
                <w:sz w:val="18"/>
                <w:szCs w:val="18"/>
              </w:rPr>
              <w:t>1</w:t>
            </w:r>
            <w:r w:rsidR="005922CA">
              <w:rPr>
                <w:rFonts w:ascii="Arial" w:hAnsi="Arial" w:cs="Arial"/>
                <w:position w:val="-2"/>
                <w:sz w:val="18"/>
                <w:szCs w:val="18"/>
              </w:rPr>
              <w:t>2</w:t>
            </w:r>
            <w:r w:rsidR="00565763" w:rsidRPr="004D1AB5">
              <w:rPr>
                <w:rFonts w:ascii="Arial" w:hAnsi="Arial" w:cs="Arial"/>
                <w:position w:val="-2"/>
                <w:sz w:val="18"/>
                <w:szCs w:val="18"/>
              </w:rPr>
              <w:t>:</w:t>
            </w:r>
            <w:r w:rsidR="005922CA">
              <w:rPr>
                <w:rFonts w:ascii="Arial" w:hAnsi="Arial" w:cs="Arial"/>
                <w:position w:val="-2"/>
                <w:sz w:val="18"/>
                <w:szCs w:val="18"/>
              </w:rPr>
              <w:t>00</w:t>
            </w:r>
          </w:p>
        </w:tc>
      </w:tr>
    </w:tbl>
    <w:p w14:paraId="1E83BA7D" w14:textId="3657F63D" w:rsidR="00565763" w:rsidRPr="00957001" w:rsidRDefault="00565763" w:rsidP="0056576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18"/>
          <w:szCs w:val="18"/>
        </w:rPr>
      </w:pPr>
      <w:r w:rsidRPr="00957001">
        <w:rPr>
          <w:rFonts w:ascii="Arial" w:hAnsi="Arial" w:cs="Arial"/>
          <w:color w:val="FFFFFF" w:themeColor="background1"/>
          <w:sz w:val="18"/>
          <w:szCs w:val="18"/>
        </w:rPr>
        <w:t>KONTAKTNA OSEBA</w:t>
      </w:r>
      <w:r w:rsidR="00363A67">
        <w:rPr>
          <w:rFonts w:ascii="Arial" w:hAnsi="Arial" w:cs="Arial"/>
          <w:color w:val="FFFFFF" w:themeColor="background1"/>
          <w:sz w:val="18"/>
          <w:szCs w:val="18"/>
        </w:rPr>
        <w:t xml:space="preserve"> KONCEDENTA</w:t>
      </w:r>
    </w:p>
    <w:p w14:paraId="3E960828" w14:textId="734E8D6D" w:rsidR="00565763" w:rsidRPr="00957001" w:rsidRDefault="00565763" w:rsidP="00565763">
      <w:pPr>
        <w:pStyle w:val="Paragraf"/>
        <w:spacing w:line="240" w:lineRule="auto"/>
        <w:rPr>
          <w:rFonts w:ascii="Arial" w:hAnsi="Arial" w:cs="Arial"/>
        </w:rPr>
      </w:pPr>
      <w:r w:rsidRPr="00957001">
        <w:rPr>
          <w:rFonts w:ascii="Arial" w:hAnsi="Arial" w:cs="Arial"/>
        </w:rPr>
        <w:t xml:space="preserve">Kontaktna oseba: </w:t>
      </w:r>
      <w:r w:rsidR="005922CA">
        <w:rPr>
          <w:rFonts w:ascii="Arial" w:hAnsi="Arial" w:cs="Arial"/>
        </w:rPr>
        <w:t>Nataša Rupnik</w:t>
      </w:r>
    </w:p>
    <w:p w14:paraId="5073A512" w14:textId="2FC15DCB" w:rsidR="001D4F98" w:rsidRPr="005922CA" w:rsidRDefault="00565763" w:rsidP="00565763">
      <w:pPr>
        <w:pStyle w:val="Paragraf"/>
        <w:spacing w:line="240" w:lineRule="auto"/>
        <w:rPr>
          <w:rStyle w:val="Hiperpovezava"/>
          <w:rFonts w:ascii="Arial" w:hAnsi="Arial" w:cs="Arial"/>
          <w:b/>
          <w:bCs/>
          <w:color w:val="auto"/>
          <w:u w:val="none"/>
        </w:rPr>
      </w:pPr>
      <w:r w:rsidRPr="00957001">
        <w:rPr>
          <w:rFonts w:ascii="Arial" w:hAnsi="Arial" w:cs="Arial"/>
        </w:rPr>
        <w:t xml:space="preserve">E-poštni naslov: </w:t>
      </w:r>
      <w:r w:rsidR="005922CA" w:rsidRPr="005922CA">
        <w:rPr>
          <w:rFonts w:ascii="Arial" w:hAnsi="Arial" w:cs="Arial"/>
        </w:rPr>
        <w:t>natasa.rupnik@siol.net</w:t>
      </w:r>
    </w:p>
    <w:p w14:paraId="01C51281" w14:textId="77777777" w:rsidR="00DE028D" w:rsidRPr="00C0463A" w:rsidRDefault="00DE028D" w:rsidP="00DE028D">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r>
        <w:rPr>
          <w:rFonts w:ascii="Arial" w:hAnsi="Arial" w:cs="Arial"/>
          <w:color w:val="000000"/>
        </w:rPr>
        <w:t xml:space="preserve"> </w:t>
      </w:r>
    </w:p>
    <w:p w14:paraId="388A5A5A" w14:textId="77777777" w:rsidR="00DE028D" w:rsidRPr="008806CE" w:rsidRDefault="00DE028D" w:rsidP="00DE028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2EB91114" w14:textId="77777777" w:rsidR="00DE028D" w:rsidRDefault="00DE028D" w:rsidP="00DE028D">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Look w:val="04A0" w:firstRow="1" w:lastRow="0" w:firstColumn="1" w:lastColumn="0" w:noHBand="0" w:noVBand="1"/>
      </w:tblPr>
      <w:tblGrid>
        <w:gridCol w:w="2507"/>
      </w:tblGrid>
      <w:tr w:rsidR="00DE028D" w14:paraId="46FB8CFA" w14:textId="77777777" w:rsidTr="00EC2E83">
        <w:tc>
          <w:tcPr>
            <w:tcW w:w="0" w:type="auto"/>
            <w:tcMar>
              <w:top w:w="0" w:type="auto"/>
              <w:bottom w:w="0" w:type="auto"/>
            </w:tcMar>
          </w:tcPr>
          <w:p w14:paraId="0CD0F2B4" w14:textId="77777777" w:rsidR="00DE028D" w:rsidRDefault="00DE028D">
            <w:pPr>
              <w:numPr>
                <w:ilvl w:val="0"/>
                <w:numId w:val="8"/>
              </w:numPr>
              <w:rPr>
                <w:rFonts w:ascii="Arial" w:hAnsi="Arial" w:cs="Arial"/>
                <w:color w:val="000000"/>
                <w:sz w:val="18"/>
                <w:szCs w:val="18"/>
              </w:rPr>
            </w:pPr>
            <w:r>
              <w:rPr>
                <w:rFonts w:ascii="Arial" w:hAnsi="Arial" w:cs="Arial"/>
                <w:color w:val="000000"/>
                <w:sz w:val="18"/>
                <w:szCs w:val="18"/>
              </w:rPr>
              <w:t>Portal javnih naročil</w:t>
            </w:r>
          </w:p>
        </w:tc>
      </w:tr>
    </w:tbl>
    <w:p w14:paraId="3B5C2564" w14:textId="77777777" w:rsidR="00DE028D" w:rsidRDefault="00DE028D" w:rsidP="00DE028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 </w:t>
      </w:r>
    </w:p>
    <w:p w14:paraId="59134D9C" w14:textId="77777777" w:rsidR="00DE028D" w:rsidRDefault="00DE028D" w:rsidP="00DE028D">
      <w:pPr>
        <w:spacing w:before="225" w:after="225" w:line="240" w:lineRule="auto"/>
        <w:jc w:val="both"/>
        <w:rPr>
          <w:rFonts w:ascii="Arial" w:hAnsi="Arial" w:cs="Arial"/>
          <w:color w:val="000000"/>
          <w:sz w:val="18"/>
          <w:szCs w:val="18"/>
        </w:rPr>
      </w:pPr>
      <w:r>
        <w:rPr>
          <w:rFonts w:ascii="Arial" w:hAnsi="Arial" w:cs="Arial"/>
          <w:color w:val="000000"/>
          <w:sz w:val="18"/>
          <w:szCs w:val="18"/>
        </w:rPr>
        <w:lastRenderedPageBreak/>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1B37E5C8" w14:textId="394DCCA7" w:rsidR="00B577EE" w:rsidRPr="00957001" w:rsidRDefault="00B577EE" w:rsidP="006B3A8F">
      <w:pPr>
        <w:spacing w:before="225" w:after="225" w:line="240" w:lineRule="auto"/>
        <w:jc w:val="both"/>
        <w:rPr>
          <w:rFonts w:ascii="Arial" w:hAnsi="Arial" w:cs="Arial"/>
          <w:color w:val="000000"/>
          <w:sz w:val="18"/>
          <w:szCs w:val="18"/>
        </w:rPr>
      </w:pPr>
    </w:p>
    <w:tbl>
      <w:tblPr>
        <w:tblStyle w:val="Tabelamrea1"/>
        <w:tblW w:w="3616" w:type="dxa"/>
        <w:tblInd w:w="57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16"/>
      </w:tblGrid>
      <w:tr w:rsidR="00A70364" w:rsidRPr="00957001" w14:paraId="31C8E3AB" w14:textId="77777777" w:rsidTr="00A70364">
        <w:trPr>
          <w:trHeight w:val="63"/>
        </w:trPr>
        <w:tc>
          <w:tcPr>
            <w:tcW w:w="3616" w:type="dxa"/>
          </w:tcPr>
          <w:p w14:paraId="446A0183" w14:textId="4872FB32" w:rsidR="00A70364" w:rsidRPr="00B577EE" w:rsidRDefault="00B577EE" w:rsidP="00AA6613">
            <w:pPr>
              <w:widowControl w:val="0"/>
              <w:suppressAutoHyphens/>
              <w:autoSpaceDE w:val="0"/>
              <w:autoSpaceDN w:val="0"/>
              <w:adjustRightInd w:val="0"/>
              <w:contextualSpacing/>
              <w:jc w:val="center"/>
              <w:textAlignment w:val="center"/>
              <w:rPr>
                <w:rFonts w:ascii="Arial" w:hAnsi="Arial" w:cs="Arial"/>
                <w:b/>
                <w:color w:val="000000"/>
                <w:sz w:val="18"/>
                <w:szCs w:val="18"/>
              </w:rPr>
            </w:pPr>
            <w:r w:rsidRPr="00B577EE">
              <w:rPr>
                <w:rFonts w:ascii="Arial" w:hAnsi="Arial" w:cs="Arial"/>
                <w:b/>
                <w:bCs/>
                <w:color w:val="000000"/>
                <w:sz w:val="18"/>
                <w:szCs w:val="18"/>
              </w:rPr>
              <w:t xml:space="preserve">Občina </w:t>
            </w:r>
            <w:r w:rsidR="005922CA">
              <w:rPr>
                <w:rFonts w:ascii="Arial" w:hAnsi="Arial" w:cs="Arial"/>
                <w:b/>
                <w:bCs/>
                <w:color w:val="000000"/>
                <w:sz w:val="18"/>
                <w:szCs w:val="18"/>
              </w:rPr>
              <w:t>Mirna peč</w:t>
            </w:r>
          </w:p>
        </w:tc>
      </w:tr>
      <w:tr w:rsidR="00A70364" w:rsidRPr="00957001" w14:paraId="3190642B" w14:textId="77777777" w:rsidTr="00A368AE">
        <w:trPr>
          <w:trHeight w:val="80"/>
        </w:trPr>
        <w:tc>
          <w:tcPr>
            <w:tcW w:w="3616" w:type="dxa"/>
          </w:tcPr>
          <w:p w14:paraId="48E67086" w14:textId="77777777" w:rsidR="00A0708D" w:rsidRDefault="00A0708D" w:rsidP="00A0708D">
            <w:pPr>
              <w:spacing w:line="360" w:lineRule="auto"/>
              <w:jc w:val="center"/>
              <w:rPr>
                <w:rFonts w:ascii="Arial" w:hAnsi="Arial" w:cs="Arial"/>
                <w:sz w:val="18"/>
                <w:szCs w:val="18"/>
              </w:rPr>
            </w:pPr>
          </w:p>
          <w:p w14:paraId="4107201D" w14:textId="2A140097" w:rsidR="00A0708D" w:rsidRPr="009C4B79" w:rsidRDefault="005922CA" w:rsidP="00A0708D">
            <w:pPr>
              <w:spacing w:line="360" w:lineRule="auto"/>
              <w:jc w:val="center"/>
              <w:rPr>
                <w:rFonts w:ascii="Arial" w:hAnsi="Arial" w:cs="Arial"/>
                <w:sz w:val="18"/>
                <w:szCs w:val="18"/>
              </w:rPr>
            </w:pPr>
            <w:r>
              <w:rPr>
                <w:rFonts w:ascii="Arial" w:hAnsi="Arial" w:cs="Arial"/>
                <w:sz w:val="18"/>
                <w:szCs w:val="18"/>
              </w:rPr>
              <w:t>Andrej Kastelic</w:t>
            </w:r>
            <w:r w:rsidR="00A0708D" w:rsidRPr="009C4B79">
              <w:rPr>
                <w:rFonts w:ascii="Arial" w:hAnsi="Arial" w:cs="Arial"/>
                <w:sz w:val="18"/>
                <w:szCs w:val="18"/>
              </w:rPr>
              <w:t>, župan</w:t>
            </w:r>
          </w:p>
          <w:p w14:paraId="71A3BCD6" w14:textId="1C2B37C4" w:rsidR="00A70364" w:rsidRPr="00B577EE" w:rsidRDefault="00A70364" w:rsidP="00AA6613">
            <w:pPr>
              <w:widowControl w:val="0"/>
              <w:suppressAutoHyphens/>
              <w:autoSpaceDE w:val="0"/>
              <w:autoSpaceDN w:val="0"/>
              <w:adjustRightInd w:val="0"/>
              <w:spacing w:line="260" w:lineRule="atLeast"/>
              <w:contextualSpacing/>
              <w:jc w:val="center"/>
              <w:textAlignment w:val="center"/>
              <w:rPr>
                <w:rFonts w:ascii="Arial" w:hAnsi="Arial" w:cs="Arial"/>
                <w:color w:val="000000"/>
                <w:sz w:val="18"/>
                <w:szCs w:val="18"/>
              </w:rPr>
            </w:pPr>
          </w:p>
        </w:tc>
      </w:tr>
    </w:tbl>
    <w:p w14:paraId="06174D8E" w14:textId="29BDC328" w:rsidR="00B577EE" w:rsidRDefault="00B577EE">
      <w:pPr>
        <w:rPr>
          <w:rFonts w:ascii="Arial" w:hAnsi="Arial" w:cs="Arial"/>
          <w:sz w:val="18"/>
          <w:szCs w:val="18"/>
        </w:rPr>
      </w:pPr>
    </w:p>
    <w:p w14:paraId="0C3471F8" w14:textId="77777777" w:rsidR="00B577EE" w:rsidRPr="00B577EE" w:rsidRDefault="00B577EE" w:rsidP="00B577EE">
      <w:pPr>
        <w:rPr>
          <w:rFonts w:ascii="Arial" w:hAnsi="Arial" w:cs="Arial"/>
          <w:sz w:val="18"/>
          <w:szCs w:val="18"/>
        </w:rPr>
      </w:pPr>
    </w:p>
    <w:p w14:paraId="7D26860A" w14:textId="77777777" w:rsidR="00B577EE" w:rsidRPr="00B577EE" w:rsidRDefault="00B577EE" w:rsidP="00B577EE">
      <w:pPr>
        <w:rPr>
          <w:rFonts w:ascii="Arial" w:hAnsi="Arial" w:cs="Arial"/>
          <w:sz w:val="18"/>
          <w:szCs w:val="18"/>
        </w:rPr>
      </w:pPr>
    </w:p>
    <w:p w14:paraId="40EBE55B" w14:textId="77777777" w:rsidR="00B577EE" w:rsidRPr="00B577EE" w:rsidRDefault="00B577EE" w:rsidP="00B577EE">
      <w:pPr>
        <w:rPr>
          <w:rFonts w:ascii="Arial" w:hAnsi="Arial" w:cs="Arial"/>
          <w:sz w:val="18"/>
          <w:szCs w:val="18"/>
        </w:rPr>
      </w:pPr>
    </w:p>
    <w:p w14:paraId="4FD745BC" w14:textId="3A611767" w:rsidR="00ED72B8" w:rsidRPr="00B577EE" w:rsidRDefault="00B577EE" w:rsidP="00B577EE">
      <w:pPr>
        <w:tabs>
          <w:tab w:val="center" w:pos="4535"/>
        </w:tabs>
        <w:rPr>
          <w:rFonts w:ascii="Arial" w:hAnsi="Arial" w:cs="Arial"/>
          <w:sz w:val="18"/>
          <w:szCs w:val="18"/>
        </w:rPr>
        <w:sectPr w:rsidR="00ED72B8" w:rsidRPr="00B577EE" w:rsidSect="00A0708D">
          <w:headerReference w:type="default" r:id="rId14"/>
          <w:footerReference w:type="default" r:id="rId15"/>
          <w:pgSz w:w="11906" w:h="16838"/>
          <w:pgMar w:top="1701" w:right="1418" w:bottom="1418" w:left="1418" w:header="568" w:footer="596" w:gutter="0"/>
          <w:cols w:space="708"/>
          <w:titlePg/>
          <w:docGrid w:linePitch="360"/>
        </w:sectPr>
      </w:pPr>
      <w:r>
        <w:rPr>
          <w:rFonts w:ascii="Arial" w:hAnsi="Arial" w:cs="Arial"/>
          <w:sz w:val="18"/>
          <w:szCs w:val="18"/>
        </w:rPr>
        <w:tab/>
      </w:r>
    </w:p>
    <w:p w14:paraId="6C2C3C0A" w14:textId="68A67B75" w:rsidR="00A368AE" w:rsidRPr="00957001" w:rsidRDefault="00A368AE" w:rsidP="00A368AE">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sidRPr="00957001">
        <w:rPr>
          <w:rFonts w:ascii="Arial" w:hAnsi="Arial" w:cs="Arial"/>
          <w:b/>
          <w:color w:val="FFFFFF" w:themeColor="background1"/>
          <w:sz w:val="26"/>
          <w:szCs w:val="26"/>
        </w:rPr>
        <w:lastRenderedPageBreak/>
        <w:t xml:space="preserve">Navodila </w:t>
      </w:r>
      <w:r w:rsidR="00FF04C7">
        <w:rPr>
          <w:rFonts w:ascii="Arial" w:hAnsi="Arial" w:cs="Arial"/>
          <w:b/>
          <w:color w:val="FFFFFF" w:themeColor="background1"/>
          <w:sz w:val="26"/>
          <w:szCs w:val="26"/>
        </w:rPr>
        <w:t>prijaviteljem</w:t>
      </w:r>
      <w:r w:rsidRPr="00957001">
        <w:rPr>
          <w:rFonts w:ascii="Arial" w:hAnsi="Arial" w:cs="Arial"/>
          <w:b/>
          <w:color w:val="FFFFFF" w:themeColor="background1"/>
          <w:sz w:val="26"/>
          <w:szCs w:val="26"/>
        </w:rPr>
        <w:t xml:space="preserve"> za izdelavo ponudbe</w:t>
      </w:r>
    </w:p>
    <w:p w14:paraId="3AF1E007" w14:textId="77777777" w:rsidR="00A368AE" w:rsidRPr="00957001" w:rsidRDefault="00A368AE" w:rsidP="00565763">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ED72B8" w:rsidRPr="00957001" w14:paraId="0DB4F733" w14:textId="77777777">
        <w:tc>
          <w:tcPr>
            <w:tcW w:w="0" w:type="auto"/>
            <w:shd w:val="clear" w:color="auto" w:fill="000000"/>
            <w:tcMar>
              <w:top w:w="150" w:type="dxa"/>
              <w:bottom w:w="150" w:type="dxa"/>
            </w:tcMar>
            <w:vAlign w:val="center"/>
          </w:tcPr>
          <w:p w14:paraId="477FD256" w14:textId="77777777" w:rsidR="00ED72B8" w:rsidRPr="00957001" w:rsidRDefault="00565763" w:rsidP="00D13319">
            <w:pPr>
              <w:jc w:val="center"/>
              <w:rPr>
                <w:rFonts w:ascii="Arial" w:hAnsi="Arial" w:cs="Arial"/>
                <w:sz w:val="18"/>
                <w:szCs w:val="18"/>
              </w:rPr>
            </w:pPr>
            <w:r w:rsidRPr="00957001">
              <w:rPr>
                <w:rFonts w:ascii="Arial" w:hAnsi="Arial" w:cs="Arial"/>
                <w:b/>
                <w:bCs/>
                <w:color w:val="FFFFFF"/>
                <w:position w:val="-2"/>
                <w:sz w:val="18"/>
                <w:szCs w:val="18"/>
                <w:shd w:val="clear" w:color="auto" w:fill="000000"/>
              </w:rPr>
              <w:t>1. Splošna navodila</w:t>
            </w:r>
          </w:p>
        </w:tc>
      </w:tr>
    </w:tbl>
    <w:p w14:paraId="769A96E1" w14:textId="43157853" w:rsidR="007618C2" w:rsidRDefault="007618C2" w:rsidP="00A368AE">
      <w:pPr>
        <w:spacing w:before="225" w:after="225" w:line="240" w:lineRule="auto"/>
        <w:jc w:val="both"/>
        <w:rPr>
          <w:rFonts w:ascii="Arial" w:hAnsi="Arial" w:cs="Arial"/>
          <w:color w:val="000000"/>
          <w:sz w:val="18"/>
          <w:szCs w:val="18"/>
        </w:rPr>
      </w:pPr>
      <w:r w:rsidRPr="007618C2">
        <w:rPr>
          <w:rFonts w:ascii="Arial" w:hAnsi="Arial" w:cs="Arial"/>
          <w:color w:val="000000"/>
          <w:sz w:val="18"/>
          <w:szCs w:val="18"/>
        </w:rPr>
        <w:t>Navodila so namenjena za pomo</w:t>
      </w:r>
      <w:r w:rsidRPr="007618C2">
        <w:rPr>
          <w:rFonts w:ascii="Arial" w:hAnsi="Arial" w:cs="Arial" w:hint="eastAsia"/>
          <w:color w:val="000000"/>
          <w:sz w:val="18"/>
          <w:szCs w:val="18"/>
        </w:rPr>
        <w:t>č</w:t>
      </w:r>
      <w:r w:rsidRPr="007618C2">
        <w:rPr>
          <w:rFonts w:ascii="Arial" w:hAnsi="Arial" w:cs="Arial"/>
          <w:color w:val="000000"/>
          <w:sz w:val="18"/>
          <w:szCs w:val="18"/>
        </w:rPr>
        <w:t xml:space="preserve"> pri pripravi ponudbe. Prosimo, da poskrbite, da bo ponudba sestavljena v skladu s temi navodili. Predložite vse zahtevane podatke v obliki, kot je zahtevano. </w:t>
      </w:r>
    </w:p>
    <w:p w14:paraId="1296F11A" w14:textId="77777777" w:rsidR="007618C2" w:rsidRDefault="007618C2" w:rsidP="00A368AE">
      <w:pPr>
        <w:spacing w:before="225" w:after="225" w:line="240" w:lineRule="auto"/>
        <w:jc w:val="both"/>
        <w:rPr>
          <w:rFonts w:ascii="Arial" w:hAnsi="Arial" w:cs="Arial"/>
          <w:color w:val="000000"/>
          <w:sz w:val="18"/>
          <w:szCs w:val="18"/>
        </w:rPr>
      </w:pPr>
      <w:r w:rsidRPr="007618C2">
        <w:rPr>
          <w:rFonts w:ascii="Arial" w:hAnsi="Arial" w:cs="Arial"/>
          <w:color w:val="000000"/>
          <w:sz w:val="18"/>
          <w:szCs w:val="18"/>
        </w:rPr>
        <w:t xml:space="preserve">Ponudba se sestavi tako, da ponudnik vpiše zahtevane podatke v obrazce, ki so sestavni del razpisne dokumentacije oz. posameznih delov le-te.  </w:t>
      </w:r>
    </w:p>
    <w:p w14:paraId="7D505061" w14:textId="4840B58C" w:rsidR="007618C2" w:rsidRDefault="007618C2" w:rsidP="00A368AE">
      <w:pPr>
        <w:spacing w:before="225" w:after="225" w:line="240" w:lineRule="auto"/>
        <w:jc w:val="both"/>
        <w:rPr>
          <w:rFonts w:ascii="Arial" w:hAnsi="Arial" w:cs="Arial"/>
          <w:color w:val="000000"/>
          <w:sz w:val="18"/>
          <w:szCs w:val="18"/>
        </w:rPr>
      </w:pPr>
      <w:r w:rsidRPr="007618C2">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w:t>
      </w:r>
      <w:r w:rsidR="005922CA">
        <w:rPr>
          <w:rFonts w:ascii="Arial" w:hAnsi="Arial" w:cs="Arial"/>
          <w:color w:val="000000"/>
          <w:sz w:val="18"/>
          <w:szCs w:val="18"/>
        </w:rPr>
        <w:t xml:space="preserve"> in</w:t>
      </w:r>
      <w:r w:rsidRPr="007618C2">
        <w:rPr>
          <w:rFonts w:ascii="Arial" w:hAnsi="Arial" w:cs="Arial"/>
          <w:color w:val="000000"/>
          <w:sz w:val="18"/>
          <w:szCs w:val="18"/>
        </w:rPr>
        <w:t xml:space="preserve"> podpisani s strani ponudnika (zakonitega zastopnika ali pooblaš</w:t>
      </w:r>
      <w:r w:rsidRPr="007618C2">
        <w:rPr>
          <w:rFonts w:ascii="Arial" w:hAnsi="Arial" w:cs="Arial" w:hint="eastAsia"/>
          <w:color w:val="000000"/>
          <w:sz w:val="18"/>
          <w:szCs w:val="18"/>
        </w:rPr>
        <w:t>č</w:t>
      </w:r>
      <w:r w:rsidRPr="007618C2">
        <w:rPr>
          <w:rFonts w:ascii="Arial" w:hAnsi="Arial" w:cs="Arial"/>
          <w:color w:val="000000"/>
          <w:sz w:val="18"/>
          <w:szCs w:val="18"/>
        </w:rPr>
        <w:t>ene osebe s priloženim pooblastilom</w:t>
      </w:r>
      <w:r w:rsidR="00FF04C7">
        <w:rPr>
          <w:rFonts w:ascii="Arial" w:hAnsi="Arial" w:cs="Arial"/>
          <w:color w:val="000000"/>
          <w:sz w:val="18"/>
          <w:szCs w:val="18"/>
        </w:rPr>
        <w:t>).</w:t>
      </w:r>
      <w:r w:rsidRPr="007618C2">
        <w:rPr>
          <w:rFonts w:ascii="Arial" w:hAnsi="Arial" w:cs="Arial"/>
          <w:color w:val="000000"/>
          <w:sz w:val="18"/>
          <w:szCs w:val="18"/>
        </w:rPr>
        <w:t xml:space="preserve"> </w:t>
      </w:r>
    </w:p>
    <w:p w14:paraId="25151BDC" w14:textId="55D6DC4B" w:rsidR="00852666" w:rsidRPr="00D60819" w:rsidRDefault="007618C2" w:rsidP="00A368AE">
      <w:pPr>
        <w:spacing w:before="225" w:after="225" w:line="240" w:lineRule="auto"/>
        <w:jc w:val="both"/>
        <w:rPr>
          <w:rFonts w:ascii="Arial" w:hAnsi="Arial" w:cs="Arial"/>
          <w:color w:val="000000"/>
          <w:sz w:val="18"/>
          <w:szCs w:val="18"/>
        </w:rPr>
      </w:pPr>
      <w:r w:rsidRPr="007618C2">
        <w:rPr>
          <w:rFonts w:ascii="Arial" w:hAnsi="Arial" w:cs="Arial"/>
          <w:color w:val="000000"/>
          <w:sz w:val="18"/>
          <w:szCs w:val="18"/>
        </w:rPr>
        <w:t>Ponudba ne sme vsebovati nobenih sprememb in dodatkov, ki niso v skladu z razpisno dokumentacijo.</w:t>
      </w:r>
    </w:p>
    <w:tbl>
      <w:tblPr>
        <w:tblStyle w:val="NormalTablePHPDOCX"/>
        <w:tblW w:w="2500" w:type="pct"/>
        <w:tblInd w:w="108" w:type="dxa"/>
        <w:tblLook w:val="04A0" w:firstRow="1" w:lastRow="0" w:firstColumn="1" w:lastColumn="0" w:noHBand="0" w:noVBand="1"/>
      </w:tblPr>
      <w:tblGrid>
        <w:gridCol w:w="4535"/>
      </w:tblGrid>
      <w:tr w:rsidR="00ED72B8" w:rsidRPr="00957001" w14:paraId="5D9E1912" w14:textId="77777777">
        <w:tc>
          <w:tcPr>
            <w:tcW w:w="0" w:type="auto"/>
            <w:shd w:val="clear" w:color="auto" w:fill="000000"/>
            <w:tcMar>
              <w:top w:w="150" w:type="dxa"/>
              <w:bottom w:w="150" w:type="dxa"/>
            </w:tcMar>
            <w:vAlign w:val="center"/>
          </w:tcPr>
          <w:p w14:paraId="6F6DAD4B" w14:textId="77777777" w:rsidR="00ED72B8" w:rsidRPr="00957001" w:rsidRDefault="00565763" w:rsidP="00D13319">
            <w:pPr>
              <w:jc w:val="center"/>
              <w:rPr>
                <w:rFonts w:ascii="Arial" w:hAnsi="Arial" w:cs="Arial"/>
                <w:sz w:val="18"/>
                <w:szCs w:val="18"/>
              </w:rPr>
            </w:pPr>
            <w:r w:rsidRPr="00957001">
              <w:rPr>
                <w:rFonts w:ascii="Arial" w:hAnsi="Arial" w:cs="Arial"/>
                <w:b/>
                <w:bCs/>
                <w:color w:val="FFFFFF"/>
                <w:position w:val="-2"/>
                <w:sz w:val="18"/>
                <w:szCs w:val="18"/>
                <w:shd w:val="clear" w:color="auto" w:fill="000000"/>
              </w:rPr>
              <w:t>2. Zakoni in predpisi</w:t>
            </w:r>
          </w:p>
        </w:tc>
      </w:tr>
    </w:tbl>
    <w:p w14:paraId="1534A713" w14:textId="6DD0B402"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 xml:space="preserve">Oddaja </w:t>
      </w:r>
      <w:r w:rsidR="00FF04C7">
        <w:rPr>
          <w:rFonts w:ascii="Arial" w:hAnsi="Arial" w:cs="Arial"/>
          <w:color w:val="000000"/>
          <w:sz w:val="18"/>
          <w:szCs w:val="18"/>
        </w:rPr>
        <w:t>koncesije</w:t>
      </w:r>
      <w:r w:rsidRPr="00957001">
        <w:rPr>
          <w:rFonts w:ascii="Arial" w:hAnsi="Arial" w:cs="Arial"/>
          <w:color w:val="000000"/>
          <w:sz w:val="18"/>
          <w:szCs w:val="18"/>
        </w:rPr>
        <w:t xml:space="preserve"> se izvaja predvsem po določbah naslednjih zakonov in na njihovi podlagi sprejetih podzakonskih predpisov</w:t>
      </w:r>
      <w:r w:rsidR="00FF04C7">
        <w:rPr>
          <w:rFonts w:ascii="Arial" w:hAnsi="Arial" w:cs="Arial"/>
          <w:color w:val="000000"/>
          <w:sz w:val="18"/>
          <w:szCs w:val="18"/>
        </w:rPr>
        <w:t xml:space="preserve"> in drugih pravnih podlag</w:t>
      </w:r>
      <w:r w:rsidRPr="00957001">
        <w:rPr>
          <w:rFonts w:ascii="Arial" w:hAnsi="Arial" w:cs="Arial"/>
          <w:color w:val="000000"/>
          <w:sz w:val="18"/>
          <w:szCs w:val="18"/>
        </w:rPr>
        <w:t>:</w:t>
      </w:r>
    </w:p>
    <w:tbl>
      <w:tblPr>
        <w:tblStyle w:val="NormalTablePHPDOCX"/>
        <w:tblW w:w="0" w:type="auto"/>
        <w:tblInd w:w="108" w:type="dxa"/>
        <w:tblLook w:val="04A0" w:firstRow="1" w:lastRow="0" w:firstColumn="1" w:lastColumn="0" w:noHBand="0" w:noVBand="1"/>
      </w:tblPr>
      <w:tblGrid>
        <w:gridCol w:w="8962"/>
      </w:tblGrid>
      <w:tr w:rsidR="00ED72B8" w:rsidRPr="00957001" w14:paraId="419E32EF" w14:textId="77777777" w:rsidTr="00FF04C7">
        <w:trPr>
          <w:trHeight w:val="3065"/>
        </w:trPr>
        <w:tc>
          <w:tcPr>
            <w:tcW w:w="0" w:type="auto"/>
            <w:tcMar>
              <w:top w:w="0" w:type="auto"/>
              <w:bottom w:w="0" w:type="auto"/>
            </w:tcMar>
          </w:tcPr>
          <w:p w14:paraId="55AF3A35" w14:textId="77777777" w:rsidR="00DE028D" w:rsidRDefault="00DE028D" w:rsidP="00B93D33">
            <w:pPr>
              <w:pStyle w:val="Odstavekseznama"/>
              <w:numPr>
                <w:ilvl w:val="0"/>
                <w:numId w:val="5"/>
              </w:numPr>
              <w:jc w:val="both"/>
              <w:rPr>
                <w:rFonts w:ascii="Arial" w:hAnsi="Arial" w:cs="Arial"/>
                <w:sz w:val="18"/>
                <w:szCs w:val="18"/>
              </w:rPr>
            </w:pPr>
            <w:r w:rsidRPr="00DE028D">
              <w:rPr>
                <w:rFonts w:ascii="Arial" w:hAnsi="Arial" w:cs="Arial"/>
                <w:sz w:val="18"/>
                <w:szCs w:val="18"/>
              </w:rPr>
              <w:t>Zakon o dolgotrajni oskrbi (Uradni list RS, št. 84/23, 112/24 in 44/25)</w:t>
            </w:r>
          </w:p>
          <w:p w14:paraId="556DDB67" w14:textId="7872F1BD" w:rsidR="00FF04C7" w:rsidRDefault="00FF04C7" w:rsidP="00B93D33">
            <w:pPr>
              <w:pStyle w:val="Odstavekseznama"/>
              <w:numPr>
                <w:ilvl w:val="0"/>
                <w:numId w:val="5"/>
              </w:numPr>
              <w:jc w:val="both"/>
              <w:rPr>
                <w:rFonts w:ascii="Arial" w:hAnsi="Arial" w:cs="Arial"/>
                <w:sz w:val="18"/>
                <w:szCs w:val="18"/>
              </w:rPr>
            </w:pPr>
            <w:r w:rsidRPr="00FF04C7">
              <w:rPr>
                <w:rFonts w:ascii="Arial" w:hAnsi="Arial" w:cs="Arial"/>
                <w:sz w:val="18"/>
                <w:szCs w:val="18"/>
              </w:rPr>
              <w:t>Obligacijsk</w:t>
            </w:r>
            <w:r w:rsidR="005922CA">
              <w:rPr>
                <w:rFonts w:ascii="Arial" w:hAnsi="Arial" w:cs="Arial"/>
                <w:sz w:val="18"/>
                <w:szCs w:val="18"/>
              </w:rPr>
              <w:t>i</w:t>
            </w:r>
            <w:r w:rsidRPr="00FF04C7">
              <w:rPr>
                <w:rFonts w:ascii="Arial" w:hAnsi="Arial" w:cs="Arial"/>
                <w:sz w:val="18"/>
                <w:szCs w:val="18"/>
              </w:rPr>
              <w:t xml:space="preserve"> zakonik (Uradni </w:t>
            </w:r>
            <w:r w:rsidRPr="005922CA">
              <w:rPr>
                <w:rFonts w:ascii="Arial" w:hAnsi="Arial" w:cs="Arial"/>
                <w:sz w:val="18"/>
                <w:szCs w:val="18"/>
              </w:rPr>
              <w:t xml:space="preserve">list RS, št. 97/07 – uradno prečiščeno besedilo, 64/16 – odl. US in 20/18 – OROZ631), </w:t>
            </w:r>
          </w:p>
          <w:p w14:paraId="70F3213A" w14:textId="16A991C7" w:rsidR="00DE028D" w:rsidRPr="005922CA" w:rsidRDefault="00DE028D" w:rsidP="00B93D33">
            <w:pPr>
              <w:pStyle w:val="Odstavekseznama"/>
              <w:numPr>
                <w:ilvl w:val="0"/>
                <w:numId w:val="5"/>
              </w:numPr>
              <w:jc w:val="both"/>
              <w:rPr>
                <w:rFonts w:ascii="Arial" w:hAnsi="Arial" w:cs="Arial"/>
                <w:sz w:val="18"/>
                <w:szCs w:val="18"/>
              </w:rPr>
            </w:pPr>
            <w:r w:rsidRPr="00DE028D">
              <w:rPr>
                <w:rFonts w:ascii="Arial" w:hAnsi="Arial" w:cs="Arial"/>
                <w:sz w:val="18"/>
                <w:szCs w:val="18"/>
              </w:rPr>
              <w:t>Pravilnik o koncesijah na področju dolgotrajne oskrbe (Uradni list RS, št. 18/24)</w:t>
            </w:r>
            <w:r>
              <w:rPr>
                <w:rFonts w:ascii="Arial" w:hAnsi="Arial" w:cs="Arial"/>
                <w:sz w:val="18"/>
                <w:szCs w:val="18"/>
              </w:rPr>
              <w:t>,</w:t>
            </w:r>
          </w:p>
          <w:p w14:paraId="7286D99A" w14:textId="41CF95B8" w:rsidR="00FF04C7" w:rsidRPr="005922CA" w:rsidRDefault="00FF04C7" w:rsidP="00B93D33">
            <w:pPr>
              <w:pStyle w:val="Odstavekseznama"/>
              <w:numPr>
                <w:ilvl w:val="0"/>
                <w:numId w:val="5"/>
              </w:numPr>
              <w:jc w:val="both"/>
              <w:rPr>
                <w:rFonts w:ascii="Arial" w:hAnsi="Arial" w:cs="Arial"/>
                <w:sz w:val="18"/>
                <w:szCs w:val="18"/>
              </w:rPr>
            </w:pPr>
            <w:r w:rsidRPr="005922CA">
              <w:rPr>
                <w:rFonts w:ascii="Arial" w:hAnsi="Arial" w:cs="Arial"/>
                <w:sz w:val="18"/>
                <w:szCs w:val="18"/>
              </w:rPr>
              <w:t>Zakon o javnem naročanju</w:t>
            </w:r>
            <w:r w:rsidR="005922CA" w:rsidRPr="005922CA">
              <w:rPr>
                <w:rFonts w:ascii="Arial" w:hAnsi="Arial" w:cs="Arial"/>
                <w:sz w:val="18"/>
                <w:szCs w:val="18"/>
              </w:rPr>
              <w:t xml:space="preserve"> (Uradni list RS, št. 91/15, 14/18, 121/21, 10/22, 74/22 – odl. US, 100/22 – ZNUZSZS, 28/23, 88/23 – ZOPNN-F in 83/25 – ZOUL)</w:t>
            </w:r>
            <w:r w:rsidRPr="005922CA">
              <w:rPr>
                <w:rFonts w:ascii="Arial" w:hAnsi="Arial" w:cs="Arial"/>
                <w:sz w:val="18"/>
                <w:szCs w:val="18"/>
              </w:rPr>
              <w:t xml:space="preserve">, </w:t>
            </w:r>
          </w:p>
          <w:p w14:paraId="06352D45" w14:textId="41166A49" w:rsidR="00DE028D" w:rsidRPr="00DE028D" w:rsidRDefault="00DE028D" w:rsidP="00B93D33">
            <w:pPr>
              <w:pStyle w:val="Odstavekseznama"/>
              <w:numPr>
                <w:ilvl w:val="0"/>
                <w:numId w:val="5"/>
              </w:numPr>
              <w:jc w:val="both"/>
              <w:rPr>
                <w:rFonts w:ascii="Arial" w:hAnsi="Arial" w:cs="Arial"/>
                <w:sz w:val="18"/>
                <w:szCs w:val="18"/>
              </w:rPr>
            </w:pPr>
            <w:r w:rsidRPr="00DE028D">
              <w:rPr>
                <w:rFonts w:ascii="Arial" w:hAnsi="Arial" w:cs="Arial"/>
                <w:sz w:val="18"/>
                <w:szCs w:val="18"/>
                <w:shd w:val="clear" w:color="auto" w:fill="FFFFFF"/>
              </w:rPr>
              <w:t>Zakon o pravnem varstvu v postopkih javnega naročanja (Uradni list RS, št. 43/11, 60/11 – ZTP-D, 63/13, 90/14 – ZDU-1I, 60/17, 72/19 in 83/25 – ZOUL),</w:t>
            </w:r>
          </w:p>
          <w:p w14:paraId="34ACC036" w14:textId="7B69BACC" w:rsidR="00DE028D" w:rsidRPr="00DE028D" w:rsidRDefault="00DE028D" w:rsidP="00B93D33">
            <w:pPr>
              <w:pStyle w:val="Odstavekseznama"/>
              <w:numPr>
                <w:ilvl w:val="0"/>
                <w:numId w:val="5"/>
              </w:numPr>
              <w:jc w:val="both"/>
              <w:rPr>
                <w:rFonts w:ascii="Arial" w:hAnsi="Arial" w:cs="Arial"/>
                <w:sz w:val="18"/>
                <w:szCs w:val="18"/>
              </w:rPr>
            </w:pPr>
            <w:r w:rsidRPr="00DE028D">
              <w:rPr>
                <w:rFonts w:ascii="Arial" w:hAnsi="Arial" w:cs="Arial"/>
                <w:sz w:val="18"/>
                <w:szCs w:val="18"/>
                <w:shd w:val="clear" w:color="auto" w:fill="FFFFFF"/>
              </w:rPr>
              <w:t>Odlok o splošnih pogojih organiziranja in izvajanja javne službe dolgotrajne oskrbe na domu na območju Občine Mirna Peč ter koncesijski akt o predmetu, pogojih, postopku podeljevanja in prenehanja koncesije za opravljanje javne službe dolgotrajne oskrbe na domu (Uradno glasilo slovenskih občin, št. 24/2026, z dne 24.4.2026)</w:t>
            </w:r>
            <w:r w:rsidR="00F3313F">
              <w:rPr>
                <w:rFonts w:ascii="Arial" w:hAnsi="Arial" w:cs="Arial"/>
                <w:sz w:val="18"/>
                <w:szCs w:val="18"/>
                <w:shd w:val="clear" w:color="auto" w:fill="FFFFFF"/>
              </w:rPr>
              <w:t>;</w:t>
            </w:r>
          </w:p>
          <w:p w14:paraId="5735AF98" w14:textId="09058ADC" w:rsidR="00ED72B8" w:rsidRPr="00FF04C7" w:rsidRDefault="005922CA" w:rsidP="00B93D33">
            <w:pPr>
              <w:pStyle w:val="Odstavekseznama"/>
              <w:numPr>
                <w:ilvl w:val="0"/>
                <w:numId w:val="5"/>
              </w:numPr>
              <w:jc w:val="both"/>
              <w:rPr>
                <w:rFonts w:ascii="Arial" w:hAnsi="Arial" w:cs="Arial"/>
                <w:sz w:val="18"/>
                <w:szCs w:val="18"/>
              </w:rPr>
            </w:pPr>
            <w:r>
              <w:rPr>
                <w:rFonts w:ascii="Arial" w:hAnsi="Arial" w:cs="Arial"/>
                <w:bCs/>
                <w:iCs/>
                <w:sz w:val="18"/>
                <w:szCs w:val="18"/>
              </w:rPr>
              <w:t>i</w:t>
            </w:r>
            <w:r w:rsidR="007E0ECD">
              <w:rPr>
                <w:rFonts w:ascii="Arial" w:hAnsi="Arial" w:cs="Arial"/>
                <w:bCs/>
                <w:iCs/>
                <w:sz w:val="18"/>
                <w:szCs w:val="18"/>
              </w:rPr>
              <w:t xml:space="preserve">n </w:t>
            </w:r>
            <w:r w:rsidR="00FF04C7" w:rsidRPr="00FF04C7">
              <w:rPr>
                <w:rFonts w:ascii="Arial" w:hAnsi="Arial" w:cs="Arial"/>
                <w:sz w:val="18"/>
                <w:szCs w:val="18"/>
              </w:rPr>
              <w:t xml:space="preserve">druga </w:t>
            </w:r>
            <w:r w:rsidR="00EC5637">
              <w:rPr>
                <w:rFonts w:ascii="Arial" w:hAnsi="Arial" w:cs="Arial"/>
                <w:sz w:val="18"/>
                <w:szCs w:val="18"/>
              </w:rPr>
              <w:t xml:space="preserve">veljavna </w:t>
            </w:r>
            <w:r w:rsidR="00FF04C7" w:rsidRPr="00FF04C7">
              <w:rPr>
                <w:rFonts w:ascii="Arial" w:hAnsi="Arial" w:cs="Arial"/>
                <w:sz w:val="18"/>
                <w:szCs w:val="18"/>
              </w:rPr>
              <w:t xml:space="preserve">področna zakonodaja. </w:t>
            </w:r>
          </w:p>
        </w:tc>
      </w:tr>
    </w:tbl>
    <w:p w14:paraId="22770D0D" w14:textId="594455AD" w:rsidR="00ED72B8" w:rsidRPr="00957001" w:rsidRDefault="00ED72B8" w:rsidP="00EC5637">
      <w:pPr>
        <w:spacing w:after="0" w:line="240" w:lineRule="auto"/>
        <w:jc w:val="both"/>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ED72B8" w:rsidRPr="00957001" w14:paraId="456D1E8F" w14:textId="77777777">
        <w:tc>
          <w:tcPr>
            <w:tcW w:w="0" w:type="auto"/>
            <w:shd w:val="clear" w:color="auto" w:fill="000000"/>
            <w:tcMar>
              <w:top w:w="150" w:type="dxa"/>
              <w:bottom w:w="150" w:type="dxa"/>
            </w:tcMar>
            <w:vAlign w:val="center"/>
          </w:tcPr>
          <w:p w14:paraId="4C3C6EA2" w14:textId="77777777" w:rsidR="00ED72B8" w:rsidRPr="00957001" w:rsidRDefault="00565763" w:rsidP="00D13319">
            <w:pPr>
              <w:jc w:val="center"/>
              <w:rPr>
                <w:rFonts w:ascii="Arial" w:hAnsi="Arial" w:cs="Arial"/>
                <w:sz w:val="18"/>
                <w:szCs w:val="18"/>
              </w:rPr>
            </w:pPr>
            <w:r w:rsidRPr="00957001">
              <w:rPr>
                <w:rFonts w:ascii="Arial" w:hAnsi="Arial" w:cs="Arial"/>
                <w:b/>
                <w:bCs/>
                <w:color w:val="FFFFFF"/>
                <w:position w:val="-2"/>
                <w:sz w:val="18"/>
                <w:szCs w:val="18"/>
                <w:shd w:val="clear" w:color="auto" w:fill="000000"/>
              </w:rPr>
              <w:t>3. Jezik razpisne dokumentacije in ponudbe ter oblika</w:t>
            </w:r>
          </w:p>
        </w:tc>
      </w:tr>
    </w:tbl>
    <w:p w14:paraId="063A2866" w14:textId="25623182" w:rsidR="00ED72B8" w:rsidRDefault="00565763">
      <w:pPr>
        <w:spacing w:before="225" w:after="225" w:line="240" w:lineRule="auto"/>
        <w:jc w:val="both"/>
        <w:rPr>
          <w:rFonts w:ascii="Arial" w:hAnsi="Arial" w:cs="Arial"/>
          <w:color w:val="000000"/>
          <w:sz w:val="18"/>
          <w:szCs w:val="18"/>
        </w:rPr>
      </w:pPr>
      <w:r w:rsidRPr="00957001">
        <w:rPr>
          <w:rFonts w:ascii="Arial" w:hAnsi="Arial" w:cs="Arial"/>
          <w:color w:val="000000"/>
          <w:sz w:val="18"/>
          <w:szCs w:val="18"/>
        </w:rPr>
        <w:t>Razpisna dokumentacija je pripravljena v slovenskem jeziku.</w:t>
      </w:r>
    </w:p>
    <w:p w14:paraId="2711161D" w14:textId="6FCE00E2" w:rsidR="00EC5637" w:rsidRDefault="00EC5637" w:rsidP="00EC5637">
      <w:pPr>
        <w:jc w:val="both"/>
        <w:rPr>
          <w:rFonts w:ascii="Arial" w:hAnsi="Arial" w:cs="Arial"/>
          <w:sz w:val="18"/>
          <w:szCs w:val="18"/>
        </w:rPr>
      </w:pPr>
      <w:r w:rsidRPr="00EC5637">
        <w:rPr>
          <w:rFonts w:ascii="Arial" w:hAnsi="Arial" w:cs="Arial"/>
          <w:sz w:val="18"/>
          <w:szCs w:val="18"/>
        </w:rPr>
        <w:t>Ponudnik mora ponudbo izdelati v slovenskem jeziku, prav tako morajo biti v slovenskem jeziku izdelane oziroma priložene ali prevedene vse obvezne sestavine razpisne dokumentacije</w:t>
      </w:r>
      <w:r>
        <w:rPr>
          <w:rFonts w:ascii="Arial" w:hAnsi="Arial" w:cs="Arial"/>
          <w:sz w:val="18"/>
          <w:szCs w:val="18"/>
        </w:rPr>
        <w:t xml:space="preserve"> (dokazila, priloge ipd.)</w:t>
      </w:r>
      <w:r w:rsidRPr="00EC5637">
        <w:rPr>
          <w:rFonts w:ascii="Arial" w:hAnsi="Arial" w:cs="Arial"/>
          <w:sz w:val="18"/>
          <w:szCs w:val="18"/>
        </w:rPr>
        <w:t>.</w:t>
      </w:r>
    </w:p>
    <w:p w14:paraId="6965BFD0" w14:textId="099B8301" w:rsidR="0081340B" w:rsidRPr="0081340B" w:rsidRDefault="0081340B" w:rsidP="0081340B">
      <w:pPr>
        <w:autoSpaceDE w:val="0"/>
        <w:autoSpaceDN w:val="0"/>
        <w:adjustRightInd w:val="0"/>
        <w:spacing w:after="0" w:line="240" w:lineRule="auto"/>
        <w:jc w:val="both"/>
        <w:rPr>
          <w:rFonts w:ascii="Arial" w:eastAsia="Times New Roman" w:hAnsi="Arial" w:cs="Arial"/>
          <w:sz w:val="18"/>
          <w:szCs w:val="18"/>
        </w:rPr>
      </w:pPr>
      <w:r w:rsidRPr="0081340B">
        <w:rPr>
          <w:rFonts w:ascii="Arial" w:eastAsia="Times New Roman" w:hAnsi="Arial" w:cs="Arial"/>
          <w:sz w:val="18"/>
          <w:szCs w:val="18"/>
        </w:rPr>
        <w:t>Za dokazila in priloge, izdelane v drugem jeziku, mora biti v ponudbi predložen njihov uraden prevod v slovenski jezik.</w:t>
      </w:r>
    </w:p>
    <w:p w14:paraId="70AFC9DF" w14:textId="77777777" w:rsidR="0081340B" w:rsidRDefault="0081340B" w:rsidP="00EC2E83">
      <w:pPr>
        <w:autoSpaceDE w:val="0"/>
        <w:autoSpaceDN w:val="0"/>
        <w:adjustRightInd w:val="0"/>
        <w:spacing w:after="0" w:line="240" w:lineRule="auto"/>
        <w:jc w:val="both"/>
        <w:rPr>
          <w:rFonts w:ascii="Arial" w:eastAsia="Times New Roman" w:hAnsi="Arial" w:cs="Arial"/>
          <w:sz w:val="18"/>
          <w:szCs w:val="18"/>
        </w:rPr>
      </w:pPr>
    </w:p>
    <w:p w14:paraId="49E5673B" w14:textId="63989C44" w:rsidR="0081340B" w:rsidRPr="0081340B" w:rsidRDefault="0081340B" w:rsidP="00EC2E83">
      <w:pPr>
        <w:autoSpaceDE w:val="0"/>
        <w:autoSpaceDN w:val="0"/>
        <w:adjustRightInd w:val="0"/>
        <w:spacing w:after="0" w:line="240" w:lineRule="auto"/>
        <w:jc w:val="both"/>
        <w:rPr>
          <w:rFonts w:ascii="Arial" w:eastAsia="Times New Roman" w:hAnsi="Arial" w:cs="Arial"/>
          <w:sz w:val="18"/>
          <w:szCs w:val="18"/>
        </w:rPr>
      </w:pPr>
      <w:r w:rsidRPr="0081340B">
        <w:rPr>
          <w:rFonts w:ascii="Arial" w:eastAsia="Times New Roman" w:hAnsi="Arial" w:cs="Arial"/>
          <w:sz w:val="18"/>
          <w:szCs w:val="18"/>
        </w:rPr>
        <w:t>Ponudnik nosi vse stroške, povezane s pripravo in predložitvijo ponudbe. V primeru ustavitve postopka, zavrnitve vseh ponudb ali odstopa od izvedbe podelitve koncesije, koncedent ponudnikom ne bo povrnil nobenih stroškov, nastalih s pripravo ponudbe. Ponudniki so s tem seznanjeni in se s samo predložitvijo ponudbe izrecno strinjajo.</w:t>
      </w:r>
    </w:p>
    <w:p w14:paraId="00B6136F" w14:textId="77777777" w:rsidR="0081340B" w:rsidRPr="0081340B" w:rsidRDefault="0081340B" w:rsidP="00EC2E83">
      <w:pPr>
        <w:autoSpaceDE w:val="0"/>
        <w:autoSpaceDN w:val="0"/>
        <w:adjustRightInd w:val="0"/>
        <w:spacing w:after="0" w:line="240" w:lineRule="auto"/>
        <w:jc w:val="both"/>
        <w:rPr>
          <w:rFonts w:ascii="Arial" w:eastAsia="Times New Roman" w:hAnsi="Arial" w:cs="Arial"/>
          <w:sz w:val="18"/>
          <w:szCs w:val="18"/>
        </w:rPr>
      </w:pPr>
    </w:p>
    <w:p w14:paraId="64144A5C" w14:textId="77777777" w:rsidR="0081340B" w:rsidRPr="0081340B" w:rsidRDefault="0081340B" w:rsidP="00EC2E83">
      <w:pPr>
        <w:autoSpaceDE w:val="0"/>
        <w:autoSpaceDN w:val="0"/>
        <w:adjustRightInd w:val="0"/>
        <w:spacing w:after="0" w:line="240" w:lineRule="auto"/>
        <w:jc w:val="both"/>
        <w:rPr>
          <w:rFonts w:ascii="Arial" w:eastAsia="Times New Roman" w:hAnsi="Arial" w:cs="Arial"/>
          <w:sz w:val="18"/>
          <w:szCs w:val="18"/>
        </w:rPr>
      </w:pPr>
      <w:r w:rsidRPr="0081340B">
        <w:rPr>
          <w:rFonts w:ascii="Arial" w:eastAsia="Times New Roman" w:hAnsi="Arial" w:cs="Arial"/>
          <w:sz w:val="18"/>
          <w:szCs w:val="18"/>
        </w:rPr>
        <w:t>Ponudnik se z oddajo ponudbe strinja in sprejema vse pogoje in zahteve, navedene v razpisni dokumentaciji in koncesijski pogodbi.</w:t>
      </w:r>
    </w:p>
    <w:p w14:paraId="153B36CE" w14:textId="77777777" w:rsidR="0081340B" w:rsidRDefault="0081340B" w:rsidP="0081340B">
      <w:pPr>
        <w:autoSpaceDE w:val="0"/>
        <w:autoSpaceDN w:val="0"/>
        <w:adjustRightInd w:val="0"/>
        <w:spacing w:after="0" w:line="240" w:lineRule="auto"/>
        <w:jc w:val="both"/>
        <w:rPr>
          <w:rFonts w:ascii="Arial" w:eastAsia="Times New Roman" w:hAnsi="Arial" w:cs="Arial"/>
          <w:sz w:val="18"/>
          <w:szCs w:val="18"/>
        </w:rPr>
      </w:pPr>
    </w:p>
    <w:p w14:paraId="50F74694" w14:textId="1BB238A2" w:rsidR="0081340B" w:rsidRPr="0081340B" w:rsidRDefault="0081340B" w:rsidP="0081340B">
      <w:pPr>
        <w:autoSpaceDE w:val="0"/>
        <w:autoSpaceDN w:val="0"/>
        <w:adjustRightInd w:val="0"/>
        <w:spacing w:after="0" w:line="240" w:lineRule="auto"/>
        <w:jc w:val="both"/>
        <w:rPr>
          <w:rFonts w:ascii="Arial" w:eastAsia="Times New Roman" w:hAnsi="Arial" w:cs="Arial"/>
          <w:sz w:val="18"/>
          <w:szCs w:val="18"/>
        </w:rPr>
      </w:pPr>
      <w:r w:rsidRPr="0081340B">
        <w:rPr>
          <w:rFonts w:ascii="Arial" w:eastAsia="Times New Roman" w:hAnsi="Arial" w:cs="Arial"/>
          <w:sz w:val="18"/>
          <w:szCs w:val="18"/>
        </w:rPr>
        <w:t>Uporabljeni izrazi, zapisani v moški spolni slovnični obliki, so uporabljeni kot nevtralni za ženske in moške.</w:t>
      </w:r>
    </w:p>
    <w:tbl>
      <w:tblPr>
        <w:tblStyle w:val="NormalTablePHPDOCX"/>
        <w:tblW w:w="2500" w:type="pct"/>
        <w:tblInd w:w="108" w:type="dxa"/>
        <w:tblLook w:val="04A0" w:firstRow="1" w:lastRow="0" w:firstColumn="1" w:lastColumn="0" w:noHBand="0" w:noVBand="1"/>
      </w:tblPr>
      <w:tblGrid>
        <w:gridCol w:w="4535"/>
      </w:tblGrid>
      <w:tr w:rsidR="00ED72B8" w:rsidRPr="00957001" w14:paraId="1EC84970" w14:textId="77777777">
        <w:tc>
          <w:tcPr>
            <w:tcW w:w="0" w:type="auto"/>
            <w:shd w:val="clear" w:color="auto" w:fill="000000"/>
            <w:tcMar>
              <w:top w:w="150" w:type="dxa"/>
              <w:bottom w:w="150" w:type="dxa"/>
            </w:tcMar>
            <w:vAlign w:val="center"/>
          </w:tcPr>
          <w:p w14:paraId="1F085C43" w14:textId="2103A3A5" w:rsidR="00ED72B8" w:rsidRPr="00957001" w:rsidRDefault="00D94D0F" w:rsidP="00D13319">
            <w:pPr>
              <w:jc w:val="center"/>
              <w:rPr>
                <w:rFonts w:ascii="Arial" w:hAnsi="Arial" w:cs="Arial"/>
                <w:sz w:val="18"/>
                <w:szCs w:val="18"/>
              </w:rPr>
            </w:pPr>
            <w:r>
              <w:rPr>
                <w:rFonts w:ascii="Arial" w:hAnsi="Arial" w:cs="Arial"/>
                <w:b/>
                <w:bCs/>
                <w:color w:val="FFFFFF"/>
                <w:position w:val="-2"/>
                <w:sz w:val="18"/>
                <w:szCs w:val="18"/>
                <w:shd w:val="clear" w:color="auto" w:fill="000000"/>
              </w:rPr>
              <w:lastRenderedPageBreak/>
              <w:t>4</w:t>
            </w:r>
            <w:r w:rsidR="00565763" w:rsidRPr="00957001">
              <w:rPr>
                <w:rFonts w:ascii="Arial" w:hAnsi="Arial" w:cs="Arial"/>
                <w:b/>
                <w:bCs/>
                <w:color w:val="FFFFFF"/>
                <w:position w:val="-2"/>
                <w:sz w:val="18"/>
                <w:szCs w:val="18"/>
                <w:shd w:val="clear" w:color="auto" w:fill="000000"/>
              </w:rPr>
              <w:t xml:space="preserve">. </w:t>
            </w:r>
            <w:r>
              <w:rPr>
                <w:rFonts w:ascii="Arial" w:hAnsi="Arial" w:cs="Arial"/>
                <w:b/>
                <w:bCs/>
                <w:color w:val="FFFFFF"/>
                <w:position w:val="-2"/>
                <w:sz w:val="18"/>
                <w:szCs w:val="18"/>
                <w:shd w:val="clear" w:color="auto" w:fill="000000"/>
              </w:rPr>
              <w:t>Pogoji za pravilnost ponudbe</w:t>
            </w:r>
          </w:p>
        </w:tc>
      </w:tr>
    </w:tbl>
    <w:p w14:paraId="1D65C02B" w14:textId="77777777" w:rsidR="00D94D0F" w:rsidRDefault="00D94D0F" w:rsidP="00A9434A">
      <w:pPr>
        <w:pStyle w:val="Default"/>
        <w:jc w:val="both"/>
        <w:rPr>
          <w:rFonts w:ascii="Arial" w:hAnsi="Arial" w:cs="Arial"/>
          <w:sz w:val="18"/>
          <w:szCs w:val="18"/>
        </w:rPr>
      </w:pPr>
    </w:p>
    <w:p w14:paraId="4B8E8552" w14:textId="6675185A" w:rsidR="00D94D0F" w:rsidRPr="00D94D0F" w:rsidRDefault="00D94D0F" w:rsidP="00A9434A">
      <w:pPr>
        <w:pStyle w:val="Default"/>
        <w:jc w:val="both"/>
        <w:rPr>
          <w:rFonts w:ascii="Arial" w:hAnsi="Arial" w:cs="Arial"/>
          <w:sz w:val="18"/>
          <w:szCs w:val="18"/>
        </w:rPr>
      </w:pPr>
      <w:r w:rsidRPr="00D94D0F">
        <w:rPr>
          <w:rFonts w:ascii="Arial" w:hAnsi="Arial" w:cs="Arial"/>
          <w:sz w:val="18"/>
          <w:szCs w:val="18"/>
        </w:rPr>
        <w:t xml:space="preserve">Veljavne bodo tiste ponudbe, ki bodo pravočasne, pravilne in popolne. </w:t>
      </w:r>
    </w:p>
    <w:p w14:paraId="359D7B13" w14:textId="77777777" w:rsidR="00D94D0F" w:rsidRPr="00D94D0F" w:rsidRDefault="00D94D0F" w:rsidP="00A9434A">
      <w:pPr>
        <w:pStyle w:val="Default"/>
        <w:jc w:val="both"/>
        <w:rPr>
          <w:rFonts w:ascii="Arial" w:hAnsi="Arial" w:cs="Arial"/>
          <w:sz w:val="18"/>
          <w:szCs w:val="18"/>
        </w:rPr>
      </w:pPr>
    </w:p>
    <w:p w14:paraId="75874B09" w14:textId="7581409A" w:rsidR="00D94D0F" w:rsidRPr="00D94D0F" w:rsidRDefault="00D94D0F" w:rsidP="00A9434A">
      <w:pPr>
        <w:pStyle w:val="Default"/>
        <w:jc w:val="both"/>
        <w:rPr>
          <w:rFonts w:ascii="Arial" w:hAnsi="Arial" w:cs="Arial"/>
          <w:sz w:val="18"/>
          <w:szCs w:val="18"/>
        </w:rPr>
      </w:pPr>
      <w:r w:rsidRPr="00D94D0F">
        <w:rPr>
          <w:rFonts w:ascii="Arial" w:hAnsi="Arial" w:cs="Arial"/>
          <w:sz w:val="18"/>
          <w:szCs w:val="18"/>
        </w:rPr>
        <w:t xml:space="preserve">Ponudba je </w:t>
      </w:r>
      <w:r w:rsidRPr="00D94D0F">
        <w:rPr>
          <w:rFonts w:ascii="Arial" w:hAnsi="Arial" w:cs="Arial"/>
          <w:b/>
          <w:bCs/>
          <w:sz w:val="18"/>
          <w:szCs w:val="18"/>
        </w:rPr>
        <w:t>pravočasna</w:t>
      </w:r>
      <w:r w:rsidRPr="00D94D0F">
        <w:rPr>
          <w:rFonts w:ascii="Arial" w:hAnsi="Arial" w:cs="Arial"/>
          <w:sz w:val="18"/>
          <w:szCs w:val="18"/>
        </w:rPr>
        <w:t xml:space="preserve">, če je osebno oddana oz. če prispe priporočeno po pošti na naslov koncedenta do datuma in ure določene v </w:t>
      </w:r>
      <w:r>
        <w:rPr>
          <w:rFonts w:ascii="Arial" w:hAnsi="Arial" w:cs="Arial"/>
          <w:sz w:val="18"/>
          <w:szCs w:val="18"/>
        </w:rPr>
        <w:t xml:space="preserve">tej </w:t>
      </w:r>
      <w:r w:rsidRPr="00D94D0F">
        <w:rPr>
          <w:rFonts w:ascii="Arial" w:hAnsi="Arial" w:cs="Arial"/>
          <w:sz w:val="18"/>
          <w:szCs w:val="18"/>
        </w:rPr>
        <w:t>razpisni dokumentaciji</w:t>
      </w:r>
      <w:r w:rsidR="00786DB9">
        <w:rPr>
          <w:rFonts w:ascii="Arial" w:hAnsi="Arial" w:cs="Arial"/>
          <w:sz w:val="18"/>
          <w:szCs w:val="18"/>
        </w:rPr>
        <w:t xml:space="preserve"> (prejemna teorija).</w:t>
      </w:r>
      <w:r w:rsidRPr="00D94D0F">
        <w:rPr>
          <w:rFonts w:ascii="Arial" w:hAnsi="Arial" w:cs="Arial"/>
          <w:sz w:val="18"/>
          <w:szCs w:val="18"/>
        </w:rPr>
        <w:t xml:space="preserve"> </w:t>
      </w:r>
    </w:p>
    <w:p w14:paraId="62568EE1" w14:textId="77777777" w:rsidR="00D94D0F" w:rsidRPr="00D94D0F" w:rsidRDefault="00D94D0F" w:rsidP="00A9434A">
      <w:pPr>
        <w:pStyle w:val="Default"/>
        <w:jc w:val="both"/>
        <w:rPr>
          <w:rFonts w:ascii="Arial" w:hAnsi="Arial" w:cs="Arial"/>
          <w:sz w:val="18"/>
          <w:szCs w:val="18"/>
        </w:rPr>
      </w:pPr>
    </w:p>
    <w:p w14:paraId="767886BE" w14:textId="6D55C672" w:rsidR="00D94D0F" w:rsidRPr="00D94D0F" w:rsidRDefault="00D94D0F" w:rsidP="00D94D0F">
      <w:pPr>
        <w:jc w:val="both"/>
        <w:rPr>
          <w:rFonts w:ascii="Arial" w:hAnsi="Arial" w:cs="Arial"/>
          <w:b/>
          <w:bCs/>
          <w:sz w:val="18"/>
          <w:szCs w:val="18"/>
          <w:u w:val="single"/>
        </w:rPr>
      </w:pPr>
      <w:r w:rsidRPr="00D94D0F">
        <w:rPr>
          <w:rFonts w:ascii="Arial" w:hAnsi="Arial" w:cs="Arial"/>
          <w:sz w:val="18"/>
          <w:szCs w:val="18"/>
        </w:rPr>
        <w:t xml:space="preserve">Ponudba je </w:t>
      </w:r>
      <w:r w:rsidRPr="00D94D0F">
        <w:rPr>
          <w:rFonts w:ascii="Arial" w:hAnsi="Arial" w:cs="Arial"/>
          <w:b/>
          <w:bCs/>
          <w:sz w:val="18"/>
          <w:szCs w:val="18"/>
        </w:rPr>
        <w:t>pravilna</w:t>
      </w:r>
      <w:r w:rsidRPr="00D94D0F">
        <w:rPr>
          <w:rFonts w:ascii="Arial" w:hAnsi="Arial" w:cs="Arial"/>
          <w:sz w:val="18"/>
          <w:szCs w:val="18"/>
        </w:rPr>
        <w:t xml:space="preserve">, če je pravilno opremljena </w:t>
      </w:r>
      <w:r>
        <w:rPr>
          <w:rFonts w:ascii="Arial" w:hAnsi="Arial" w:cs="Arial"/>
          <w:sz w:val="18"/>
          <w:szCs w:val="18"/>
        </w:rPr>
        <w:t>v skladu s točko 5</w:t>
      </w:r>
      <w:r w:rsidRPr="00D94D0F">
        <w:rPr>
          <w:rFonts w:ascii="Arial" w:hAnsi="Arial" w:cs="Arial"/>
          <w:sz w:val="18"/>
          <w:szCs w:val="18"/>
        </w:rPr>
        <w:t xml:space="preserve"> teh navodil</w:t>
      </w:r>
      <w:r w:rsidR="00D13319">
        <w:rPr>
          <w:rFonts w:ascii="Arial" w:hAnsi="Arial" w:cs="Arial"/>
          <w:sz w:val="18"/>
          <w:szCs w:val="18"/>
        </w:rPr>
        <w:t xml:space="preserve"> (Način oddaje ponudbe)</w:t>
      </w:r>
      <w:r>
        <w:rPr>
          <w:rFonts w:ascii="Arial" w:hAnsi="Arial" w:cs="Arial"/>
          <w:sz w:val="18"/>
          <w:szCs w:val="18"/>
        </w:rPr>
        <w:t>.</w:t>
      </w:r>
    </w:p>
    <w:p w14:paraId="08D60DE7" w14:textId="77777777" w:rsidR="00D94D0F" w:rsidRPr="00D94D0F" w:rsidRDefault="00D94D0F" w:rsidP="00A9434A">
      <w:pPr>
        <w:pStyle w:val="Default"/>
        <w:jc w:val="both"/>
        <w:rPr>
          <w:rFonts w:ascii="Arial" w:hAnsi="Arial" w:cs="Arial"/>
          <w:sz w:val="18"/>
          <w:szCs w:val="18"/>
        </w:rPr>
      </w:pPr>
      <w:r w:rsidRPr="00D94D0F">
        <w:rPr>
          <w:rFonts w:ascii="Arial" w:hAnsi="Arial" w:cs="Arial"/>
          <w:sz w:val="18"/>
          <w:szCs w:val="18"/>
        </w:rPr>
        <w:t>Nepravočasne in nepravilne ponudbe bodo neodprte vrnjene na naslov ponudnika oziroma pošiljatelja.</w:t>
      </w:r>
    </w:p>
    <w:p w14:paraId="16E01988" w14:textId="77777777" w:rsidR="00D94D0F" w:rsidRPr="00D94D0F" w:rsidRDefault="00D94D0F" w:rsidP="00A9434A">
      <w:pPr>
        <w:pStyle w:val="Default"/>
        <w:jc w:val="both"/>
        <w:rPr>
          <w:rFonts w:ascii="Arial" w:hAnsi="Arial" w:cs="Arial"/>
          <w:sz w:val="18"/>
          <w:szCs w:val="18"/>
        </w:rPr>
      </w:pPr>
    </w:p>
    <w:p w14:paraId="2E403C3E" w14:textId="537526EB" w:rsidR="00D94D0F" w:rsidRPr="00D94D0F" w:rsidRDefault="00D94D0F" w:rsidP="0081340B">
      <w:pPr>
        <w:pStyle w:val="Default"/>
        <w:jc w:val="both"/>
        <w:rPr>
          <w:rFonts w:ascii="Arial" w:hAnsi="Arial" w:cs="Arial"/>
          <w:sz w:val="18"/>
          <w:szCs w:val="18"/>
        </w:rPr>
      </w:pPr>
      <w:r w:rsidRPr="00D94D0F">
        <w:rPr>
          <w:rFonts w:ascii="Arial" w:hAnsi="Arial" w:cs="Arial"/>
          <w:sz w:val="18"/>
          <w:szCs w:val="18"/>
        </w:rPr>
        <w:t xml:space="preserve">Ponudba je </w:t>
      </w:r>
      <w:r w:rsidRPr="00D94D0F">
        <w:rPr>
          <w:rFonts w:ascii="Arial" w:hAnsi="Arial" w:cs="Arial"/>
          <w:b/>
          <w:bCs/>
          <w:sz w:val="18"/>
          <w:szCs w:val="18"/>
        </w:rPr>
        <w:t>popolna</w:t>
      </w:r>
      <w:r w:rsidRPr="00D94D0F">
        <w:rPr>
          <w:rFonts w:ascii="Arial" w:hAnsi="Arial" w:cs="Arial"/>
          <w:sz w:val="18"/>
          <w:szCs w:val="18"/>
        </w:rPr>
        <w:t>, če vsebuje vse zahtevane sestavine. V primeru nepopolno izpolnjenih p</w:t>
      </w:r>
      <w:r w:rsidR="00D524FC">
        <w:rPr>
          <w:rFonts w:ascii="Arial" w:hAnsi="Arial" w:cs="Arial"/>
          <w:sz w:val="18"/>
          <w:szCs w:val="18"/>
        </w:rPr>
        <w:t>onudb</w:t>
      </w:r>
      <w:r w:rsidRPr="00D94D0F">
        <w:rPr>
          <w:rFonts w:ascii="Arial" w:hAnsi="Arial" w:cs="Arial"/>
          <w:sz w:val="18"/>
          <w:szCs w:val="18"/>
        </w:rPr>
        <w:t xml:space="preserve"> bo komisija ponudnike pozvala, da v </w:t>
      </w:r>
      <w:r w:rsidR="00786DB9">
        <w:rPr>
          <w:rFonts w:ascii="Arial" w:hAnsi="Arial" w:cs="Arial"/>
          <w:sz w:val="18"/>
          <w:szCs w:val="18"/>
        </w:rPr>
        <w:t>določenem roku</w:t>
      </w:r>
      <w:r w:rsidRPr="00D94D0F">
        <w:rPr>
          <w:rFonts w:ascii="Arial" w:hAnsi="Arial" w:cs="Arial"/>
          <w:sz w:val="18"/>
          <w:szCs w:val="18"/>
        </w:rPr>
        <w:t xml:space="preserve"> dopolnijo prijavo. V primeru, da je ponudniki v roku ne dopolnijo, bo prijava izločena kot nepopolna.</w:t>
      </w:r>
      <w:r w:rsidR="0081340B">
        <w:rPr>
          <w:rFonts w:ascii="Arial" w:hAnsi="Arial" w:cs="Arial"/>
          <w:sz w:val="18"/>
          <w:szCs w:val="18"/>
        </w:rPr>
        <w:t xml:space="preserve"> Nepopolne p</w:t>
      </w:r>
      <w:r w:rsidR="0081340B" w:rsidRPr="0081340B">
        <w:rPr>
          <w:rFonts w:ascii="Arial" w:hAnsi="Arial" w:cs="Arial"/>
          <w:sz w:val="18"/>
          <w:szCs w:val="18"/>
        </w:rPr>
        <w:t>onudbe</w:t>
      </w:r>
      <w:r w:rsidR="0081340B">
        <w:rPr>
          <w:rFonts w:ascii="Arial" w:hAnsi="Arial" w:cs="Arial"/>
          <w:sz w:val="18"/>
          <w:szCs w:val="18"/>
        </w:rPr>
        <w:t xml:space="preserve"> </w:t>
      </w:r>
      <w:r w:rsidR="0081340B" w:rsidRPr="0081340B">
        <w:rPr>
          <w:rFonts w:ascii="Arial" w:hAnsi="Arial" w:cs="Arial"/>
          <w:sz w:val="18"/>
          <w:szCs w:val="18"/>
        </w:rPr>
        <w:t>bo koncedent izločil iz nadaljnjega postopka, preden bo pristopil k preverjanju izpolnjevanja</w:t>
      </w:r>
      <w:r w:rsidR="0081340B">
        <w:rPr>
          <w:rFonts w:ascii="Arial" w:hAnsi="Arial" w:cs="Arial"/>
          <w:sz w:val="18"/>
          <w:szCs w:val="18"/>
        </w:rPr>
        <w:t xml:space="preserve"> </w:t>
      </w:r>
      <w:r w:rsidR="0081340B" w:rsidRPr="0081340B">
        <w:rPr>
          <w:rFonts w:ascii="Arial" w:hAnsi="Arial" w:cs="Arial"/>
          <w:sz w:val="18"/>
          <w:szCs w:val="18"/>
        </w:rPr>
        <w:t>pogojev in nadalje k vrednotenju ponudb.</w:t>
      </w:r>
    </w:p>
    <w:p w14:paraId="7153D516" w14:textId="77777777" w:rsidR="00D94D0F" w:rsidRPr="00D94D0F" w:rsidRDefault="00D94D0F" w:rsidP="00A9434A">
      <w:pPr>
        <w:pStyle w:val="Default"/>
        <w:jc w:val="both"/>
        <w:rPr>
          <w:rFonts w:ascii="Arial" w:hAnsi="Arial" w:cs="Arial"/>
          <w:sz w:val="18"/>
          <w:szCs w:val="18"/>
        </w:rPr>
      </w:pPr>
    </w:p>
    <w:p w14:paraId="3822A088" w14:textId="0C9655F4" w:rsidR="00D94D0F" w:rsidRPr="00D94D0F" w:rsidRDefault="00D94D0F" w:rsidP="00A9434A">
      <w:pPr>
        <w:pStyle w:val="Default"/>
        <w:jc w:val="both"/>
        <w:rPr>
          <w:rFonts w:ascii="Arial" w:hAnsi="Arial" w:cs="Arial"/>
          <w:sz w:val="18"/>
          <w:szCs w:val="18"/>
        </w:rPr>
      </w:pPr>
      <w:r w:rsidRPr="00D94D0F">
        <w:rPr>
          <w:rFonts w:ascii="Arial" w:hAnsi="Arial" w:cs="Arial"/>
          <w:sz w:val="18"/>
          <w:szCs w:val="18"/>
        </w:rPr>
        <w:t xml:space="preserve">Komisija </w:t>
      </w:r>
      <w:r w:rsidR="00786DB9">
        <w:rPr>
          <w:rFonts w:ascii="Arial" w:hAnsi="Arial" w:cs="Arial"/>
          <w:sz w:val="18"/>
          <w:szCs w:val="18"/>
        </w:rPr>
        <w:t xml:space="preserve">koncedenta </w:t>
      </w:r>
      <w:r w:rsidRPr="00D94D0F">
        <w:rPr>
          <w:rFonts w:ascii="Arial" w:hAnsi="Arial" w:cs="Arial"/>
          <w:sz w:val="18"/>
          <w:szCs w:val="18"/>
        </w:rPr>
        <w:t xml:space="preserve">sme zahtevati od ponudnikov tudi pojasnila ali dokumente, da bi si pomagala pri pregledu, primerjavi in vrednotenju ponudb. </w:t>
      </w:r>
    </w:p>
    <w:p w14:paraId="23755ED8" w14:textId="77777777" w:rsidR="00D94D0F" w:rsidRPr="00D94D0F" w:rsidRDefault="00D94D0F" w:rsidP="00A9434A">
      <w:pPr>
        <w:pStyle w:val="Default"/>
        <w:jc w:val="both"/>
        <w:rPr>
          <w:rFonts w:ascii="Arial" w:hAnsi="Arial" w:cs="Arial"/>
          <w:sz w:val="18"/>
          <w:szCs w:val="18"/>
        </w:rPr>
      </w:pPr>
    </w:p>
    <w:p w14:paraId="3172D0B8" w14:textId="18ABA6A1" w:rsidR="00D94D0F" w:rsidRPr="00D524FC" w:rsidRDefault="00D94D0F" w:rsidP="00624128">
      <w:pPr>
        <w:pStyle w:val="Default"/>
        <w:jc w:val="both"/>
        <w:rPr>
          <w:rFonts w:ascii="Arial" w:hAnsi="Arial" w:cs="Arial"/>
          <w:sz w:val="18"/>
          <w:szCs w:val="18"/>
          <w:highlight w:val="yellow"/>
        </w:rPr>
      </w:pPr>
      <w:r w:rsidRPr="00D94D0F">
        <w:rPr>
          <w:rFonts w:ascii="Arial" w:hAnsi="Arial" w:cs="Arial"/>
          <w:sz w:val="18"/>
          <w:szCs w:val="18"/>
        </w:rPr>
        <w:t xml:space="preserve">Za popolnost ponudbe morajo ponudniki izpolniti in predložiti </w:t>
      </w:r>
      <w:r w:rsidR="00624128">
        <w:rPr>
          <w:rFonts w:ascii="Arial" w:hAnsi="Arial" w:cs="Arial"/>
          <w:sz w:val="18"/>
          <w:szCs w:val="18"/>
        </w:rPr>
        <w:t>vse</w:t>
      </w:r>
      <w:r w:rsidRPr="00D94D0F">
        <w:rPr>
          <w:rFonts w:ascii="Arial" w:hAnsi="Arial" w:cs="Arial"/>
          <w:sz w:val="18"/>
          <w:szCs w:val="18"/>
        </w:rPr>
        <w:t xml:space="preserve"> dokumente</w:t>
      </w:r>
      <w:r w:rsidR="00624128">
        <w:rPr>
          <w:rFonts w:ascii="Arial" w:hAnsi="Arial" w:cs="Arial"/>
          <w:sz w:val="18"/>
          <w:szCs w:val="18"/>
        </w:rPr>
        <w:t>, ki so navedeni v poglavju Vsebina ponudbene dokumentacije.</w:t>
      </w:r>
    </w:p>
    <w:p w14:paraId="7D0F73DA" w14:textId="77777777" w:rsidR="00D94D0F" w:rsidRDefault="00D94D0F" w:rsidP="00D94D0F">
      <w:pPr>
        <w:pStyle w:val="Default"/>
        <w:ind w:left="720"/>
        <w:jc w:val="both"/>
        <w:rPr>
          <w:rFonts w:ascii="Open Sans" w:hAnsi="Open Sans" w:cs="Open Sans"/>
          <w:sz w:val="22"/>
          <w:szCs w:val="22"/>
        </w:rPr>
      </w:pPr>
    </w:p>
    <w:tbl>
      <w:tblPr>
        <w:tblStyle w:val="NormalTablePHPDOCX"/>
        <w:tblW w:w="2500" w:type="pct"/>
        <w:tblInd w:w="108" w:type="dxa"/>
        <w:tblLook w:val="04A0" w:firstRow="1" w:lastRow="0" w:firstColumn="1" w:lastColumn="0" w:noHBand="0" w:noVBand="1"/>
      </w:tblPr>
      <w:tblGrid>
        <w:gridCol w:w="4535"/>
      </w:tblGrid>
      <w:tr w:rsidR="00ED72B8" w:rsidRPr="00957001" w14:paraId="06FEE38C" w14:textId="77777777">
        <w:tc>
          <w:tcPr>
            <w:tcW w:w="0" w:type="auto"/>
            <w:shd w:val="clear" w:color="auto" w:fill="000000"/>
            <w:tcMar>
              <w:top w:w="150" w:type="dxa"/>
              <w:bottom w:w="150" w:type="dxa"/>
            </w:tcMar>
            <w:vAlign w:val="center"/>
          </w:tcPr>
          <w:p w14:paraId="400E7DDA" w14:textId="32B5CFF6" w:rsidR="00ED72B8" w:rsidRPr="00957001" w:rsidRDefault="00D524FC" w:rsidP="00D13319">
            <w:pPr>
              <w:jc w:val="center"/>
              <w:rPr>
                <w:rFonts w:ascii="Arial" w:hAnsi="Arial" w:cs="Arial"/>
                <w:sz w:val="18"/>
                <w:szCs w:val="18"/>
              </w:rPr>
            </w:pPr>
            <w:r>
              <w:rPr>
                <w:rFonts w:ascii="Arial" w:hAnsi="Arial" w:cs="Arial"/>
                <w:b/>
                <w:bCs/>
                <w:color w:val="FFFFFF"/>
                <w:position w:val="-2"/>
                <w:sz w:val="18"/>
                <w:szCs w:val="18"/>
                <w:shd w:val="clear" w:color="auto" w:fill="000000"/>
              </w:rPr>
              <w:t>5</w:t>
            </w:r>
            <w:r w:rsidR="00565763" w:rsidRPr="00957001">
              <w:rPr>
                <w:rFonts w:ascii="Arial" w:hAnsi="Arial" w:cs="Arial"/>
                <w:b/>
                <w:bCs/>
                <w:color w:val="FFFFFF"/>
                <w:position w:val="-2"/>
                <w:sz w:val="18"/>
                <w:szCs w:val="18"/>
                <w:shd w:val="clear" w:color="auto" w:fill="000000"/>
              </w:rPr>
              <w:t xml:space="preserve">. </w:t>
            </w:r>
            <w:r>
              <w:rPr>
                <w:rFonts w:ascii="Arial" w:hAnsi="Arial" w:cs="Arial"/>
                <w:b/>
                <w:bCs/>
                <w:color w:val="FFFFFF"/>
                <w:position w:val="-2"/>
                <w:sz w:val="18"/>
                <w:szCs w:val="18"/>
                <w:shd w:val="clear" w:color="auto" w:fill="000000"/>
              </w:rPr>
              <w:t>Način oddaje ponudbe</w:t>
            </w:r>
          </w:p>
        </w:tc>
      </w:tr>
    </w:tbl>
    <w:p w14:paraId="683E46E4" w14:textId="77777777" w:rsidR="00D524FC" w:rsidRDefault="00D524FC" w:rsidP="00D524FC">
      <w:pPr>
        <w:pStyle w:val="Brezrazmikov"/>
        <w:jc w:val="both"/>
        <w:rPr>
          <w:rFonts w:ascii="Arial" w:hAnsi="Arial" w:cs="Arial"/>
          <w:bCs/>
          <w:szCs w:val="18"/>
        </w:rPr>
      </w:pPr>
    </w:p>
    <w:p w14:paraId="20B5B50C" w14:textId="7E9365E3" w:rsidR="00D524FC" w:rsidRPr="00D524FC" w:rsidRDefault="00D524FC" w:rsidP="00D524FC">
      <w:pPr>
        <w:jc w:val="both"/>
        <w:rPr>
          <w:rFonts w:ascii="Open Sans" w:hAnsi="Open Sans" w:cs="Open Sans"/>
        </w:rPr>
      </w:pPr>
      <w:r w:rsidRPr="00D524FC">
        <w:rPr>
          <w:rFonts w:ascii="Arial" w:hAnsi="Arial" w:cs="Arial"/>
          <w:bCs/>
          <w:sz w:val="18"/>
          <w:szCs w:val="18"/>
        </w:rPr>
        <w:t xml:space="preserve">Ne glede na način dostave (osebno ali po pošti) morajo ponudbe prispeti na naslov koncedenta Občina </w:t>
      </w:r>
      <w:r w:rsidR="00786DB9">
        <w:rPr>
          <w:rFonts w:ascii="Arial" w:hAnsi="Arial" w:cs="Arial"/>
          <w:bCs/>
          <w:sz w:val="18"/>
          <w:szCs w:val="18"/>
        </w:rPr>
        <w:t>Mirna Peč</w:t>
      </w:r>
      <w:r w:rsidRPr="00D524FC">
        <w:rPr>
          <w:rFonts w:ascii="Arial" w:hAnsi="Arial" w:cs="Arial"/>
          <w:bCs/>
          <w:sz w:val="18"/>
          <w:szCs w:val="18"/>
        </w:rPr>
        <w:t xml:space="preserve">, </w:t>
      </w:r>
      <w:r w:rsidR="00786DB9">
        <w:rPr>
          <w:rFonts w:ascii="Arial" w:hAnsi="Arial" w:cs="Arial"/>
          <w:bCs/>
          <w:sz w:val="18"/>
          <w:szCs w:val="18"/>
        </w:rPr>
        <w:t>Trg 8, 8216 Mirna Peč</w:t>
      </w:r>
      <w:r w:rsidRPr="00D524FC">
        <w:rPr>
          <w:rFonts w:ascii="Arial" w:hAnsi="Arial" w:cs="Arial"/>
          <w:bCs/>
          <w:sz w:val="18"/>
          <w:szCs w:val="18"/>
        </w:rPr>
        <w:t xml:space="preserve">, najkasneje </w:t>
      </w:r>
      <w:r w:rsidRPr="00D524FC">
        <w:rPr>
          <w:rFonts w:ascii="Arial" w:hAnsi="Arial" w:cs="Arial"/>
          <w:b/>
          <w:sz w:val="18"/>
          <w:szCs w:val="18"/>
        </w:rPr>
        <w:t xml:space="preserve">do </w:t>
      </w:r>
      <w:r w:rsidR="00650ACF">
        <w:rPr>
          <w:rFonts w:ascii="Arial" w:hAnsi="Arial" w:cs="Arial"/>
          <w:b/>
          <w:sz w:val="18"/>
          <w:szCs w:val="18"/>
        </w:rPr>
        <w:t>13</w:t>
      </w:r>
      <w:r w:rsidR="00786DB9">
        <w:rPr>
          <w:rFonts w:ascii="Arial" w:hAnsi="Arial" w:cs="Arial"/>
          <w:b/>
          <w:sz w:val="18"/>
          <w:szCs w:val="18"/>
        </w:rPr>
        <w:t xml:space="preserve">. </w:t>
      </w:r>
      <w:r w:rsidR="00AE35B7">
        <w:rPr>
          <w:rFonts w:ascii="Arial" w:hAnsi="Arial" w:cs="Arial"/>
          <w:b/>
          <w:sz w:val="18"/>
          <w:szCs w:val="18"/>
        </w:rPr>
        <w:t>7</w:t>
      </w:r>
      <w:r w:rsidR="00786DB9">
        <w:rPr>
          <w:rFonts w:ascii="Arial" w:hAnsi="Arial" w:cs="Arial"/>
          <w:b/>
          <w:sz w:val="18"/>
          <w:szCs w:val="18"/>
        </w:rPr>
        <w:t>. 2026</w:t>
      </w:r>
      <w:r w:rsidRPr="006C058E">
        <w:rPr>
          <w:rFonts w:ascii="Arial" w:hAnsi="Arial" w:cs="Arial"/>
          <w:b/>
          <w:sz w:val="18"/>
          <w:szCs w:val="18"/>
        </w:rPr>
        <w:t xml:space="preserve"> do 1</w:t>
      </w:r>
      <w:r w:rsidR="00786DB9">
        <w:rPr>
          <w:rFonts w:ascii="Arial" w:hAnsi="Arial" w:cs="Arial"/>
          <w:b/>
          <w:sz w:val="18"/>
          <w:szCs w:val="18"/>
        </w:rPr>
        <w:t>1</w:t>
      </w:r>
      <w:r w:rsidRPr="006C058E">
        <w:rPr>
          <w:rFonts w:ascii="Arial" w:hAnsi="Arial" w:cs="Arial"/>
          <w:b/>
          <w:sz w:val="18"/>
          <w:szCs w:val="18"/>
        </w:rPr>
        <w:t>. ure</w:t>
      </w:r>
      <w:r w:rsidRPr="00D524FC">
        <w:rPr>
          <w:rFonts w:ascii="Arial" w:hAnsi="Arial" w:cs="Arial"/>
          <w:bCs/>
          <w:sz w:val="18"/>
          <w:szCs w:val="18"/>
        </w:rPr>
        <w:t>.</w:t>
      </w:r>
      <w:r>
        <w:rPr>
          <w:rFonts w:ascii="Arial" w:hAnsi="Arial" w:cs="Arial"/>
          <w:bCs/>
          <w:szCs w:val="18"/>
        </w:rPr>
        <w:t xml:space="preserve"> </w:t>
      </w:r>
      <w:r w:rsidRPr="00D524FC">
        <w:rPr>
          <w:rFonts w:ascii="Arial" w:hAnsi="Arial" w:cs="Arial"/>
          <w:b/>
          <w:bCs/>
          <w:sz w:val="18"/>
          <w:szCs w:val="18"/>
        </w:rPr>
        <w:t xml:space="preserve">Za pravočasno </w:t>
      </w:r>
      <w:r w:rsidRPr="00D524FC">
        <w:rPr>
          <w:rFonts w:ascii="Arial" w:hAnsi="Arial" w:cs="Arial"/>
          <w:sz w:val="18"/>
          <w:szCs w:val="18"/>
        </w:rPr>
        <w:t xml:space="preserve">oddano ponudbo se šteje ponudba, ki </w:t>
      </w:r>
      <w:r w:rsidRPr="00D524FC">
        <w:rPr>
          <w:rFonts w:ascii="Arial" w:hAnsi="Arial" w:cs="Arial"/>
          <w:b/>
          <w:bCs/>
          <w:sz w:val="18"/>
          <w:szCs w:val="18"/>
        </w:rPr>
        <w:t xml:space="preserve">prispe </w:t>
      </w:r>
      <w:r w:rsidRPr="00D524FC">
        <w:rPr>
          <w:rFonts w:ascii="Arial" w:hAnsi="Arial" w:cs="Arial"/>
          <w:sz w:val="18"/>
          <w:szCs w:val="18"/>
        </w:rPr>
        <w:t xml:space="preserve">po pošti ali je oddana </w:t>
      </w:r>
      <w:r w:rsidRPr="00D524FC">
        <w:rPr>
          <w:rFonts w:ascii="Arial" w:hAnsi="Arial" w:cs="Arial"/>
          <w:b/>
          <w:bCs/>
          <w:sz w:val="18"/>
          <w:szCs w:val="18"/>
        </w:rPr>
        <w:t>osebno</w:t>
      </w:r>
      <w:r w:rsidRPr="00D524FC">
        <w:rPr>
          <w:rFonts w:ascii="Arial" w:hAnsi="Arial" w:cs="Arial"/>
          <w:sz w:val="18"/>
          <w:szCs w:val="18"/>
        </w:rPr>
        <w:t xml:space="preserve"> na naslov koncedenta do navedenega datuma in ure.</w:t>
      </w:r>
    </w:p>
    <w:p w14:paraId="75EF3E0F" w14:textId="77777777" w:rsidR="00D524FC" w:rsidRPr="00D524FC" w:rsidRDefault="00D524FC" w:rsidP="00D524FC">
      <w:pPr>
        <w:pStyle w:val="Brezrazmikov"/>
        <w:jc w:val="both"/>
        <w:rPr>
          <w:rFonts w:ascii="Arial" w:hAnsi="Arial" w:cs="Arial"/>
          <w:szCs w:val="18"/>
        </w:rPr>
      </w:pPr>
      <w:r w:rsidRPr="00D524FC">
        <w:rPr>
          <w:rFonts w:ascii="Arial" w:hAnsi="Arial" w:cs="Arial"/>
          <w:bCs/>
          <w:szCs w:val="18"/>
        </w:rPr>
        <w:t>Ponudbo</w:t>
      </w:r>
      <w:r w:rsidRPr="00D524FC">
        <w:rPr>
          <w:rFonts w:ascii="Arial" w:hAnsi="Arial" w:cs="Arial"/>
          <w:b/>
          <w:bCs/>
          <w:szCs w:val="18"/>
        </w:rPr>
        <w:t xml:space="preserve"> </w:t>
      </w:r>
      <w:r w:rsidRPr="00D524FC">
        <w:rPr>
          <w:rFonts w:ascii="Arial" w:hAnsi="Arial" w:cs="Arial"/>
          <w:szCs w:val="18"/>
        </w:rPr>
        <w:t>je potrebno predložiti v zaprti ovojnici, na kateri mora biti:</w:t>
      </w:r>
    </w:p>
    <w:p w14:paraId="58AAF0F4" w14:textId="005148D0" w:rsidR="00786DB9" w:rsidRPr="00CC7BE1" w:rsidRDefault="00786DB9" w:rsidP="00786DB9">
      <w:pPr>
        <w:pStyle w:val="Brezrazmikov"/>
        <w:ind w:left="708"/>
        <w:jc w:val="both"/>
        <w:outlineLvl w:val="0"/>
        <w:rPr>
          <w:rFonts w:ascii="Arial" w:hAnsi="Arial" w:cs="Arial"/>
          <w:b/>
          <w:szCs w:val="18"/>
        </w:rPr>
      </w:pPr>
      <w:r w:rsidRPr="00CC7BE1">
        <w:rPr>
          <w:rFonts w:ascii="Arial" w:hAnsi="Arial" w:cs="Arial"/>
          <w:iCs/>
          <w:szCs w:val="18"/>
        </w:rPr>
        <w:t xml:space="preserve">1. Vidna </w:t>
      </w:r>
      <w:r w:rsidRPr="005922CA">
        <w:rPr>
          <w:rFonts w:ascii="Arial" w:hAnsi="Arial" w:cs="Arial"/>
          <w:iCs/>
          <w:szCs w:val="18"/>
        </w:rPr>
        <w:t>oznaka</w:t>
      </w:r>
      <w:r w:rsidRPr="005922CA">
        <w:rPr>
          <w:rFonts w:ascii="Arial" w:hAnsi="Arial" w:cs="Arial"/>
          <w:szCs w:val="18"/>
        </w:rPr>
        <w:t xml:space="preserve"> »</w:t>
      </w:r>
      <w:r w:rsidRPr="005922CA">
        <w:rPr>
          <w:rFonts w:ascii="Arial" w:hAnsi="Arial" w:cs="Arial"/>
          <w:b/>
          <w:szCs w:val="18"/>
        </w:rPr>
        <w:t xml:space="preserve">Ne </w:t>
      </w:r>
      <w:r w:rsidRPr="005922CA">
        <w:rPr>
          <w:rFonts w:ascii="Arial" w:hAnsi="Arial" w:cs="Arial"/>
          <w:bCs/>
          <w:szCs w:val="18"/>
        </w:rPr>
        <w:t xml:space="preserve">odpiraj – </w:t>
      </w:r>
      <w:r w:rsidRPr="005922CA">
        <w:rPr>
          <w:rFonts w:ascii="Arial" w:hAnsi="Arial" w:cs="Arial"/>
          <w:bCs/>
          <w:color w:val="000000"/>
          <w:szCs w:val="18"/>
        </w:rPr>
        <w:t xml:space="preserve">Ponudba za javni razpis </w:t>
      </w:r>
      <w:r w:rsidR="0081340B">
        <w:rPr>
          <w:rFonts w:ascii="Arial" w:hAnsi="Arial" w:cs="Arial"/>
          <w:bCs/>
          <w:color w:val="000000"/>
          <w:szCs w:val="18"/>
        </w:rPr>
        <w:t>–</w:t>
      </w:r>
      <w:r w:rsidRPr="005922CA">
        <w:rPr>
          <w:rFonts w:ascii="Arial" w:hAnsi="Arial" w:cs="Arial"/>
          <w:bCs/>
          <w:color w:val="000000"/>
          <w:szCs w:val="18"/>
        </w:rPr>
        <w:t xml:space="preserve"> </w:t>
      </w:r>
      <w:r w:rsidR="0081340B">
        <w:rPr>
          <w:rFonts w:ascii="Arial" w:hAnsi="Arial" w:cs="Arial"/>
          <w:bCs/>
          <w:color w:val="000000"/>
          <w:szCs w:val="18"/>
        </w:rPr>
        <w:t>dolgotrajna oskrba</w:t>
      </w:r>
      <w:r w:rsidRPr="005922CA">
        <w:rPr>
          <w:rFonts w:ascii="Arial" w:hAnsi="Arial" w:cs="Arial"/>
          <w:b/>
          <w:szCs w:val="18"/>
        </w:rPr>
        <w:t>«</w:t>
      </w:r>
      <w:r>
        <w:rPr>
          <w:rFonts w:ascii="Arial" w:hAnsi="Arial" w:cs="Arial"/>
          <w:bCs/>
          <w:szCs w:val="18"/>
        </w:rPr>
        <w:t>,</w:t>
      </w:r>
    </w:p>
    <w:p w14:paraId="30EAA472" w14:textId="77777777" w:rsidR="00786DB9" w:rsidRPr="00CC7BE1" w:rsidRDefault="00786DB9" w:rsidP="00786DB9">
      <w:pPr>
        <w:pStyle w:val="Brezrazmikov"/>
        <w:ind w:firstLine="708"/>
        <w:jc w:val="both"/>
        <w:outlineLvl w:val="0"/>
        <w:rPr>
          <w:rFonts w:ascii="Arial" w:hAnsi="Arial" w:cs="Arial"/>
          <w:bCs/>
          <w:szCs w:val="18"/>
        </w:rPr>
      </w:pPr>
      <w:r w:rsidRPr="00CC7BE1">
        <w:rPr>
          <w:rFonts w:ascii="Arial" w:hAnsi="Arial" w:cs="Arial"/>
          <w:iCs/>
          <w:szCs w:val="18"/>
        </w:rPr>
        <w:t>2. Naslov</w:t>
      </w:r>
      <w:r w:rsidRPr="00CC7BE1">
        <w:rPr>
          <w:rFonts w:ascii="Arial" w:hAnsi="Arial" w:cs="Arial"/>
          <w:szCs w:val="18"/>
        </w:rPr>
        <w:t xml:space="preserve">: </w:t>
      </w:r>
      <w:r w:rsidRPr="005922CA">
        <w:rPr>
          <w:rFonts w:ascii="Arial" w:hAnsi="Arial" w:cs="Arial"/>
          <w:b/>
          <w:szCs w:val="18"/>
        </w:rPr>
        <w:t>Občina Mirna Peč, trg 8, 8216 Mirna Peč</w:t>
      </w:r>
      <w:r>
        <w:rPr>
          <w:rFonts w:ascii="Arial" w:hAnsi="Arial" w:cs="Arial"/>
          <w:b/>
          <w:szCs w:val="18"/>
        </w:rPr>
        <w:t>,</w:t>
      </w:r>
    </w:p>
    <w:p w14:paraId="56D40B4C" w14:textId="617902F8" w:rsidR="00D13319" w:rsidRDefault="00786DB9" w:rsidP="00786DB9">
      <w:pPr>
        <w:pStyle w:val="Brezrazmikov"/>
        <w:ind w:firstLine="708"/>
        <w:jc w:val="both"/>
        <w:outlineLvl w:val="0"/>
        <w:rPr>
          <w:rFonts w:ascii="Arial" w:hAnsi="Arial" w:cs="Arial"/>
          <w:b/>
          <w:szCs w:val="18"/>
        </w:rPr>
      </w:pPr>
      <w:r w:rsidRPr="00CC7BE1">
        <w:rPr>
          <w:rFonts w:ascii="Arial" w:hAnsi="Arial" w:cs="Arial"/>
          <w:bCs/>
          <w:szCs w:val="18"/>
        </w:rPr>
        <w:t xml:space="preserve">3. </w:t>
      </w:r>
      <w:r w:rsidRPr="00CC7BE1">
        <w:rPr>
          <w:rFonts w:ascii="Arial" w:hAnsi="Arial" w:cs="Arial"/>
          <w:szCs w:val="18"/>
        </w:rPr>
        <w:t>Hrbtna stran</w:t>
      </w:r>
      <w:r w:rsidRPr="00CC7BE1">
        <w:rPr>
          <w:rFonts w:ascii="Arial" w:hAnsi="Arial" w:cs="Arial"/>
          <w:b/>
          <w:szCs w:val="18"/>
        </w:rPr>
        <w:t xml:space="preserve"> </w:t>
      </w:r>
      <w:r w:rsidRPr="00CC7BE1">
        <w:rPr>
          <w:rFonts w:ascii="Arial" w:hAnsi="Arial" w:cs="Arial"/>
          <w:szCs w:val="18"/>
        </w:rPr>
        <w:t>–</w:t>
      </w:r>
      <w:r w:rsidRPr="00CC7BE1">
        <w:rPr>
          <w:rFonts w:ascii="Arial" w:hAnsi="Arial" w:cs="Arial"/>
          <w:b/>
          <w:szCs w:val="18"/>
        </w:rPr>
        <w:t xml:space="preserve"> ime, priimek ali naziv vlagatelja, naslov oz. sedež</w:t>
      </w:r>
      <w:r w:rsidR="00D524FC" w:rsidRPr="00D524FC">
        <w:rPr>
          <w:rFonts w:ascii="Arial" w:hAnsi="Arial" w:cs="Arial"/>
          <w:b/>
          <w:szCs w:val="18"/>
        </w:rPr>
        <w:t>.</w:t>
      </w:r>
      <w:r w:rsidR="00D524FC" w:rsidRPr="00D524FC">
        <w:rPr>
          <w:rFonts w:ascii="Arial" w:hAnsi="Arial" w:cs="Arial"/>
          <w:b/>
          <w:szCs w:val="18"/>
        </w:rPr>
        <w:tab/>
      </w:r>
    </w:p>
    <w:p w14:paraId="7CC634B8" w14:textId="77777777" w:rsidR="00D13319" w:rsidRDefault="00D13319" w:rsidP="00D13319">
      <w:pPr>
        <w:pStyle w:val="Brezrazmikov"/>
        <w:jc w:val="both"/>
        <w:outlineLvl w:val="0"/>
        <w:rPr>
          <w:rFonts w:ascii="Arial" w:hAnsi="Arial" w:cs="Arial"/>
          <w:szCs w:val="18"/>
        </w:rPr>
      </w:pPr>
    </w:p>
    <w:p w14:paraId="6541E837" w14:textId="717502C9" w:rsidR="00700FED" w:rsidRDefault="00D13319" w:rsidP="00D13319">
      <w:pPr>
        <w:pStyle w:val="Brezrazmikov"/>
        <w:jc w:val="both"/>
        <w:outlineLvl w:val="0"/>
        <w:rPr>
          <w:rFonts w:ascii="Arial" w:hAnsi="Arial" w:cs="Arial"/>
          <w:szCs w:val="18"/>
        </w:rPr>
      </w:pPr>
      <w:r w:rsidRPr="00D13319">
        <w:rPr>
          <w:rFonts w:ascii="Arial" w:hAnsi="Arial" w:cs="Arial"/>
          <w:szCs w:val="18"/>
        </w:rPr>
        <w:t>Ponudba, ki bo imela ovojnico opremljen</w:t>
      </w:r>
      <w:r>
        <w:rPr>
          <w:rFonts w:ascii="Arial" w:hAnsi="Arial" w:cs="Arial"/>
          <w:szCs w:val="18"/>
        </w:rPr>
        <w:t>o</w:t>
      </w:r>
      <w:r w:rsidRPr="00D13319">
        <w:rPr>
          <w:rFonts w:ascii="Arial" w:hAnsi="Arial" w:cs="Arial"/>
          <w:szCs w:val="18"/>
        </w:rPr>
        <w:t xml:space="preserve"> v nasprotju s temi navodili, bo obravnavana kot nepravilna prijava.</w:t>
      </w:r>
    </w:p>
    <w:p w14:paraId="13A43B83" w14:textId="77777777" w:rsidR="00D13319" w:rsidRPr="00D13319" w:rsidRDefault="00D13319" w:rsidP="00D13319">
      <w:pPr>
        <w:pStyle w:val="Brezrazmikov"/>
        <w:jc w:val="both"/>
        <w:outlineLvl w:val="0"/>
        <w:rPr>
          <w:rFonts w:ascii="Arial" w:hAnsi="Arial" w:cs="Arial"/>
          <w:b/>
          <w:szCs w:val="18"/>
        </w:rPr>
      </w:pPr>
    </w:p>
    <w:tbl>
      <w:tblPr>
        <w:tblStyle w:val="NormalTablePHPDOCX"/>
        <w:tblW w:w="2500" w:type="pct"/>
        <w:tblInd w:w="108" w:type="dxa"/>
        <w:tblLook w:val="04A0" w:firstRow="1" w:lastRow="0" w:firstColumn="1" w:lastColumn="0" w:noHBand="0" w:noVBand="1"/>
      </w:tblPr>
      <w:tblGrid>
        <w:gridCol w:w="4535"/>
      </w:tblGrid>
      <w:tr w:rsidR="00ED72B8" w:rsidRPr="00957001" w14:paraId="087A7DCA" w14:textId="77777777">
        <w:tc>
          <w:tcPr>
            <w:tcW w:w="0" w:type="auto"/>
            <w:shd w:val="clear" w:color="auto" w:fill="000000"/>
            <w:tcMar>
              <w:top w:w="150" w:type="dxa"/>
              <w:bottom w:w="150" w:type="dxa"/>
            </w:tcMar>
            <w:vAlign w:val="center"/>
          </w:tcPr>
          <w:p w14:paraId="77A4CDDD" w14:textId="301701FE" w:rsidR="00ED72B8" w:rsidRPr="00957001" w:rsidRDefault="00D13319" w:rsidP="00D13319">
            <w:pPr>
              <w:jc w:val="center"/>
              <w:rPr>
                <w:rFonts w:ascii="Arial" w:hAnsi="Arial" w:cs="Arial"/>
                <w:sz w:val="18"/>
                <w:szCs w:val="18"/>
              </w:rPr>
            </w:pPr>
            <w:r>
              <w:rPr>
                <w:rFonts w:ascii="Arial" w:hAnsi="Arial" w:cs="Arial"/>
                <w:b/>
                <w:bCs/>
                <w:color w:val="FFFFFF"/>
                <w:position w:val="-2"/>
                <w:sz w:val="18"/>
                <w:szCs w:val="18"/>
                <w:shd w:val="clear" w:color="auto" w:fill="000000"/>
              </w:rPr>
              <w:t>6</w:t>
            </w:r>
            <w:r w:rsidR="00565763" w:rsidRPr="00957001">
              <w:rPr>
                <w:rFonts w:ascii="Arial" w:hAnsi="Arial" w:cs="Arial"/>
                <w:b/>
                <w:bCs/>
                <w:color w:val="FFFFFF"/>
                <w:position w:val="-2"/>
                <w:sz w:val="18"/>
                <w:szCs w:val="18"/>
                <w:shd w:val="clear" w:color="auto" w:fill="000000"/>
              </w:rPr>
              <w:t xml:space="preserve">. </w:t>
            </w:r>
            <w:r>
              <w:rPr>
                <w:rFonts w:ascii="Arial" w:hAnsi="Arial" w:cs="Arial"/>
                <w:b/>
                <w:bCs/>
                <w:color w:val="FFFFFF"/>
                <w:position w:val="-2"/>
                <w:sz w:val="18"/>
                <w:szCs w:val="18"/>
                <w:shd w:val="clear" w:color="auto" w:fill="000000"/>
              </w:rPr>
              <w:t>Spremembe in dopolnitve razpisne dokumentacije</w:t>
            </w:r>
          </w:p>
        </w:tc>
      </w:tr>
    </w:tbl>
    <w:p w14:paraId="42E43F1B" w14:textId="77777777" w:rsidR="00D13319" w:rsidRDefault="00D13319" w:rsidP="00D13319">
      <w:pPr>
        <w:pStyle w:val="Default"/>
        <w:jc w:val="both"/>
        <w:rPr>
          <w:rFonts w:ascii="Arial" w:hAnsi="Arial" w:cs="Arial"/>
          <w:sz w:val="18"/>
          <w:szCs w:val="18"/>
        </w:rPr>
      </w:pPr>
    </w:p>
    <w:p w14:paraId="407A37C2" w14:textId="6BEF2391" w:rsidR="00D13319" w:rsidRPr="00D13319" w:rsidRDefault="00D13319" w:rsidP="00D13319">
      <w:pPr>
        <w:pStyle w:val="Default"/>
        <w:jc w:val="both"/>
        <w:rPr>
          <w:rFonts w:ascii="Arial" w:hAnsi="Arial" w:cs="Arial"/>
          <w:sz w:val="18"/>
          <w:szCs w:val="18"/>
        </w:rPr>
      </w:pPr>
      <w:r w:rsidRPr="00D13319">
        <w:rPr>
          <w:rFonts w:ascii="Arial" w:hAnsi="Arial" w:cs="Arial"/>
          <w:sz w:val="18"/>
          <w:szCs w:val="18"/>
        </w:rPr>
        <w:t xml:space="preserve">Koncedent si pridržuje pravico najkasneje </w:t>
      </w:r>
      <w:r w:rsidR="00ED70AA">
        <w:rPr>
          <w:rFonts w:ascii="Arial" w:hAnsi="Arial" w:cs="Arial"/>
          <w:sz w:val="18"/>
          <w:szCs w:val="18"/>
        </w:rPr>
        <w:t>šest</w:t>
      </w:r>
      <w:r w:rsidRPr="00D13319">
        <w:rPr>
          <w:rFonts w:ascii="Arial" w:hAnsi="Arial" w:cs="Arial"/>
          <w:sz w:val="18"/>
          <w:szCs w:val="18"/>
        </w:rPr>
        <w:t xml:space="preserve"> (</w:t>
      </w:r>
      <w:r w:rsidR="00ED70AA">
        <w:rPr>
          <w:rFonts w:ascii="Arial" w:hAnsi="Arial" w:cs="Arial"/>
          <w:sz w:val="18"/>
          <w:szCs w:val="18"/>
        </w:rPr>
        <w:t>6</w:t>
      </w:r>
      <w:r w:rsidRPr="00D13319">
        <w:rPr>
          <w:rFonts w:ascii="Arial" w:hAnsi="Arial" w:cs="Arial"/>
          <w:sz w:val="18"/>
          <w:szCs w:val="18"/>
        </w:rPr>
        <w:t xml:space="preserve">) dni pred potekom roka za oddajo ponudbe spremeniti in dopolniti razpisno dokumentacijo na lastno pobudo ali kot odgovor na zahtevo za pojasnila. </w:t>
      </w:r>
    </w:p>
    <w:p w14:paraId="16591B30" w14:textId="77777777" w:rsidR="00D13319" w:rsidRPr="00D13319" w:rsidRDefault="00D13319" w:rsidP="00D13319">
      <w:pPr>
        <w:pStyle w:val="Default"/>
        <w:jc w:val="both"/>
        <w:rPr>
          <w:rFonts w:ascii="Arial" w:hAnsi="Arial" w:cs="Arial"/>
          <w:sz w:val="18"/>
          <w:szCs w:val="18"/>
        </w:rPr>
      </w:pPr>
    </w:p>
    <w:p w14:paraId="3C2C3EE6" w14:textId="7374B050" w:rsidR="00ED72B8" w:rsidRPr="00D13319" w:rsidRDefault="00D13319" w:rsidP="00D13319">
      <w:pPr>
        <w:pStyle w:val="Default"/>
        <w:jc w:val="both"/>
        <w:rPr>
          <w:rFonts w:ascii="Arial" w:hAnsi="Arial" w:cs="Arial"/>
          <w:sz w:val="18"/>
          <w:szCs w:val="18"/>
        </w:rPr>
      </w:pPr>
      <w:r w:rsidRPr="00D13319">
        <w:rPr>
          <w:rFonts w:ascii="Arial" w:hAnsi="Arial" w:cs="Arial"/>
          <w:sz w:val="18"/>
          <w:szCs w:val="18"/>
        </w:rPr>
        <w:t>Koncedent bo po potrebi podaljšal rok za oddajo ponudbe, da bo ponudnikom omogočil upoštevanje dopolnitev oziroma sprememb razpisne dokumentacije.</w:t>
      </w:r>
    </w:p>
    <w:p w14:paraId="3BF8F520" w14:textId="77777777" w:rsidR="00ED70AA" w:rsidRDefault="00ED70AA" w:rsidP="00ED70AA">
      <w:pPr>
        <w:spacing w:after="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ED70AA" w:rsidRPr="00957001" w14:paraId="3E3F2AD1" w14:textId="77777777" w:rsidTr="00A9434A">
        <w:tc>
          <w:tcPr>
            <w:tcW w:w="0" w:type="auto"/>
            <w:shd w:val="clear" w:color="auto" w:fill="000000"/>
            <w:tcMar>
              <w:top w:w="150" w:type="dxa"/>
              <w:bottom w:w="150" w:type="dxa"/>
            </w:tcMar>
            <w:vAlign w:val="center"/>
          </w:tcPr>
          <w:p w14:paraId="58E0AC4F" w14:textId="44D88C91" w:rsidR="00ED70AA" w:rsidRPr="00957001" w:rsidRDefault="00ED70AA" w:rsidP="00A9434A">
            <w:pPr>
              <w:jc w:val="center"/>
              <w:rPr>
                <w:rFonts w:ascii="Arial" w:hAnsi="Arial" w:cs="Arial"/>
                <w:sz w:val="18"/>
                <w:szCs w:val="18"/>
              </w:rPr>
            </w:pPr>
            <w:r>
              <w:rPr>
                <w:rFonts w:ascii="Arial" w:hAnsi="Arial" w:cs="Arial"/>
                <w:b/>
                <w:bCs/>
                <w:color w:val="FFFFFF"/>
                <w:position w:val="-2"/>
                <w:sz w:val="18"/>
                <w:szCs w:val="18"/>
                <w:shd w:val="clear" w:color="auto" w:fill="000000"/>
              </w:rPr>
              <w:t>7</w:t>
            </w:r>
            <w:r w:rsidRPr="00957001">
              <w:rPr>
                <w:rFonts w:ascii="Arial" w:hAnsi="Arial" w:cs="Arial"/>
                <w:b/>
                <w:bCs/>
                <w:color w:val="FFFFFF"/>
                <w:position w:val="-2"/>
                <w:sz w:val="18"/>
                <w:szCs w:val="18"/>
                <w:shd w:val="clear" w:color="auto" w:fill="000000"/>
              </w:rPr>
              <w:t xml:space="preserve">. </w:t>
            </w:r>
            <w:r>
              <w:rPr>
                <w:rFonts w:ascii="Arial" w:hAnsi="Arial" w:cs="Arial"/>
                <w:b/>
                <w:bCs/>
                <w:color w:val="FFFFFF"/>
                <w:position w:val="-2"/>
                <w:sz w:val="18"/>
                <w:szCs w:val="18"/>
                <w:shd w:val="clear" w:color="auto" w:fill="000000"/>
              </w:rPr>
              <w:t>Odpiranje ponudb</w:t>
            </w:r>
          </w:p>
        </w:tc>
      </w:tr>
    </w:tbl>
    <w:p w14:paraId="185A5EC8" w14:textId="77777777" w:rsidR="00ED70AA" w:rsidRDefault="00ED70AA" w:rsidP="00ED70AA">
      <w:pPr>
        <w:pStyle w:val="Default"/>
        <w:jc w:val="both"/>
        <w:rPr>
          <w:rFonts w:ascii="Arial" w:hAnsi="Arial" w:cs="Arial"/>
          <w:sz w:val="18"/>
          <w:szCs w:val="18"/>
        </w:rPr>
      </w:pPr>
    </w:p>
    <w:p w14:paraId="56666405" w14:textId="3AD02221" w:rsidR="00ED70AA" w:rsidRPr="00ED70AA" w:rsidRDefault="00ED70AA" w:rsidP="00ED70AA">
      <w:pPr>
        <w:pStyle w:val="Brezrazmikov"/>
        <w:jc w:val="both"/>
        <w:outlineLvl w:val="0"/>
        <w:rPr>
          <w:rFonts w:ascii="Arial" w:hAnsi="Arial" w:cs="Arial"/>
          <w:szCs w:val="18"/>
        </w:rPr>
      </w:pPr>
      <w:r w:rsidRPr="00ED70AA">
        <w:rPr>
          <w:rFonts w:ascii="Arial" w:hAnsi="Arial" w:cs="Arial"/>
          <w:szCs w:val="18"/>
        </w:rPr>
        <w:t xml:space="preserve">Odpiranje ponudb bo potekalo na lokaciji koncedenta </w:t>
      </w:r>
      <w:r w:rsidR="00786DB9" w:rsidRPr="00786DB9">
        <w:rPr>
          <w:rFonts w:ascii="Arial" w:hAnsi="Arial" w:cs="Arial"/>
          <w:bCs/>
          <w:szCs w:val="18"/>
        </w:rPr>
        <w:t>Občina Mirna Peč, trg 8, 8216 Mirna Peč</w:t>
      </w:r>
      <w:r w:rsidRPr="00ED70AA">
        <w:rPr>
          <w:rFonts w:ascii="Arial" w:hAnsi="Arial" w:cs="Arial"/>
          <w:szCs w:val="18"/>
        </w:rPr>
        <w:t xml:space="preserve">, </w:t>
      </w:r>
      <w:r w:rsidRPr="006C058E">
        <w:rPr>
          <w:rFonts w:ascii="Arial" w:hAnsi="Arial" w:cs="Arial"/>
          <w:szCs w:val="18"/>
        </w:rPr>
        <w:t xml:space="preserve">dne </w:t>
      </w:r>
      <w:r w:rsidR="00650ACF">
        <w:rPr>
          <w:rFonts w:ascii="Arial" w:hAnsi="Arial" w:cs="Arial"/>
          <w:szCs w:val="18"/>
        </w:rPr>
        <w:t>13</w:t>
      </w:r>
      <w:r w:rsidRPr="006C058E">
        <w:rPr>
          <w:rFonts w:ascii="Arial" w:hAnsi="Arial" w:cs="Arial"/>
          <w:szCs w:val="18"/>
        </w:rPr>
        <w:t xml:space="preserve">. </w:t>
      </w:r>
      <w:r w:rsidR="00AE35B7">
        <w:rPr>
          <w:rFonts w:ascii="Arial" w:hAnsi="Arial" w:cs="Arial"/>
          <w:szCs w:val="18"/>
        </w:rPr>
        <w:t>7</w:t>
      </w:r>
      <w:r w:rsidRPr="006C058E">
        <w:rPr>
          <w:rFonts w:ascii="Arial" w:hAnsi="Arial" w:cs="Arial"/>
          <w:szCs w:val="18"/>
        </w:rPr>
        <w:t>. 202</w:t>
      </w:r>
      <w:r w:rsidR="00786DB9">
        <w:rPr>
          <w:rFonts w:ascii="Arial" w:hAnsi="Arial" w:cs="Arial"/>
          <w:szCs w:val="18"/>
        </w:rPr>
        <w:t>6</w:t>
      </w:r>
      <w:r w:rsidRPr="006C058E">
        <w:rPr>
          <w:rFonts w:ascii="Arial" w:hAnsi="Arial" w:cs="Arial"/>
          <w:szCs w:val="18"/>
        </w:rPr>
        <w:t xml:space="preserve"> ob 12:</w:t>
      </w:r>
      <w:r w:rsidR="00786DB9">
        <w:rPr>
          <w:rFonts w:ascii="Arial" w:hAnsi="Arial" w:cs="Arial"/>
          <w:szCs w:val="18"/>
        </w:rPr>
        <w:t>00</w:t>
      </w:r>
      <w:r w:rsidRPr="00ED70AA">
        <w:rPr>
          <w:rFonts w:ascii="Arial" w:hAnsi="Arial" w:cs="Arial"/>
          <w:szCs w:val="18"/>
        </w:rPr>
        <w:t xml:space="preserve"> uri. </w:t>
      </w:r>
    </w:p>
    <w:p w14:paraId="3117E6FD" w14:textId="77777777" w:rsidR="00ED70AA" w:rsidRPr="00ED70AA" w:rsidRDefault="00ED70AA" w:rsidP="00ED70AA">
      <w:pPr>
        <w:pStyle w:val="Brezrazmikov"/>
        <w:jc w:val="both"/>
        <w:outlineLvl w:val="0"/>
        <w:rPr>
          <w:rFonts w:ascii="Arial" w:hAnsi="Arial" w:cs="Arial"/>
          <w:szCs w:val="18"/>
        </w:rPr>
      </w:pPr>
    </w:p>
    <w:p w14:paraId="01D719FC" w14:textId="1E898353" w:rsidR="00ED70AA" w:rsidRDefault="00ED70AA" w:rsidP="00786DB9">
      <w:pPr>
        <w:jc w:val="both"/>
        <w:rPr>
          <w:rFonts w:ascii="Arial" w:hAnsi="Arial" w:cs="Arial"/>
          <w:sz w:val="18"/>
          <w:szCs w:val="18"/>
        </w:rPr>
      </w:pPr>
      <w:r w:rsidRPr="00ED70AA">
        <w:rPr>
          <w:rFonts w:ascii="Arial" w:hAnsi="Arial" w:cs="Arial"/>
          <w:sz w:val="18"/>
          <w:szCs w:val="18"/>
        </w:rPr>
        <w:t xml:space="preserve">Odpiranje ne bo javno in ga bo vodila komisija, imenovana s sklepom župana Občine </w:t>
      </w:r>
      <w:r w:rsidR="00786DB9">
        <w:rPr>
          <w:rFonts w:ascii="Arial" w:hAnsi="Arial" w:cs="Arial"/>
          <w:sz w:val="18"/>
          <w:szCs w:val="18"/>
        </w:rPr>
        <w:t>Mirna Peč</w:t>
      </w:r>
      <w:r w:rsidRPr="00ED70AA">
        <w:rPr>
          <w:rFonts w:ascii="Arial" w:hAnsi="Arial" w:cs="Arial"/>
          <w:sz w:val="18"/>
          <w:szCs w:val="18"/>
        </w:rPr>
        <w:t>.</w:t>
      </w:r>
    </w:p>
    <w:tbl>
      <w:tblPr>
        <w:tblStyle w:val="NormalTablePHPDOCX"/>
        <w:tblW w:w="2500" w:type="pct"/>
        <w:tblInd w:w="108" w:type="dxa"/>
        <w:tblLook w:val="04A0" w:firstRow="1" w:lastRow="0" w:firstColumn="1" w:lastColumn="0" w:noHBand="0" w:noVBand="1"/>
      </w:tblPr>
      <w:tblGrid>
        <w:gridCol w:w="4535"/>
      </w:tblGrid>
      <w:tr w:rsidR="00ED70AA" w:rsidRPr="00957001" w14:paraId="625B9D38" w14:textId="77777777" w:rsidTr="00A9434A">
        <w:tc>
          <w:tcPr>
            <w:tcW w:w="0" w:type="auto"/>
            <w:shd w:val="clear" w:color="auto" w:fill="000000"/>
            <w:tcMar>
              <w:top w:w="150" w:type="dxa"/>
              <w:bottom w:w="150" w:type="dxa"/>
            </w:tcMar>
            <w:vAlign w:val="center"/>
          </w:tcPr>
          <w:p w14:paraId="340C9923" w14:textId="6154D286" w:rsidR="00ED70AA" w:rsidRPr="00957001" w:rsidRDefault="00ED70AA" w:rsidP="00A9434A">
            <w:pPr>
              <w:jc w:val="center"/>
              <w:rPr>
                <w:rFonts w:ascii="Arial" w:hAnsi="Arial" w:cs="Arial"/>
                <w:sz w:val="18"/>
                <w:szCs w:val="18"/>
              </w:rPr>
            </w:pPr>
            <w:r>
              <w:rPr>
                <w:rFonts w:ascii="Arial" w:hAnsi="Arial" w:cs="Arial"/>
                <w:b/>
                <w:bCs/>
                <w:color w:val="FFFFFF"/>
                <w:position w:val="-2"/>
                <w:sz w:val="18"/>
                <w:szCs w:val="18"/>
                <w:shd w:val="clear" w:color="auto" w:fill="000000"/>
              </w:rPr>
              <w:t>8</w:t>
            </w:r>
            <w:r w:rsidRPr="00957001">
              <w:rPr>
                <w:rFonts w:ascii="Arial" w:hAnsi="Arial" w:cs="Arial"/>
                <w:b/>
                <w:bCs/>
                <w:color w:val="FFFFFF"/>
                <w:position w:val="-2"/>
                <w:sz w:val="18"/>
                <w:szCs w:val="18"/>
                <w:shd w:val="clear" w:color="auto" w:fill="000000"/>
              </w:rPr>
              <w:t xml:space="preserve">. </w:t>
            </w:r>
            <w:r w:rsidRPr="00ED70AA">
              <w:rPr>
                <w:rFonts w:ascii="Arial" w:hAnsi="Arial" w:cs="Arial"/>
                <w:b/>
                <w:bCs/>
                <w:sz w:val="18"/>
                <w:szCs w:val="18"/>
              </w:rPr>
              <w:t xml:space="preserve">Vrsta, območje in predviden obseg opravljanja </w:t>
            </w:r>
            <w:r w:rsidR="00786DB9">
              <w:rPr>
                <w:rFonts w:ascii="Arial" w:hAnsi="Arial" w:cs="Arial"/>
                <w:b/>
                <w:bCs/>
                <w:sz w:val="18"/>
                <w:szCs w:val="18"/>
              </w:rPr>
              <w:t xml:space="preserve">razpisanega </w:t>
            </w:r>
            <w:r w:rsidRPr="00ED70AA">
              <w:rPr>
                <w:rFonts w:ascii="Arial" w:hAnsi="Arial" w:cs="Arial"/>
                <w:b/>
                <w:bCs/>
                <w:sz w:val="18"/>
                <w:szCs w:val="18"/>
              </w:rPr>
              <w:t>program</w:t>
            </w:r>
            <w:r w:rsidR="00786DB9">
              <w:rPr>
                <w:rFonts w:ascii="Arial" w:hAnsi="Arial" w:cs="Arial"/>
                <w:b/>
                <w:bCs/>
                <w:sz w:val="18"/>
                <w:szCs w:val="18"/>
              </w:rPr>
              <w:t>a</w:t>
            </w:r>
          </w:p>
        </w:tc>
      </w:tr>
    </w:tbl>
    <w:p w14:paraId="6FAB6574" w14:textId="77777777" w:rsidR="00ED70AA" w:rsidRDefault="00ED70AA" w:rsidP="00ED70AA">
      <w:pPr>
        <w:pStyle w:val="Default"/>
        <w:jc w:val="both"/>
        <w:rPr>
          <w:rFonts w:ascii="Arial" w:hAnsi="Arial" w:cs="Arial"/>
          <w:sz w:val="18"/>
          <w:szCs w:val="18"/>
        </w:rPr>
      </w:pPr>
    </w:p>
    <w:p w14:paraId="0A11A6E0" w14:textId="77777777" w:rsidR="0081340B" w:rsidRPr="0081340B" w:rsidRDefault="0081340B" w:rsidP="00EC2E83">
      <w:pPr>
        <w:spacing w:after="0"/>
        <w:jc w:val="both"/>
        <w:rPr>
          <w:rFonts w:ascii="Arial" w:hAnsi="Arial" w:cs="Arial"/>
          <w:sz w:val="18"/>
          <w:szCs w:val="18"/>
        </w:rPr>
      </w:pPr>
      <w:r w:rsidRPr="0081340B">
        <w:rPr>
          <w:rFonts w:ascii="Arial" w:hAnsi="Arial" w:cs="Arial"/>
          <w:sz w:val="18"/>
          <w:szCs w:val="18"/>
        </w:rPr>
        <w:t>Predmet javnega razpisa je podelitev ene (1) koncesije za izvajanje javne službe dolgotrajne oskrbe (v nadaljevanju tudi: DO) na domu za osebe, ki so v skladu z ZDOsk-1 upravičene do pravic dolgotrajne oskrbe na domu.</w:t>
      </w:r>
    </w:p>
    <w:p w14:paraId="623B95C5" w14:textId="77777777" w:rsidR="0081340B" w:rsidRPr="0081340B" w:rsidRDefault="0081340B" w:rsidP="00EC2E83">
      <w:pPr>
        <w:spacing w:after="0"/>
        <w:jc w:val="both"/>
        <w:rPr>
          <w:rFonts w:ascii="Arial" w:hAnsi="Arial" w:cs="Arial"/>
          <w:sz w:val="18"/>
          <w:szCs w:val="18"/>
        </w:rPr>
      </w:pPr>
      <w:r w:rsidRPr="0081340B">
        <w:rPr>
          <w:rFonts w:ascii="Arial" w:hAnsi="Arial" w:cs="Arial"/>
          <w:sz w:val="18"/>
          <w:szCs w:val="18"/>
        </w:rPr>
        <w:lastRenderedPageBreak/>
        <w:t>Storitve obsegajo:</w:t>
      </w:r>
    </w:p>
    <w:p w14:paraId="22EDA1D3" w14:textId="77777777" w:rsidR="0081340B" w:rsidRPr="0081340B" w:rsidRDefault="0081340B">
      <w:pPr>
        <w:pStyle w:val="Odstavekseznama"/>
        <w:numPr>
          <w:ilvl w:val="0"/>
          <w:numId w:val="9"/>
        </w:numPr>
        <w:spacing w:after="0"/>
        <w:jc w:val="both"/>
        <w:rPr>
          <w:rFonts w:ascii="Arial" w:hAnsi="Arial" w:cs="Arial"/>
          <w:sz w:val="18"/>
          <w:szCs w:val="18"/>
        </w:rPr>
      </w:pPr>
      <w:r w:rsidRPr="0081340B">
        <w:rPr>
          <w:rFonts w:ascii="Arial" w:hAnsi="Arial" w:cs="Arial"/>
          <w:sz w:val="18"/>
          <w:szCs w:val="18"/>
        </w:rPr>
        <w:t>pomoč pri osnovnih dnevnih opravilih;</w:t>
      </w:r>
    </w:p>
    <w:p w14:paraId="1165EDC7" w14:textId="77777777" w:rsidR="0081340B" w:rsidRPr="0081340B" w:rsidRDefault="0081340B">
      <w:pPr>
        <w:pStyle w:val="Odstavekseznama"/>
        <w:numPr>
          <w:ilvl w:val="0"/>
          <w:numId w:val="9"/>
        </w:numPr>
        <w:spacing w:after="0"/>
        <w:jc w:val="both"/>
        <w:rPr>
          <w:rFonts w:ascii="Arial" w:hAnsi="Arial" w:cs="Arial"/>
          <w:sz w:val="18"/>
          <w:szCs w:val="18"/>
        </w:rPr>
      </w:pPr>
      <w:r w:rsidRPr="0081340B">
        <w:rPr>
          <w:rFonts w:ascii="Arial" w:hAnsi="Arial" w:cs="Arial"/>
          <w:sz w:val="18"/>
          <w:szCs w:val="18"/>
        </w:rPr>
        <w:t>pomoč pri podpornih dnevnih opravilih;</w:t>
      </w:r>
    </w:p>
    <w:p w14:paraId="0E5FA1C5" w14:textId="77777777" w:rsidR="0081340B" w:rsidRPr="0081340B" w:rsidRDefault="0081340B">
      <w:pPr>
        <w:pStyle w:val="Odstavekseznama"/>
        <w:numPr>
          <w:ilvl w:val="0"/>
          <w:numId w:val="9"/>
        </w:numPr>
        <w:spacing w:after="0"/>
        <w:jc w:val="both"/>
        <w:rPr>
          <w:rFonts w:ascii="Arial" w:hAnsi="Arial" w:cs="Arial"/>
          <w:sz w:val="18"/>
          <w:szCs w:val="18"/>
        </w:rPr>
      </w:pPr>
      <w:r w:rsidRPr="0081340B">
        <w:rPr>
          <w:rFonts w:ascii="Arial" w:hAnsi="Arial" w:cs="Arial"/>
          <w:sz w:val="18"/>
          <w:szCs w:val="18"/>
        </w:rPr>
        <w:t>zdravstvena nega, vezana na osnovna dnevna opravila;</w:t>
      </w:r>
    </w:p>
    <w:p w14:paraId="05CDB812" w14:textId="77777777" w:rsidR="0081340B" w:rsidRPr="0081340B" w:rsidRDefault="0081340B">
      <w:pPr>
        <w:pStyle w:val="Odstavekseznama"/>
        <w:numPr>
          <w:ilvl w:val="0"/>
          <w:numId w:val="9"/>
        </w:numPr>
        <w:spacing w:after="0"/>
        <w:jc w:val="both"/>
        <w:rPr>
          <w:rFonts w:ascii="Arial" w:hAnsi="Arial" w:cs="Arial"/>
          <w:sz w:val="18"/>
          <w:szCs w:val="18"/>
        </w:rPr>
      </w:pPr>
      <w:r w:rsidRPr="0081340B">
        <w:rPr>
          <w:rFonts w:ascii="Arial" w:hAnsi="Arial" w:cs="Arial"/>
          <w:sz w:val="18"/>
          <w:szCs w:val="18"/>
        </w:rPr>
        <w:t>storitve za krepitev in ohranjanje samostojnosti.</w:t>
      </w:r>
    </w:p>
    <w:p w14:paraId="401B322D" w14:textId="77777777" w:rsidR="0081340B" w:rsidRPr="0081340B" w:rsidRDefault="0081340B" w:rsidP="00EC2E83">
      <w:pPr>
        <w:spacing w:after="0"/>
        <w:jc w:val="both"/>
        <w:rPr>
          <w:rFonts w:ascii="Arial" w:hAnsi="Arial" w:cs="Arial"/>
          <w:sz w:val="18"/>
          <w:szCs w:val="18"/>
        </w:rPr>
      </w:pPr>
    </w:p>
    <w:p w14:paraId="6E60C58E" w14:textId="77777777" w:rsidR="0081340B" w:rsidRPr="0081340B" w:rsidRDefault="0081340B" w:rsidP="00EC2E83">
      <w:pPr>
        <w:spacing w:after="0"/>
        <w:jc w:val="both"/>
        <w:rPr>
          <w:rFonts w:ascii="Arial" w:hAnsi="Arial" w:cs="Arial"/>
          <w:sz w:val="18"/>
          <w:szCs w:val="18"/>
        </w:rPr>
      </w:pPr>
      <w:r w:rsidRPr="0081340B">
        <w:rPr>
          <w:rFonts w:ascii="Arial" w:hAnsi="Arial" w:cs="Arial"/>
          <w:sz w:val="18"/>
          <w:szCs w:val="18"/>
        </w:rPr>
        <w:t>Storitev se izvaja za celotno območje Občine Mirna Peč. Obseg izvajanja storitve bo izveden glede na</w:t>
      </w:r>
    </w:p>
    <w:p w14:paraId="1187D74B" w14:textId="77777777" w:rsidR="0081340B" w:rsidRPr="0081340B" w:rsidRDefault="0081340B" w:rsidP="00EC2E83">
      <w:pPr>
        <w:spacing w:after="0"/>
        <w:jc w:val="both"/>
        <w:rPr>
          <w:rFonts w:ascii="Arial" w:hAnsi="Arial" w:cs="Arial"/>
          <w:color w:val="FFFFFF" w:themeColor="background1"/>
          <w:sz w:val="18"/>
          <w:szCs w:val="18"/>
        </w:rPr>
      </w:pPr>
      <w:r w:rsidRPr="0081340B">
        <w:rPr>
          <w:rFonts w:ascii="Arial" w:hAnsi="Arial" w:cs="Arial"/>
          <w:sz w:val="18"/>
          <w:szCs w:val="18"/>
        </w:rPr>
        <w:t>odločbe pristojnega centra za socialno delo.</w:t>
      </w:r>
    </w:p>
    <w:p w14:paraId="235B11B8" w14:textId="77777777" w:rsidR="0081340B" w:rsidRPr="0081340B" w:rsidRDefault="0081340B" w:rsidP="00EC2E83">
      <w:pPr>
        <w:spacing w:after="0"/>
        <w:jc w:val="both"/>
        <w:rPr>
          <w:rFonts w:ascii="Arial" w:hAnsi="Arial" w:cs="Arial"/>
          <w:color w:val="FFFFFF" w:themeColor="background1"/>
          <w:sz w:val="18"/>
          <w:szCs w:val="18"/>
        </w:rPr>
      </w:pPr>
    </w:p>
    <w:p w14:paraId="77C37F88" w14:textId="77777777" w:rsidR="0081340B" w:rsidRPr="0081340B" w:rsidRDefault="0081340B" w:rsidP="00EC2E83">
      <w:pPr>
        <w:spacing w:after="0"/>
        <w:jc w:val="both"/>
        <w:rPr>
          <w:rFonts w:ascii="Arial" w:eastAsia="Times New Roman" w:hAnsi="Arial" w:cs="Arial"/>
          <w:sz w:val="18"/>
          <w:szCs w:val="18"/>
        </w:rPr>
      </w:pPr>
      <w:r w:rsidRPr="0081340B">
        <w:rPr>
          <w:rFonts w:ascii="Arial" w:eastAsia="Times New Roman" w:hAnsi="Arial" w:cs="Arial"/>
          <w:sz w:val="18"/>
          <w:szCs w:val="18"/>
        </w:rPr>
        <w:t>Koncesijsko razmerje se sklepa za določen čas deset (10) let, šteto od dneva začetka opravljanja dejavnosti.</w:t>
      </w:r>
    </w:p>
    <w:p w14:paraId="22006D62" w14:textId="77777777" w:rsidR="0081340B" w:rsidRPr="0081340B" w:rsidRDefault="0081340B" w:rsidP="00EC2E83">
      <w:pPr>
        <w:spacing w:after="0"/>
        <w:jc w:val="both"/>
        <w:rPr>
          <w:rFonts w:ascii="Arial" w:eastAsia="Times New Roman" w:hAnsi="Arial" w:cs="Arial"/>
          <w:sz w:val="18"/>
          <w:szCs w:val="18"/>
        </w:rPr>
      </w:pPr>
    </w:p>
    <w:p w14:paraId="05710E83" w14:textId="77777777" w:rsidR="0081340B" w:rsidRPr="0081340B" w:rsidRDefault="0081340B" w:rsidP="00EC2E83">
      <w:pPr>
        <w:spacing w:after="0"/>
        <w:jc w:val="both"/>
        <w:rPr>
          <w:rFonts w:ascii="Arial" w:eastAsia="Times New Roman" w:hAnsi="Arial" w:cs="Arial"/>
          <w:sz w:val="18"/>
          <w:szCs w:val="18"/>
        </w:rPr>
      </w:pPr>
      <w:r w:rsidRPr="0081340B">
        <w:rPr>
          <w:rFonts w:ascii="Arial" w:eastAsia="Times New Roman" w:hAnsi="Arial" w:cs="Arial"/>
          <w:sz w:val="18"/>
          <w:szCs w:val="18"/>
        </w:rPr>
        <w:t xml:space="preserve">Predviden pričetek izvajanja koncesije je v </w:t>
      </w:r>
      <w:r w:rsidRPr="00650ACF">
        <w:rPr>
          <w:rFonts w:ascii="Arial" w:eastAsia="Times New Roman" w:hAnsi="Arial" w:cs="Arial"/>
          <w:sz w:val="18"/>
          <w:szCs w:val="18"/>
        </w:rPr>
        <w:t>septembru</w:t>
      </w:r>
      <w:r w:rsidRPr="0081340B">
        <w:rPr>
          <w:rFonts w:ascii="Arial" w:eastAsia="Times New Roman" w:hAnsi="Arial" w:cs="Arial"/>
          <w:sz w:val="18"/>
          <w:szCs w:val="18"/>
        </w:rPr>
        <w:t xml:space="preserve"> 2026 oz. po sklenitvi pogodbe o podelitvi koncesije.</w:t>
      </w:r>
    </w:p>
    <w:p w14:paraId="5D467D1F" w14:textId="77777777" w:rsidR="0081340B" w:rsidRPr="0081340B" w:rsidRDefault="0081340B" w:rsidP="00EC2E83">
      <w:pPr>
        <w:spacing w:after="0"/>
        <w:jc w:val="both"/>
        <w:rPr>
          <w:rFonts w:ascii="Arial" w:hAnsi="Arial" w:cs="Arial"/>
          <w:sz w:val="18"/>
          <w:szCs w:val="18"/>
        </w:rPr>
      </w:pPr>
    </w:p>
    <w:p w14:paraId="743AFDAD" w14:textId="77777777" w:rsidR="0081340B" w:rsidRPr="0081340B" w:rsidRDefault="0081340B" w:rsidP="0081340B">
      <w:pPr>
        <w:spacing w:after="0"/>
        <w:jc w:val="both"/>
        <w:rPr>
          <w:rFonts w:ascii="Arial" w:hAnsi="Arial" w:cs="Arial"/>
          <w:sz w:val="18"/>
          <w:szCs w:val="18"/>
        </w:rPr>
      </w:pPr>
      <w:r w:rsidRPr="0081340B">
        <w:rPr>
          <w:rFonts w:ascii="Arial" w:hAnsi="Arial" w:cs="Arial"/>
          <w:sz w:val="18"/>
          <w:szCs w:val="18"/>
        </w:rPr>
        <w:t>Koncedent si pridržuje pravico, da koncesije ne podeli, v kolikor s strani pristojnega ministrstva ne bo izdano soglasje k podelitvi koncesije.</w:t>
      </w:r>
    </w:p>
    <w:p w14:paraId="21CB7B08" w14:textId="77777777" w:rsidR="0081340B" w:rsidRPr="00C66FD4" w:rsidRDefault="0081340B" w:rsidP="0081340B">
      <w:pPr>
        <w:spacing w:after="0"/>
        <w:jc w:val="both"/>
        <w:rPr>
          <w:rFonts w:ascii="Arial" w:hAnsi="Arial" w:cs="Arial"/>
          <w:sz w:val="20"/>
          <w:szCs w:val="20"/>
        </w:rPr>
      </w:pPr>
    </w:p>
    <w:tbl>
      <w:tblPr>
        <w:tblStyle w:val="NormalTablePHPDOCX"/>
        <w:tblW w:w="2500" w:type="pct"/>
        <w:tblInd w:w="108" w:type="dxa"/>
        <w:tblLook w:val="04A0" w:firstRow="1" w:lastRow="0" w:firstColumn="1" w:lastColumn="0" w:noHBand="0" w:noVBand="1"/>
      </w:tblPr>
      <w:tblGrid>
        <w:gridCol w:w="4535"/>
      </w:tblGrid>
      <w:tr w:rsidR="00103220" w:rsidRPr="00957001" w14:paraId="01DB51B7" w14:textId="77777777" w:rsidTr="00A9434A">
        <w:tc>
          <w:tcPr>
            <w:tcW w:w="0" w:type="auto"/>
            <w:shd w:val="clear" w:color="auto" w:fill="000000"/>
            <w:tcMar>
              <w:top w:w="150" w:type="dxa"/>
              <w:bottom w:w="150" w:type="dxa"/>
            </w:tcMar>
            <w:vAlign w:val="center"/>
          </w:tcPr>
          <w:p w14:paraId="462E8619" w14:textId="4FD029F2" w:rsidR="00103220" w:rsidRPr="00957001" w:rsidRDefault="00103220" w:rsidP="00A9434A">
            <w:pPr>
              <w:jc w:val="center"/>
              <w:rPr>
                <w:rFonts w:ascii="Arial" w:hAnsi="Arial" w:cs="Arial"/>
                <w:sz w:val="18"/>
                <w:szCs w:val="18"/>
              </w:rPr>
            </w:pPr>
            <w:r>
              <w:rPr>
                <w:rFonts w:ascii="Arial" w:hAnsi="Arial" w:cs="Arial"/>
                <w:b/>
                <w:bCs/>
                <w:color w:val="FFFFFF"/>
                <w:position w:val="-2"/>
                <w:sz w:val="18"/>
                <w:szCs w:val="18"/>
                <w:shd w:val="clear" w:color="auto" w:fill="000000"/>
              </w:rPr>
              <w:t>9</w:t>
            </w:r>
            <w:r w:rsidRPr="00957001">
              <w:rPr>
                <w:rFonts w:ascii="Arial" w:hAnsi="Arial" w:cs="Arial"/>
                <w:b/>
                <w:bCs/>
                <w:color w:val="FFFFFF"/>
                <w:position w:val="-2"/>
                <w:sz w:val="18"/>
                <w:szCs w:val="18"/>
                <w:shd w:val="clear" w:color="auto" w:fill="000000"/>
              </w:rPr>
              <w:t xml:space="preserve">. </w:t>
            </w:r>
            <w:r>
              <w:rPr>
                <w:rFonts w:ascii="Arial" w:hAnsi="Arial" w:cs="Arial"/>
                <w:b/>
                <w:bCs/>
                <w:color w:val="FFFFFF"/>
                <w:position w:val="-2"/>
                <w:sz w:val="18"/>
                <w:szCs w:val="18"/>
                <w:shd w:val="clear" w:color="auto" w:fill="000000"/>
              </w:rPr>
              <w:t>Rok trajanja koncesije</w:t>
            </w:r>
          </w:p>
        </w:tc>
      </w:tr>
    </w:tbl>
    <w:p w14:paraId="55DA8AC8" w14:textId="77777777" w:rsidR="00103220" w:rsidRDefault="00103220" w:rsidP="00103220">
      <w:pPr>
        <w:pStyle w:val="Default"/>
        <w:jc w:val="both"/>
        <w:rPr>
          <w:rFonts w:ascii="Arial" w:hAnsi="Arial" w:cs="Arial"/>
          <w:sz w:val="18"/>
          <w:szCs w:val="18"/>
        </w:rPr>
      </w:pPr>
    </w:p>
    <w:p w14:paraId="3BE9A489" w14:textId="6B9B3315" w:rsidR="00103220" w:rsidRDefault="0081340B" w:rsidP="00DB4D96">
      <w:pPr>
        <w:jc w:val="both"/>
        <w:rPr>
          <w:rFonts w:ascii="Arial" w:hAnsi="Arial" w:cs="Arial"/>
          <w:sz w:val="18"/>
          <w:szCs w:val="18"/>
        </w:rPr>
      </w:pPr>
      <w:r w:rsidRPr="0081340B">
        <w:rPr>
          <w:rFonts w:ascii="Arial" w:hAnsi="Arial" w:cs="Arial"/>
          <w:sz w:val="18"/>
          <w:szCs w:val="18"/>
        </w:rPr>
        <w:t>Koncesijsko razmerje se sklepa za določen čas, in sicer za obdobje</w:t>
      </w:r>
      <w:r>
        <w:rPr>
          <w:rFonts w:ascii="Arial" w:hAnsi="Arial" w:cs="Arial"/>
          <w:sz w:val="18"/>
          <w:szCs w:val="18"/>
        </w:rPr>
        <w:t xml:space="preserve"> deset (</w:t>
      </w:r>
      <w:r w:rsidR="00103220" w:rsidRPr="00103220">
        <w:rPr>
          <w:rFonts w:ascii="Arial" w:hAnsi="Arial" w:cs="Arial"/>
          <w:sz w:val="18"/>
          <w:szCs w:val="18"/>
        </w:rPr>
        <w:t>1</w:t>
      </w:r>
      <w:r>
        <w:rPr>
          <w:rFonts w:ascii="Arial" w:hAnsi="Arial" w:cs="Arial"/>
          <w:sz w:val="18"/>
          <w:szCs w:val="18"/>
        </w:rPr>
        <w:t>0)</w:t>
      </w:r>
      <w:r w:rsidR="00103220" w:rsidRPr="00103220">
        <w:rPr>
          <w:rFonts w:ascii="Arial" w:hAnsi="Arial" w:cs="Arial"/>
          <w:sz w:val="18"/>
          <w:szCs w:val="18"/>
        </w:rPr>
        <w:t xml:space="preserve"> let, šteto od dneva začetka opravljanja koncesijske dejavnosti</w:t>
      </w:r>
      <w:r>
        <w:rPr>
          <w:rFonts w:ascii="Arial" w:hAnsi="Arial" w:cs="Arial"/>
          <w:sz w:val="18"/>
          <w:szCs w:val="18"/>
        </w:rPr>
        <w:t>.</w:t>
      </w:r>
    </w:p>
    <w:tbl>
      <w:tblPr>
        <w:tblStyle w:val="NormalTablePHPDOCX"/>
        <w:tblW w:w="2500" w:type="pct"/>
        <w:tblInd w:w="108" w:type="dxa"/>
        <w:tblLook w:val="04A0" w:firstRow="1" w:lastRow="0" w:firstColumn="1" w:lastColumn="0" w:noHBand="0" w:noVBand="1"/>
      </w:tblPr>
      <w:tblGrid>
        <w:gridCol w:w="4535"/>
      </w:tblGrid>
      <w:tr w:rsidR="00DB4D96" w:rsidRPr="00957001" w14:paraId="4C7892A4" w14:textId="77777777" w:rsidTr="00A9434A">
        <w:tc>
          <w:tcPr>
            <w:tcW w:w="0" w:type="auto"/>
            <w:shd w:val="clear" w:color="auto" w:fill="000000"/>
            <w:tcMar>
              <w:top w:w="150" w:type="dxa"/>
              <w:bottom w:w="150" w:type="dxa"/>
            </w:tcMar>
            <w:vAlign w:val="center"/>
          </w:tcPr>
          <w:p w14:paraId="0D59E37B" w14:textId="7F65DAA3" w:rsidR="00DB4D96" w:rsidRPr="00957001" w:rsidRDefault="00DB4D96" w:rsidP="00A9434A">
            <w:pPr>
              <w:jc w:val="center"/>
              <w:rPr>
                <w:rFonts w:ascii="Arial" w:hAnsi="Arial" w:cs="Arial"/>
                <w:sz w:val="18"/>
                <w:szCs w:val="18"/>
              </w:rPr>
            </w:pPr>
            <w:r>
              <w:rPr>
                <w:rFonts w:ascii="Arial" w:hAnsi="Arial" w:cs="Arial"/>
                <w:b/>
                <w:bCs/>
                <w:color w:val="FFFFFF"/>
                <w:position w:val="-2"/>
                <w:sz w:val="18"/>
                <w:szCs w:val="18"/>
                <w:shd w:val="clear" w:color="auto" w:fill="000000"/>
              </w:rPr>
              <w:t>10</w:t>
            </w:r>
            <w:r w:rsidR="00786DB9">
              <w:rPr>
                <w:rFonts w:ascii="Arial" w:hAnsi="Arial" w:cs="Arial"/>
                <w:b/>
                <w:bCs/>
                <w:color w:val="FFFFFF"/>
                <w:position w:val="-2"/>
                <w:sz w:val="18"/>
                <w:szCs w:val="18"/>
                <w:shd w:val="clear" w:color="auto" w:fill="000000"/>
              </w:rPr>
              <w:t>.</w:t>
            </w:r>
            <w:r w:rsidRPr="00957001">
              <w:rPr>
                <w:rFonts w:ascii="Arial" w:hAnsi="Arial" w:cs="Arial"/>
                <w:b/>
                <w:bCs/>
                <w:color w:val="FFFFFF"/>
                <w:position w:val="-2"/>
                <w:sz w:val="18"/>
                <w:szCs w:val="18"/>
                <w:shd w:val="clear" w:color="auto" w:fill="000000"/>
              </w:rPr>
              <w:t xml:space="preserve"> </w:t>
            </w:r>
            <w:r>
              <w:rPr>
                <w:rFonts w:ascii="Arial" w:hAnsi="Arial" w:cs="Arial"/>
                <w:b/>
                <w:bCs/>
                <w:color w:val="FFFFFF"/>
                <w:position w:val="-2"/>
                <w:sz w:val="18"/>
                <w:szCs w:val="18"/>
                <w:shd w:val="clear" w:color="auto" w:fill="000000"/>
              </w:rPr>
              <w:t>Postopek in rok za izbiro koncesionarja</w:t>
            </w:r>
          </w:p>
        </w:tc>
      </w:tr>
    </w:tbl>
    <w:p w14:paraId="489E76D1" w14:textId="77777777" w:rsidR="00DB4D96" w:rsidRDefault="00DB4D96" w:rsidP="00DB4D96">
      <w:pPr>
        <w:pStyle w:val="Default"/>
        <w:jc w:val="both"/>
        <w:rPr>
          <w:rFonts w:ascii="Arial" w:hAnsi="Arial" w:cs="Arial"/>
          <w:sz w:val="18"/>
          <w:szCs w:val="18"/>
        </w:rPr>
      </w:pPr>
    </w:p>
    <w:p w14:paraId="47F4B0B3" w14:textId="1F466CFF" w:rsidR="00DB4D96" w:rsidRPr="00DB4D96" w:rsidRDefault="00DB4D96" w:rsidP="00DB4D96">
      <w:pPr>
        <w:pStyle w:val="Default"/>
        <w:jc w:val="both"/>
        <w:rPr>
          <w:rFonts w:ascii="Arial" w:hAnsi="Arial" w:cs="Arial"/>
          <w:sz w:val="18"/>
          <w:szCs w:val="18"/>
        </w:rPr>
      </w:pPr>
      <w:r w:rsidRPr="00DB4D96">
        <w:rPr>
          <w:rFonts w:ascii="Arial" w:hAnsi="Arial" w:cs="Arial"/>
          <w:sz w:val="18"/>
          <w:szCs w:val="18"/>
        </w:rPr>
        <w:t xml:space="preserve">Postopek razpisa vodi strokovna komisija, imenovana s sklepom župana </w:t>
      </w:r>
      <w:r>
        <w:rPr>
          <w:rFonts w:ascii="Arial" w:hAnsi="Arial" w:cs="Arial"/>
          <w:sz w:val="18"/>
          <w:szCs w:val="18"/>
        </w:rPr>
        <w:t>O</w:t>
      </w:r>
      <w:r w:rsidRPr="00DB4D96">
        <w:rPr>
          <w:rFonts w:ascii="Arial" w:hAnsi="Arial" w:cs="Arial"/>
          <w:sz w:val="18"/>
          <w:szCs w:val="18"/>
        </w:rPr>
        <w:t xml:space="preserve">bčine </w:t>
      </w:r>
      <w:r w:rsidR="00786DB9">
        <w:rPr>
          <w:rFonts w:ascii="Arial" w:hAnsi="Arial" w:cs="Arial"/>
          <w:sz w:val="18"/>
          <w:szCs w:val="18"/>
        </w:rPr>
        <w:t>Mirna Peč</w:t>
      </w:r>
      <w:r w:rsidRPr="00DB4D96">
        <w:rPr>
          <w:rFonts w:ascii="Arial" w:hAnsi="Arial" w:cs="Arial"/>
          <w:sz w:val="18"/>
          <w:szCs w:val="18"/>
        </w:rPr>
        <w:t xml:space="preserve">. Strokovna komisija bo preučila, obravnavala in na podlagi meril ocenila pravočasne, pravilne in popolne ponudbe ter predlagala pristojnemu organu koncedenta izbor ponudnika. </w:t>
      </w:r>
    </w:p>
    <w:p w14:paraId="112BB140" w14:textId="77777777" w:rsidR="00DB4D96" w:rsidRPr="00DB4D96" w:rsidRDefault="00DB4D96" w:rsidP="00DB4D96">
      <w:pPr>
        <w:pStyle w:val="Default"/>
        <w:jc w:val="both"/>
        <w:rPr>
          <w:rFonts w:ascii="Arial" w:hAnsi="Arial" w:cs="Arial"/>
          <w:sz w:val="18"/>
          <w:szCs w:val="18"/>
        </w:rPr>
      </w:pPr>
    </w:p>
    <w:p w14:paraId="543B9F25" w14:textId="3C03A8DC" w:rsidR="00DB4D96" w:rsidRPr="0081340B" w:rsidRDefault="00DB4D96" w:rsidP="00DB4D96">
      <w:pPr>
        <w:pStyle w:val="Default"/>
        <w:jc w:val="both"/>
        <w:rPr>
          <w:rFonts w:ascii="Arial" w:hAnsi="Arial" w:cs="Arial"/>
          <w:sz w:val="18"/>
          <w:szCs w:val="18"/>
        </w:rPr>
      </w:pPr>
      <w:r w:rsidRPr="00DB4D96">
        <w:rPr>
          <w:rFonts w:ascii="Arial" w:hAnsi="Arial" w:cs="Arial"/>
          <w:sz w:val="18"/>
          <w:szCs w:val="18"/>
        </w:rPr>
        <w:t>O izbiri koncesionarja odloči koncedent z odločbo</w:t>
      </w:r>
      <w:r w:rsidRPr="0081340B">
        <w:rPr>
          <w:rFonts w:ascii="Arial" w:hAnsi="Arial" w:cs="Arial"/>
          <w:sz w:val="18"/>
          <w:szCs w:val="18"/>
        </w:rPr>
        <w:t xml:space="preserve">, s katero ponudniku podeli koncesijo, ostale obravnavane ponudbe pa zavrne. </w:t>
      </w:r>
    </w:p>
    <w:p w14:paraId="0E551F71" w14:textId="77777777" w:rsidR="00DB4D96" w:rsidRPr="0081340B" w:rsidRDefault="00DB4D96" w:rsidP="00DB4D96">
      <w:pPr>
        <w:pStyle w:val="Default"/>
        <w:jc w:val="both"/>
        <w:rPr>
          <w:rFonts w:ascii="Arial" w:hAnsi="Arial" w:cs="Arial"/>
          <w:sz w:val="18"/>
          <w:szCs w:val="18"/>
        </w:rPr>
      </w:pPr>
    </w:p>
    <w:p w14:paraId="2EDD726F" w14:textId="77777777" w:rsidR="0081340B" w:rsidRPr="0081340B" w:rsidRDefault="0081340B" w:rsidP="0081340B">
      <w:pPr>
        <w:spacing w:after="0" w:line="240" w:lineRule="auto"/>
        <w:jc w:val="both"/>
        <w:rPr>
          <w:rFonts w:ascii="Arial" w:eastAsia="Times New Roman" w:hAnsi="Arial" w:cs="Arial"/>
          <w:sz w:val="18"/>
          <w:szCs w:val="18"/>
        </w:rPr>
      </w:pPr>
      <w:r w:rsidRPr="0081340B">
        <w:rPr>
          <w:rFonts w:ascii="Arial" w:eastAsia="Times New Roman" w:hAnsi="Arial" w:cs="Arial"/>
          <w:sz w:val="18"/>
          <w:szCs w:val="18"/>
        </w:rPr>
        <w:t xml:space="preserve">Koncedent v petih dneh po končanem preverjanju in ocenjevanju ponudb vse ponudnike obvesti o izbiri koncesionarja. Koncedent o tej odločitvi obvesti ponudnike tako, da podpisano odločitev iz tega člena objavi na portalu javnih naročil. Odločitev se šteje za vročeno z dnem objave na portalu javnih naročil.  </w:t>
      </w:r>
    </w:p>
    <w:p w14:paraId="2A765F3C" w14:textId="77777777" w:rsidR="0081340B" w:rsidRPr="0081340B" w:rsidRDefault="0081340B" w:rsidP="0081340B">
      <w:pPr>
        <w:spacing w:after="0" w:line="240" w:lineRule="auto"/>
        <w:jc w:val="both"/>
        <w:rPr>
          <w:rFonts w:ascii="Arial" w:eastAsia="Times New Roman" w:hAnsi="Arial" w:cs="Arial"/>
          <w:sz w:val="18"/>
          <w:szCs w:val="18"/>
        </w:rPr>
      </w:pPr>
    </w:p>
    <w:p w14:paraId="3FC0F6C1" w14:textId="5B641940" w:rsidR="007D3A9F" w:rsidRDefault="00DB4D96" w:rsidP="007D3A9F">
      <w:pPr>
        <w:jc w:val="both"/>
        <w:rPr>
          <w:rFonts w:ascii="Arial" w:hAnsi="Arial" w:cs="Arial"/>
          <w:sz w:val="18"/>
          <w:szCs w:val="18"/>
        </w:rPr>
      </w:pPr>
      <w:r w:rsidRPr="00DB4D96">
        <w:rPr>
          <w:rFonts w:ascii="Arial" w:hAnsi="Arial" w:cs="Arial"/>
          <w:sz w:val="18"/>
          <w:szCs w:val="18"/>
        </w:rPr>
        <w:t>Koncedent si pridržuje pravico, da na javnem razpisu ne izbere nobenega ponudnika.</w:t>
      </w:r>
    </w:p>
    <w:tbl>
      <w:tblPr>
        <w:tblStyle w:val="NormalTablePHPDOCX"/>
        <w:tblW w:w="2500" w:type="pct"/>
        <w:tblInd w:w="108" w:type="dxa"/>
        <w:tblLook w:val="04A0" w:firstRow="1" w:lastRow="0" w:firstColumn="1" w:lastColumn="0" w:noHBand="0" w:noVBand="1"/>
      </w:tblPr>
      <w:tblGrid>
        <w:gridCol w:w="4535"/>
      </w:tblGrid>
      <w:tr w:rsidR="007D3A9F" w:rsidRPr="00957001" w14:paraId="3B8A1000" w14:textId="77777777" w:rsidTr="00EC2E83">
        <w:tc>
          <w:tcPr>
            <w:tcW w:w="0" w:type="auto"/>
            <w:shd w:val="clear" w:color="auto" w:fill="000000"/>
            <w:tcMar>
              <w:top w:w="150" w:type="dxa"/>
              <w:bottom w:w="150" w:type="dxa"/>
            </w:tcMar>
            <w:vAlign w:val="center"/>
          </w:tcPr>
          <w:p w14:paraId="68C72958" w14:textId="6F2BF0BC" w:rsidR="007D3A9F" w:rsidRPr="00957001" w:rsidRDefault="007D3A9F" w:rsidP="00EC2E83">
            <w:pPr>
              <w:jc w:val="center"/>
              <w:rPr>
                <w:rFonts w:ascii="Arial" w:hAnsi="Arial" w:cs="Arial"/>
                <w:sz w:val="18"/>
                <w:szCs w:val="18"/>
              </w:rPr>
            </w:pPr>
            <w:r>
              <w:rPr>
                <w:rFonts w:ascii="Arial" w:hAnsi="Arial" w:cs="Arial"/>
                <w:b/>
                <w:bCs/>
                <w:color w:val="FFFFFF"/>
                <w:position w:val="-2"/>
                <w:sz w:val="18"/>
                <w:szCs w:val="18"/>
                <w:shd w:val="clear" w:color="auto" w:fill="000000"/>
              </w:rPr>
              <w:t>14.</w:t>
            </w:r>
            <w:r w:rsidRPr="00957001">
              <w:rPr>
                <w:rFonts w:ascii="Arial" w:hAnsi="Arial" w:cs="Arial"/>
                <w:b/>
                <w:bCs/>
                <w:color w:val="FFFFFF"/>
                <w:position w:val="-2"/>
                <w:sz w:val="18"/>
                <w:szCs w:val="18"/>
                <w:shd w:val="clear" w:color="auto" w:fill="000000"/>
              </w:rPr>
              <w:t xml:space="preserve"> </w:t>
            </w:r>
            <w:r>
              <w:rPr>
                <w:rFonts w:ascii="Arial" w:hAnsi="Arial" w:cs="Arial"/>
                <w:b/>
                <w:bCs/>
                <w:color w:val="FFFFFF"/>
                <w:position w:val="-2"/>
                <w:sz w:val="18"/>
                <w:szCs w:val="18"/>
                <w:shd w:val="clear" w:color="auto" w:fill="000000"/>
              </w:rPr>
              <w:t>Pravno varstvo</w:t>
            </w:r>
          </w:p>
        </w:tc>
      </w:tr>
    </w:tbl>
    <w:p w14:paraId="458B85C2" w14:textId="77777777" w:rsidR="007D3A9F" w:rsidRPr="007D3A9F" w:rsidRDefault="007D3A9F" w:rsidP="007D3A9F">
      <w:pPr>
        <w:spacing w:before="225" w:after="225" w:line="240" w:lineRule="auto"/>
        <w:jc w:val="both"/>
        <w:rPr>
          <w:rFonts w:ascii="Arial" w:eastAsia="Times New Roman" w:hAnsi="Arial" w:cs="Arial"/>
          <w:sz w:val="18"/>
          <w:szCs w:val="18"/>
        </w:rPr>
      </w:pPr>
      <w:r w:rsidRPr="007D3A9F">
        <w:rPr>
          <w:rFonts w:ascii="Arial" w:eastAsia="Times New Roman" w:hAnsi="Arial" w:cs="Arial"/>
          <w:sz w:val="18"/>
          <w:szCs w:val="18"/>
        </w:rPr>
        <w:t xml:space="preserve">Zahtevek za revizijo lahko v skladu z Zakonom o pravnem varstvu v postopkih javnega naročanja (Uradni list RS, št. 43/11, 60/11 – ZTP-D, 63/13, 90/14 – ZDU-1I, 60/17, 72/19 in 83/25 – ZOUL) vloži vsaka oseba, ki ima ali je imela interes za podelitev koncesije in ji je ali bi ji lahko z domnevno kršitvijo nastala škoda. </w:t>
      </w:r>
    </w:p>
    <w:p w14:paraId="14973573" w14:textId="77777777" w:rsidR="007D3A9F" w:rsidRPr="007D3A9F" w:rsidRDefault="007D3A9F" w:rsidP="007D3A9F">
      <w:pPr>
        <w:spacing w:before="225" w:after="225" w:line="240" w:lineRule="auto"/>
        <w:jc w:val="both"/>
        <w:rPr>
          <w:rFonts w:ascii="Arial" w:eastAsia="ArialMT" w:hAnsi="Arial" w:cs="Arial"/>
          <w:sz w:val="18"/>
          <w:szCs w:val="18"/>
        </w:rPr>
      </w:pPr>
      <w:r w:rsidRPr="007D3A9F">
        <w:rPr>
          <w:rFonts w:ascii="Arial" w:eastAsia="ArialMT" w:hAnsi="Arial" w:cs="Arial"/>
          <w:sz w:val="18"/>
          <w:szCs w:val="18"/>
        </w:rPr>
        <w:t>Zahtevek za revizijo, ki se nanaša na vsebino objave in/ali dokumentacijo v zvezi s podelitvijo</w:t>
      </w:r>
      <w:r w:rsidRPr="007D3A9F">
        <w:rPr>
          <w:rFonts w:ascii="Arial" w:eastAsia="Times New Roman" w:hAnsi="Arial" w:cs="Arial"/>
          <w:sz w:val="18"/>
          <w:szCs w:val="18"/>
        </w:rPr>
        <w:t xml:space="preserve"> </w:t>
      </w:r>
      <w:r w:rsidRPr="007D3A9F">
        <w:rPr>
          <w:rFonts w:ascii="Arial" w:eastAsia="ArialMT" w:hAnsi="Arial" w:cs="Arial"/>
          <w:sz w:val="18"/>
          <w:szCs w:val="18"/>
        </w:rPr>
        <w:t>koncesije, se lahko vloži najkasneje v desetih (10) delovnih dneh od dneva objave obvestila o javnem</w:t>
      </w:r>
      <w:r w:rsidRPr="007D3A9F">
        <w:rPr>
          <w:rFonts w:ascii="Arial" w:eastAsia="Times New Roman" w:hAnsi="Arial" w:cs="Arial"/>
          <w:sz w:val="18"/>
          <w:szCs w:val="18"/>
        </w:rPr>
        <w:t xml:space="preserve"> </w:t>
      </w:r>
      <w:r w:rsidRPr="007D3A9F">
        <w:rPr>
          <w:rFonts w:ascii="Arial" w:eastAsia="ArialMT" w:hAnsi="Arial" w:cs="Arial"/>
          <w:sz w:val="18"/>
          <w:szCs w:val="18"/>
        </w:rPr>
        <w:t>razpisu oziroma dostopnosti dokumentacije v zvezi z javnim razpisom. Zahtevka za revizijo po tem</w:t>
      </w:r>
      <w:r w:rsidRPr="007D3A9F">
        <w:rPr>
          <w:rFonts w:ascii="Arial" w:eastAsia="Times New Roman" w:hAnsi="Arial" w:cs="Arial"/>
          <w:sz w:val="18"/>
          <w:szCs w:val="18"/>
        </w:rPr>
        <w:t xml:space="preserve"> </w:t>
      </w:r>
      <w:r w:rsidRPr="007D3A9F">
        <w:rPr>
          <w:rFonts w:ascii="Arial" w:eastAsia="ArialMT" w:hAnsi="Arial" w:cs="Arial"/>
          <w:sz w:val="18"/>
          <w:szCs w:val="18"/>
        </w:rPr>
        <w:t>odstavku v nobenem primeru ni mogoče vložiti po roku, ki je določen za oddajo ponudb.</w:t>
      </w:r>
    </w:p>
    <w:p w14:paraId="07EA4BAE" w14:textId="77777777" w:rsidR="007D3A9F" w:rsidRPr="007D3A9F" w:rsidRDefault="007D3A9F" w:rsidP="007D3A9F">
      <w:pPr>
        <w:spacing w:before="225" w:after="225" w:line="240" w:lineRule="auto"/>
        <w:jc w:val="both"/>
        <w:rPr>
          <w:rFonts w:ascii="Arial" w:eastAsia="Times New Roman" w:hAnsi="Arial" w:cs="Arial"/>
          <w:sz w:val="18"/>
          <w:szCs w:val="18"/>
        </w:rPr>
      </w:pPr>
      <w:r w:rsidRPr="007D3A9F">
        <w:rPr>
          <w:rFonts w:ascii="Arial" w:eastAsia="Times New Roman" w:hAnsi="Arial" w:cs="Arial"/>
          <w:sz w:val="18"/>
          <w:szCs w:val="18"/>
        </w:rPr>
        <w:t>Zahtevek za revizijo se vloži na portalu eRevizija (</w:t>
      </w:r>
      <w:hyperlink r:id="rId16" w:history="1">
        <w:r w:rsidRPr="007D3A9F">
          <w:rPr>
            <w:rStyle w:val="Hiperpovezava"/>
            <w:rFonts w:ascii="Arial" w:eastAsia="Times New Roman" w:hAnsi="Arial" w:cs="Arial"/>
            <w:sz w:val="18"/>
            <w:szCs w:val="18"/>
          </w:rPr>
          <w:t>https://www.portalrevizija.si/</w:t>
        </w:r>
      </w:hyperlink>
      <w:r w:rsidRPr="007D3A9F">
        <w:rPr>
          <w:rFonts w:ascii="Arial" w:eastAsia="Times New Roman" w:hAnsi="Arial" w:cs="Arial"/>
          <w:sz w:val="18"/>
          <w:szCs w:val="18"/>
        </w:rPr>
        <w:t xml:space="preserve">). </w:t>
      </w:r>
    </w:p>
    <w:p w14:paraId="42660FF4" w14:textId="77777777" w:rsidR="007D3A9F" w:rsidRPr="007D3A9F" w:rsidRDefault="007D3A9F" w:rsidP="007D3A9F">
      <w:pPr>
        <w:spacing w:before="225" w:after="225" w:line="240" w:lineRule="auto"/>
        <w:jc w:val="both"/>
        <w:rPr>
          <w:rFonts w:ascii="Arial" w:eastAsia="Times New Roman" w:hAnsi="Arial" w:cs="Arial"/>
          <w:sz w:val="18"/>
          <w:szCs w:val="18"/>
        </w:rPr>
      </w:pPr>
      <w:r w:rsidRPr="007D3A9F">
        <w:rPr>
          <w:rFonts w:ascii="Arial" w:eastAsia="Times New Roman" w:hAnsi="Arial" w:cs="Arial"/>
          <w:sz w:val="18"/>
          <w:szCs w:val="18"/>
        </w:rPr>
        <w:t>Višina takse za zahtevek za revizijo na razpisno dokumentacijo: 4.000,00 EUR</w:t>
      </w:r>
    </w:p>
    <w:p w14:paraId="607ED0E4" w14:textId="77777777" w:rsidR="007D3A9F" w:rsidRPr="007D3A9F" w:rsidRDefault="007D3A9F" w:rsidP="007D3A9F">
      <w:pPr>
        <w:spacing w:before="225" w:after="225" w:line="240" w:lineRule="auto"/>
        <w:jc w:val="both"/>
        <w:rPr>
          <w:rFonts w:ascii="Arial" w:eastAsia="Times New Roman" w:hAnsi="Arial" w:cs="Arial"/>
          <w:sz w:val="18"/>
          <w:szCs w:val="18"/>
        </w:rPr>
      </w:pPr>
      <w:r w:rsidRPr="007D3A9F">
        <w:rPr>
          <w:rFonts w:ascii="Arial" w:eastAsia="Times New Roman" w:hAnsi="Arial" w:cs="Arial"/>
          <w:sz w:val="18"/>
          <w:szCs w:val="18"/>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2BA14C95" w14:textId="25F17A32" w:rsidR="007D3A9F" w:rsidRPr="00957001" w:rsidRDefault="007D3A9F">
      <w:pPr>
        <w:rPr>
          <w:rFonts w:ascii="Arial" w:hAnsi="Arial" w:cs="Arial"/>
          <w:sz w:val="18"/>
          <w:szCs w:val="18"/>
        </w:rPr>
        <w:sectPr w:rsidR="007D3A9F" w:rsidRPr="00957001" w:rsidSect="00A0708D">
          <w:pgSz w:w="11906" w:h="16838"/>
          <w:pgMar w:top="1843" w:right="1418" w:bottom="1560" w:left="1418" w:header="426" w:footer="680" w:gutter="0"/>
          <w:cols w:space="708"/>
          <w:docGrid w:linePitch="360"/>
        </w:sectPr>
      </w:pPr>
    </w:p>
    <w:p w14:paraId="3FA5F7B5" w14:textId="59FD3D12" w:rsidR="00CE26FA" w:rsidRPr="00957001" w:rsidRDefault="00CE26FA" w:rsidP="00CE26F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sidRPr="00957001">
        <w:rPr>
          <w:rFonts w:ascii="Arial" w:hAnsi="Arial" w:cs="Arial"/>
          <w:color w:val="FFFFFF" w:themeColor="background1"/>
        </w:rPr>
        <w:lastRenderedPageBreak/>
        <w:t>Merila</w:t>
      </w:r>
      <w:r w:rsidR="00103220">
        <w:rPr>
          <w:rFonts w:ascii="Arial" w:hAnsi="Arial" w:cs="Arial"/>
          <w:color w:val="FFFFFF" w:themeColor="background1"/>
        </w:rPr>
        <w:t xml:space="preserve"> za izbiro koncesionarja</w:t>
      </w:r>
    </w:p>
    <w:p w14:paraId="178616F8" w14:textId="77777777" w:rsidR="00103220" w:rsidRDefault="00103220" w:rsidP="00103220">
      <w:pPr>
        <w:pStyle w:val="Brezrazmikov"/>
        <w:jc w:val="both"/>
        <w:rPr>
          <w:rFonts w:ascii="Arial" w:hAnsi="Arial" w:cs="Arial"/>
          <w:szCs w:val="18"/>
        </w:rPr>
      </w:pPr>
    </w:p>
    <w:p w14:paraId="606130A8" w14:textId="5D784C88" w:rsidR="00103220" w:rsidRDefault="006759F7" w:rsidP="006759F7">
      <w:pPr>
        <w:pStyle w:val="Brezrazmikov"/>
        <w:jc w:val="both"/>
        <w:rPr>
          <w:rFonts w:ascii="Arial" w:hAnsi="Arial" w:cs="Arial"/>
          <w:szCs w:val="18"/>
        </w:rPr>
      </w:pPr>
      <w:r w:rsidRPr="006759F7">
        <w:rPr>
          <w:rFonts w:ascii="Arial" w:hAnsi="Arial" w:cs="Arial"/>
          <w:szCs w:val="18"/>
        </w:rPr>
        <w:t>Merila za izbiro koncesionarja določa 81. člen ZDOSK-1 in</w:t>
      </w:r>
      <w:r>
        <w:rPr>
          <w:rFonts w:ascii="Arial" w:hAnsi="Arial" w:cs="Arial"/>
          <w:szCs w:val="18"/>
        </w:rPr>
        <w:t xml:space="preserve"> Odlok</w:t>
      </w:r>
      <w:r w:rsidRPr="006759F7">
        <w:rPr>
          <w:rFonts w:ascii="Arial" w:hAnsi="Arial" w:cs="Arial"/>
          <w:szCs w:val="18"/>
        </w:rPr>
        <w:t xml:space="preserve"> </w:t>
      </w:r>
      <w:r w:rsidRPr="006759F7">
        <w:rPr>
          <w:rFonts w:ascii="Arial" w:hAnsi="Arial" w:cs="Arial"/>
          <w:szCs w:val="18"/>
          <w:shd w:val="clear" w:color="auto" w:fill="FFFFFF"/>
        </w:rPr>
        <w:t>o splošnih pogojih organiziranja in izvajanja javne službe dolgotrajne oskrbe na domu na območju Občine Mirna Peč ter koncesijski akt o predmetu, pogojih, postopku podeljevanja in prenehanja koncesije za opravljanje javne službe dolgotrajne oskrbe na domu (Uradno glasilo slovenskih občin, št. 24/2026, z dne 24.4.2026)</w:t>
      </w:r>
      <w:r w:rsidRPr="006759F7">
        <w:rPr>
          <w:rFonts w:ascii="Arial" w:hAnsi="Arial" w:cs="Arial"/>
          <w:szCs w:val="18"/>
        </w:rPr>
        <w:t>.</w:t>
      </w:r>
    </w:p>
    <w:p w14:paraId="59FDCB79" w14:textId="77777777" w:rsidR="006759F7" w:rsidRPr="00103220" w:rsidRDefault="006759F7" w:rsidP="006759F7">
      <w:pPr>
        <w:pStyle w:val="Brezrazmikov"/>
        <w:jc w:val="both"/>
        <w:rPr>
          <w:rFonts w:ascii="Arial" w:hAnsi="Arial" w:cs="Arial"/>
          <w:szCs w:val="18"/>
        </w:rPr>
      </w:pPr>
    </w:p>
    <w:p w14:paraId="0B948F86" w14:textId="77777777" w:rsidR="00103220" w:rsidRPr="00103220" w:rsidRDefault="00103220" w:rsidP="00103220">
      <w:pPr>
        <w:pStyle w:val="Brezrazmikov"/>
        <w:jc w:val="both"/>
        <w:rPr>
          <w:rFonts w:ascii="Arial" w:hAnsi="Arial" w:cs="Arial"/>
          <w:szCs w:val="18"/>
        </w:rPr>
      </w:pPr>
      <w:r w:rsidRPr="00103220">
        <w:rPr>
          <w:rFonts w:ascii="Arial" w:hAnsi="Arial" w:cs="Arial"/>
          <w:szCs w:val="18"/>
        </w:rPr>
        <w:t>Ponudbe ponudnikov bodo ocenjene skladno z naslednjimi merili:</w:t>
      </w:r>
    </w:p>
    <w:p w14:paraId="5D52D022" w14:textId="77777777" w:rsidR="00103220" w:rsidRPr="00103220" w:rsidRDefault="00103220" w:rsidP="00103220">
      <w:pPr>
        <w:pStyle w:val="Brezrazmikov"/>
        <w:jc w:val="both"/>
        <w:rPr>
          <w:rFonts w:ascii="Arial" w:hAnsi="Arial" w:cs="Arial"/>
          <w:szCs w:val="18"/>
        </w:rPr>
      </w:pPr>
    </w:p>
    <w:tbl>
      <w:tblPr>
        <w:tblStyle w:val="Tabelamrea"/>
        <w:tblW w:w="0" w:type="auto"/>
        <w:tblLook w:val="04A0" w:firstRow="1" w:lastRow="0" w:firstColumn="1" w:lastColumn="0" w:noHBand="0" w:noVBand="1"/>
      </w:tblPr>
      <w:tblGrid>
        <w:gridCol w:w="704"/>
        <w:gridCol w:w="5145"/>
        <w:gridCol w:w="2925"/>
      </w:tblGrid>
      <w:tr w:rsidR="00103220" w:rsidRPr="00103220" w14:paraId="1317C1AD" w14:textId="77777777" w:rsidTr="00A9434A">
        <w:tc>
          <w:tcPr>
            <w:tcW w:w="704" w:type="dxa"/>
            <w:shd w:val="clear" w:color="auto" w:fill="A6A6A6" w:themeFill="background1" w:themeFillShade="A6"/>
            <w:vAlign w:val="center"/>
          </w:tcPr>
          <w:p w14:paraId="4D079AFE" w14:textId="77777777" w:rsidR="00103220" w:rsidRPr="00103220" w:rsidRDefault="00103220" w:rsidP="00A9434A">
            <w:pPr>
              <w:pStyle w:val="Brezrazmikov"/>
              <w:jc w:val="center"/>
              <w:rPr>
                <w:rFonts w:ascii="Arial" w:hAnsi="Arial" w:cs="Arial"/>
                <w:b/>
                <w:iCs/>
                <w:szCs w:val="18"/>
              </w:rPr>
            </w:pPr>
          </w:p>
        </w:tc>
        <w:tc>
          <w:tcPr>
            <w:tcW w:w="5145" w:type="dxa"/>
            <w:shd w:val="clear" w:color="auto" w:fill="A6A6A6" w:themeFill="background1" w:themeFillShade="A6"/>
            <w:vAlign w:val="center"/>
          </w:tcPr>
          <w:p w14:paraId="37D1D8AB" w14:textId="77777777" w:rsidR="00103220" w:rsidRPr="00103220" w:rsidRDefault="00103220" w:rsidP="00A9434A">
            <w:pPr>
              <w:pStyle w:val="Brezrazmikov"/>
              <w:jc w:val="center"/>
              <w:rPr>
                <w:rFonts w:ascii="Arial" w:hAnsi="Arial" w:cs="Arial"/>
                <w:b/>
                <w:iCs/>
                <w:szCs w:val="18"/>
              </w:rPr>
            </w:pPr>
            <w:r w:rsidRPr="00103220">
              <w:rPr>
                <w:rFonts w:ascii="Arial" w:hAnsi="Arial" w:cs="Arial"/>
                <w:b/>
                <w:iCs/>
                <w:szCs w:val="18"/>
              </w:rPr>
              <w:t>Merilo</w:t>
            </w:r>
          </w:p>
        </w:tc>
        <w:tc>
          <w:tcPr>
            <w:tcW w:w="2925" w:type="dxa"/>
            <w:shd w:val="clear" w:color="auto" w:fill="A6A6A6" w:themeFill="background1" w:themeFillShade="A6"/>
            <w:vAlign w:val="center"/>
          </w:tcPr>
          <w:p w14:paraId="0871DC29" w14:textId="77777777" w:rsidR="00103220" w:rsidRPr="00103220" w:rsidRDefault="00103220" w:rsidP="00A9434A">
            <w:pPr>
              <w:pStyle w:val="Brezrazmikov"/>
              <w:jc w:val="center"/>
              <w:rPr>
                <w:rFonts w:ascii="Arial" w:hAnsi="Arial" w:cs="Arial"/>
                <w:b/>
                <w:iCs/>
                <w:szCs w:val="18"/>
              </w:rPr>
            </w:pPr>
            <w:r w:rsidRPr="00103220">
              <w:rPr>
                <w:rFonts w:ascii="Arial" w:hAnsi="Arial" w:cs="Arial"/>
                <w:b/>
                <w:iCs/>
                <w:szCs w:val="18"/>
              </w:rPr>
              <w:t>Maksimalno št. točk</w:t>
            </w:r>
          </w:p>
        </w:tc>
      </w:tr>
      <w:tr w:rsidR="00103220" w:rsidRPr="00103220" w14:paraId="7B7F8FF8" w14:textId="77777777" w:rsidTr="00786DB9">
        <w:trPr>
          <w:trHeight w:val="483"/>
        </w:trPr>
        <w:tc>
          <w:tcPr>
            <w:tcW w:w="704" w:type="dxa"/>
            <w:shd w:val="clear" w:color="auto" w:fill="A6A6A6" w:themeFill="background1" w:themeFillShade="A6"/>
            <w:vAlign w:val="center"/>
          </w:tcPr>
          <w:p w14:paraId="116DC6D8" w14:textId="77777777" w:rsidR="00103220" w:rsidRPr="00103220" w:rsidRDefault="00103220" w:rsidP="00A9434A">
            <w:pPr>
              <w:pStyle w:val="Brezrazmikov"/>
              <w:jc w:val="center"/>
              <w:rPr>
                <w:rFonts w:ascii="Arial" w:hAnsi="Arial" w:cs="Arial"/>
                <w:b/>
                <w:iCs/>
                <w:szCs w:val="18"/>
              </w:rPr>
            </w:pPr>
            <w:r w:rsidRPr="00103220">
              <w:rPr>
                <w:rFonts w:ascii="Arial" w:hAnsi="Arial" w:cs="Arial"/>
                <w:b/>
                <w:iCs/>
                <w:szCs w:val="18"/>
              </w:rPr>
              <w:t>1</w:t>
            </w:r>
          </w:p>
        </w:tc>
        <w:tc>
          <w:tcPr>
            <w:tcW w:w="5145" w:type="dxa"/>
            <w:vAlign w:val="center"/>
          </w:tcPr>
          <w:p w14:paraId="5FC5A843" w14:textId="77777777" w:rsidR="006759F7" w:rsidRPr="006759F7" w:rsidRDefault="006759F7" w:rsidP="006759F7">
            <w:pPr>
              <w:pStyle w:val="Brezrazmikov"/>
              <w:jc w:val="center"/>
              <w:rPr>
                <w:rFonts w:ascii="Arial" w:eastAsia="Times New Roman" w:hAnsi="Arial" w:cs="Arial"/>
                <w:szCs w:val="18"/>
              </w:rPr>
            </w:pPr>
            <w:r w:rsidRPr="006759F7">
              <w:rPr>
                <w:rFonts w:ascii="Arial" w:eastAsia="Times New Roman" w:hAnsi="Arial" w:cs="Arial"/>
                <w:szCs w:val="18"/>
              </w:rPr>
              <w:t>Strokovna usposobljenost, izkušnje in reference</w:t>
            </w:r>
          </w:p>
          <w:p w14:paraId="3B71FA67" w14:textId="3CD4FA44" w:rsidR="00103220" w:rsidRPr="00786DB9" w:rsidRDefault="006759F7" w:rsidP="006759F7">
            <w:pPr>
              <w:pStyle w:val="Brezrazmikov"/>
              <w:jc w:val="center"/>
              <w:rPr>
                <w:rFonts w:ascii="Arial" w:hAnsi="Arial" w:cs="Arial"/>
                <w:bCs/>
                <w:iCs/>
                <w:szCs w:val="18"/>
              </w:rPr>
            </w:pPr>
            <w:r w:rsidRPr="006759F7">
              <w:rPr>
                <w:rFonts w:ascii="Arial" w:eastAsia="Times New Roman" w:hAnsi="Arial" w:cs="Arial"/>
                <w:szCs w:val="18"/>
              </w:rPr>
              <w:t>odgovornega nosilca</w:t>
            </w:r>
          </w:p>
        </w:tc>
        <w:tc>
          <w:tcPr>
            <w:tcW w:w="2925" w:type="dxa"/>
            <w:vAlign w:val="center"/>
          </w:tcPr>
          <w:p w14:paraId="1EA00229" w14:textId="261CCA1D" w:rsidR="00103220" w:rsidRPr="00103220" w:rsidRDefault="00236D15" w:rsidP="00A9434A">
            <w:pPr>
              <w:pStyle w:val="Brezrazmikov"/>
              <w:jc w:val="center"/>
              <w:rPr>
                <w:rFonts w:ascii="Arial" w:hAnsi="Arial" w:cs="Arial"/>
                <w:bCs/>
                <w:iCs/>
                <w:szCs w:val="18"/>
              </w:rPr>
            </w:pPr>
            <w:r>
              <w:rPr>
                <w:rFonts w:ascii="Arial" w:hAnsi="Arial" w:cs="Arial"/>
                <w:bCs/>
                <w:iCs/>
                <w:szCs w:val="18"/>
              </w:rPr>
              <w:t>4</w:t>
            </w:r>
            <w:r w:rsidR="00786DB9">
              <w:rPr>
                <w:rFonts w:ascii="Arial" w:hAnsi="Arial" w:cs="Arial"/>
                <w:bCs/>
                <w:iCs/>
                <w:szCs w:val="18"/>
              </w:rPr>
              <w:t>0</w:t>
            </w:r>
          </w:p>
        </w:tc>
      </w:tr>
      <w:tr w:rsidR="00786DB9" w:rsidRPr="00103220" w14:paraId="3330EF3B" w14:textId="77777777" w:rsidTr="00786DB9">
        <w:tc>
          <w:tcPr>
            <w:tcW w:w="704" w:type="dxa"/>
            <w:shd w:val="clear" w:color="auto" w:fill="A6A6A6" w:themeFill="background1" w:themeFillShade="A6"/>
            <w:vAlign w:val="center"/>
          </w:tcPr>
          <w:p w14:paraId="67C31C52" w14:textId="77777777" w:rsidR="00786DB9" w:rsidRPr="00103220" w:rsidRDefault="00786DB9" w:rsidP="00786DB9">
            <w:pPr>
              <w:pStyle w:val="Brezrazmikov"/>
              <w:jc w:val="center"/>
              <w:rPr>
                <w:rFonts w:ascii="Arial" w:hAnsi="Arial" w:cs="Arial"/>
                <w:b/>
                <w:iCs/>
                <w:szCs w:val="18"/>
              </w:rPr>
            </w:pPr>
            <w:r w:rsidRPr="00103220">
              <w:rPr>
                <w:rFonts w:ascii="Arial" w:hAnsi="Arial" w:cs="Arial"/>
                <w:b/>
                <w:iCs/>
                <w:szCs w:val="18"/>
              </w:rPr>
              <w:t>2</w:t>
            </w:r>
          </w:p>
        </w:tc>
        <w:tc>
          <w:tcPr>
            <w:tcW w:w="5145" w:type="dxa"/>
            <w:vAlign w:val="center"/>
          </w:tcPr>
          <w:p w14:paraId="4322601D" w14:textId="3FF6FC7B" w:rsidR="00786DB9" w:rsidRPr="00786DB9" w:rsidRDefault="006759F7" w:rsidP="00786DB9">
            <w:pPr>
              <w:pStyle w:val="Brezrazmikov"/>
              <w:jc w:val="center"/>
              <w:rPr>
                <w:rFonts w:ascii="Arial" w:hAnsi="Arial" w:cs="Arial"/>
                <w:bCs/>
                <w:iCs/>
                <w:szCs w:val="18"/>
              </w:rPr>
            </w:pPr>
            <w:r w:rsidRPr="006759F7">
              <w:rPr>
                <w:rFonts w:ascii="Arial" w:eastAsia="Times New Roman" w:hAnsi="Arial" w:cs="Arial"/>
                <w:szCs w:val="18"/>
              </w:rPr>
              <w:t>Dostopnost lokacije opravljanja dolgotrajne oskrbe</w:t>
            </w:r>
          </w:p>
        </w:tc>
        <w:tc>
          <w:tcPr>
            <w:tcW w:w="2925" w:type="dxa"/>
            <w:vAlign w:val="center"/>
          </w:tcPr>
          <w:p w14:paraId="18CE08B6" w14:textId="613B1BC7" w:rsidR="00786DB9" w:rsidRPr="00103220" w:rsidRDefault="00236D15" w:rsidP="00786DB9">
            <w:pPr>
              <w:pStyle w:val="Brezrazmikov"/>
              <w:jc w:val="center"/>
              <w:rPr>
                <w:rFonts w:ascii="Arial" w:hAnsi="Arial" w:cs="Arial"/>
                <w:bCs/>
                <w:iCs/>
                <w:szCs w:val="18"/>
              </w:rPr>
            </w:pPr>
            <w:r>
              <w:rPr>
                <w:rFonts w:ascii="Arial" w:hAnsi="Arial" w:cs="Arial"/>
                <w:bCs/>
                <w:iCs/>
                <w:szCs w:val="18"/>
              </w:rPr>
              <w:t>3</w:t>
            </w:r>
            <w:r w:rsidR="00786DB9">
              <w:rPr>
                <w:rFonts w:ascii="Arial" w:hAnsi="Arial" w:cs="Arial"/>
                <w:bCs/>
                <w:iCs/>
                <w:szCs w:val="18"/>
              </w:rPr>
              <w:t>0</w:t>
            </w:r>
          </w:p>
        </w:tc>
      </w:tr>
      <w:tr w:rsidR="00786DB9" w:rsidRPr="00103220" w14:paraId="0B5CA0D3" w14:textId="77777777" w:rsidTr="00786DB9">
        <w:trPr>
          <w:trHeight w:val="435"/>
        </w:trPr>
        <w:tc>
          <w:tcPr>
            <w:tcW w:w="704" w:type="dxa"/>
            <w:shd w:val="clear" w:color="auto" w:fill="A6A6A6" w:themeFill="background1" w:themeFillShade="A6"/>
            <w:vAlign w:val="center"/>
          </w:tcPr>
          <w:p w14:paraId="77567E5A" w14:textId="77777777" w:rsidR="00786DB9" w:rsidRPr="00103220" w:rsidRDefault="00786DB9" w:rsidP="00786DB9">
            <w:pPr>
              <w:pStyle w:val="Brezrazmikov"/>
              <w:jc w:val="center"/>
              <w:rPr>
                <w:rFonts w:ascii="Arial" w:hAnsi="Arial" w:cs="Arial"/>
                <w:b/>
                <w:iCs/>
                <w:szCs w:val="18"/>
              </w:rPr>
            </w:pPr>
            <w:r w:rsidRPr="00103220">
              <w:rPr>
                <w:rFonts w:ascii="Arial" w:hAnsi="Arial" w:cs="Arial"/>
                <w:b/>
                <w:iCs/>
                <w:szCs w:val="18"/>
              </w:rPr>
              <w:t>3</w:t>
            </w:r>
          </w:p>
        </w:tc>
        <w:tc>
          <w:tcPr>
            <w:tcW w:w="5145" w:type="dxa"/>
            <w:vAlign w:val="center"/>
          </w:tcPr>
          <w:p w14:paraId="4C3A2D51" w14:textId="6BB75778" w:rsidR="00786DB9" w:rsidRPr="00786DB9" w:rsidRDefault="006759F7" w:rsidP="00786DB9">
            <w:pPr>
              <w:pStyle w:val="Brezrazmikov"/>
              <w:jc w:val="center"/>
              <w:rPr>
                <w:rFonts w:ascii="Arial" w:hAnsi="Arial" w:cs="Arial"/>
                <w:bCs/>
                <w:iCs/>
                <w:szCs w:val="18"/>
              </w:rPr>
            </w:pPr>
            <w:r w:rsidRPr="006759F7">
              <w:rPr>
                <w:rFonts w:ascii="Arial" w:eastAsia="Times New Roman" w:hAnsi="Arial" w:cs="Arial"/>
                <w:szCs w:val="18"/>
              </w:rPr>
              <w:t>Ugotovitve iz nadzornih postopkov pri ponudniku</w:t>
            </w:r>
          </w:p>
        </w:tc>
        <w:tc>
          <w:tcPr>
            <w:tcW w:w="2925" w:type="dxa"/>
            <w:vAlign w:val="center"/>
          </w:tcPr>
          <w:p w14:paraId="6EE9688B" w14:textId="72514C67" w:rsidR="00786DB9" w:rsidRPr="00103220" w:rsidRDefault="00236D15" w:rsidP="00786DB9">
            <w:pPr>
              <w:pStyle w:val="Brezrazmikov"/>
              <w:jc w:val="center"/>
              <w:rPr>
                <w:rFonts w:ascii="Arial" w:hAnsi="Arial" w:cs="Arial"/>
                <w:bCs/>
                <w:iCs/>
                <w:szCs w:val="18"/>
              </w:rPr>
            </w:pPr>
            <w:r>
              <w:rPr>
                <w:rFonts w:ascii="Arial" w:hAnsi="Arial" w:cs="Arial"/>
                <w:bCs/>
                <w:iCs/>
                <w:szCs w:val="18"/>
              </w:rPr>
              <w:t>3</w:t>
            </w:r>
            <w:r w:rsidR="00786DB9" w:rsidRPr="00103220">
              <w:rPr>
                <w:rFonts w:ascii="Arial" w:hAnsi="Arial" w:cs="Arial"/>
                <w:bCs/>
                <w:iCs/>
                <w:szCs w:val="18"/>
              </w:rPr>
              <w:t>0</w:t>
            </w:r>
          </w:p>
        </w:tc>
      </w:tr>
      <w:tr w:rsidR="00103220" w:rsidRPr="00103220" w14:paraId="419C978A" w14:textId="77777777" w:rsidTr="00786DB9">
        <w:trPr>
          <w:trHeight w:val="400"/>
        </w:trPr>
        <w:tc>
          <w:tcPr>
            <w:tcW w:w="704" w:type="dxa"/>
            <w:tcBorders>
              <w:top w:val="single" w:sz="12" w:space="0" w:color="auto"/>
            </w:tcBorders>
            <w:shd w:val="clear" w:color="auto" w:fill="A6A6A6" w:themeFill="background1" w:themeFillShade="A6"/>
            <w:vAlign w:val="center"/>
          </w:tcPr>
          <w:p w14:paraId="519D5D18" w14:textId="77777777" w:rsidR="00103220" w:rsidRPr="00103220" w:rsidRDefault="00103220" w:rsidP="00A9434A">
            <w:pPr>
              <w:pStyle w:val="Brezrazmikov"/>
              <w:jc w:val="center"/>
              <w:rPr>
                <w:rFonts w:ascii="Arial" w:hAnsi="Arial" w:cs="Arial"/>
                <w:b/>
                <w:iCs/>
                <w:szCs w:val="18"/>
              </w:rPr>
            </w:pPr>
          </w:p>
        </w:tc>
        <w:tc>
          <w:tcPr>
            <w:tcW w:w="5145" w:type="dxa"/>
            <w:tcBorders>
              <w:top w:val="single" w:sz="12" w:space="0" w:color="auto"/>
            </w:tcBorders>
            <w:vAlign w:val="center"/>
          </w:tcPr>
          <w:p w14:paraId="1D093471" w14:textId="77777777" w:rsidR="00103220" w:rsidRPr="00103220" w:rsidRDefault="00103220" w:rsidP="00786DB9">
            <w:pPr>
              <w:pStyle w:val="Brezrazmikov"/>
              <w:jc w:val="center"/>
              <w:rPr>
                <w:rFonts w:ascii="Arial" w:hAnsi="Arial" w:cs="Arial"/>
                <w:bCs/>
                <w:iCs/>
                <w:szCs w:val="18"/>
              </w:rPr>
            </w:pPr>
            <w:r w:rsidRPr="00103220">
              <w:rPr>
                <w:rFonts w:ascii="Arial" w:hAnsi="Arial" w:cs="Arial"/>
                <w:bCs/>
                <w:iCs/>
                <w:szCs w:val="18"/>
              </w:rPr>
              <w:t>Skupno najvišje število točk</w:t>
            </w:r>
          </w:p>
        </w:tc>
        <w:tc>
          <w:tcPr>
            <w:tcW w:w="2925" w:type="dxa"/>
            <w:tcBorders>
              <w:top w:val="single" w:sz="12" w:space="0" w:color="auto"/>
            </w:tcBorders>
            <w:vAlign w:val="center"/>
          </w:tcPr>
          <w:p w14:paraId="052D9AE9" w14:textId="7FFAD62F" w:rsidR="00103220" w:rsidRPr="00103220" w:rsidRDefault="00786DB9" w:rsidP="00A9434A">
            <w:pPr>
              <w:pStyle w:val="Brezrazmikov"/>
              <w:jc w:val="center"/>
              <w:rPr>
                <w:rFonts w:ascii="Arial" w:hAnsi="Arial" w:cs="Arial"/>
                <w:bCs/>
                <w:iCs/>
                <w:szCs w:val="18"/>
              </w:rPr>
            </w:pPr>
            <w:r>
              <w:rPr>
                <w:rFonts w:ascii="Arial" w:hAnsi="Arial" w:cs="Arial"/>
                <w:bCs/>
                <w:iCs/>
                <w:szCs w:val="18"/>
              </w:rPr>
              <w:t>100</w:t>
            </w:r>
          </w:p>
        </w:tc>
      </w:tr>
    </w:tbl>
    <w:p w14:paraId="2F6E5A22" w14:textId="77777777" w:rsidR="00103220" w:rsidRPr="00103220" w:rsidRDefault="00103220" w:rsidP="00103220">
      <w:pPr>
        <w:pStyle w:val="Brezrazmikov"/>
        <w:jc w:val="both"/>
        <w:rPr>
          <w:rFonts w:ascii="Arial" w:hAnsi="Arial" w:cs="Arial"/>
          <w:b/>
          <w:i/>
          <w:szCs w:val="18"/>
        </w:rPr>
      </w:pPr>
    </w:p>
    <w:p w14:paraId="5004F54B" w14:textId="76EE46FF" w:rsidR="00CF3688" w:rsidRPr="006759F7" w:rsidRDefault="006759F7" w:rsidP="006759F7">
      <w:pPr>
        <w:spacing w:line="312" w:lineRule="auto"/>
        <w:rPr>
          <w:rFonts w:ascii="Arial" w:hAnsi="Arial" w:cs="Arial"/>
          <w:b/>
          <w:bCs/>
          <w:sz w:val="18"/>
          <w:szCs w:val="18"/>
        </w:rPr>
      </w:pPr>
      <w:r w:rsidRPr="006759F7">
        <w:rPr>
          <w:rFonts w:ascii="Arial" w:hAnsi="Arial" w:cs="Arial"/>
          <w:b/>
          <w:bCs/>
          <w:sz w:val="18"/>
          <w:szCs w:val="18"/>
        </w:rPr>
        <w:t>Opis meril</w:t>
      </w:r>
      <w:r>
        <w:rPr>
          <w:rFonts w:ascii="Arial" w:hAnsi="Arial" w:cs="Arial"/>
          <w:b/>
          <w:bCs/>
          <w:sz w:val="18"/>
          <w:szCs w:val="18"/>
        </w:rPr>
        <w:t>:</w:t>
      </w:r>
    </w:p>
    <w:p w14:paraId="72E44847" w14:textId="62569AFA" w:rsidR="00103220" w:rsidRPr="00103220" w:rsidRDefault="00E51E6D" w:rsidP="00103220">
      <w:pPr>
        <w:pStyle w:val="Brezrazmikov"/>
        <w:jc w:val="both"/>
        <w:rPr>
          <w:rFonts w:ascii="Arial" w:hAnsi="Arial" w:cs="Arial"/>
          <w:szCs w:val="18"/>
        </w:rPr>
      </w:pPr>
      <w:r w:rsidRPr="00E51E6D">
        <w:rPr>
          <w:rFonts w:ascii="Arial" w:hAnsi="Arial" w:cs="Arial"/>
          <w:b/>
          <w:bCs/>
          <w:szCs w:val="18"/>
        </w:rPr>
        <w:t>Merilo 1: Strokovna usposobljenost, izkušnje in reference ponudnika</w:t>
      </w:r>
    </w:p>
    <w:p w14:paraId="591E7917" w14:textId="77777777" w:rsidR="00E51E6D" w:rsidRDefault="00E51E6D" w:rsidP="00E51E6D">
      <w:pPr>
        <w:pStyle w:val="Brezrazmikov"/>
        <w:jc w:val="both"/>
        <w:rPr>
          <w:rFonts w:ascii="Arial" w:eastAsia="Times New Roman" w:hAnsi="Arial" w:cs="Arial"/>
          <w:szCs w:val="18"/>
        </w:rPr>
      </w:pPr>
      <w:r w:rsidRPr="00E51E6D">
        <w:rPr>
          <w:rFonts w:ascii="Arial" w:eastAsia="Times New Roman" w:hAnsi="Arial" w:cs="Arial"/>
          <w:szCs w:val="18"/>
        </w:rPr>
        <w:t>Upošteva se strokovna usposobljenost in izkušnje pri izvajanju socialnovarstvenih storitev ponudnika.</w:t>
      </w:r>
    </w:p>
    <w:p w14:paraId="7E5778E3" w14:textId="77777777" w:rsidR="00E51E6D" w:rsidRDefault="00E51E6D" w:rsidP="00E51E6D">
      <w:pPr>
        <w:pStyle w:val="Brezrazmikov"/>
        <w:jc w:val="both"/>
        <w:rPr>
          <w:rFonts w:ascii="Arial" w:eastAsia="Times New Roman" w:hAnsi="Arial" w:cs="Arial"/>
          <w:szCs w:val="18"/>
        </w:rPr>
      </w:pPr>
    </w:p>
    <w:p w14:paraId="2D56EB50" w14:textId="4CDA3639" w:rsidR="00E51E6D" w:rsidRDefault="00E51E6D" w:rsidP="00E51E6D">
      <w:pPr>
        <w:pStyle w:val="Brezrazmikov"/>
        <w:jc w:val="both"/>
        <w:rPr>
          <w:rFonts w:ascii="Arial" w:eastAsia="Times New Roman" w:hAnsi="Arial" w:cs="Arial"/>
          <w:szCs w:val="18"/>
        </w:rPr>
      </w:pPr>
      <w:r w:rsidRPr="00E51E6D">
        <w:rPr>
          <w:rFonts w:ascii="Arial" w:eastAsia="Times New Roman" w:hAnsi="Arial" w:cs="Arial"/>
          <w:szCs w:val="18"/>
        </w:rPr>
        <w:t>Ponudniku, ki bo na podlagi pozitivnih referenc, ki so potrjene s strani občin, kjer je koncesionar opravljal</w:t>
      </w:r>
      <w:r>
        <w:rPr>
          <w:rFonts w:ascii="Arial" w:eastAsia="Times New Roman" w:hAnsi="Arial" w:cs="Arial"/>
          <w:szCs w:val="18"/>
        </w:rPr>
        <w:t xml:space="preserve"> </w:t>
      </w:r>
      <w:r w:rsidRPr="00E51E6D">
        <w:rPr>
          <w:rFonts w:ascii="Arial" w:eastAsia="Times New Roman" w:hAnsi="Arial" w:cs="Arial"/>
          <w:szCs w:val="18"/>
        </w:rPr>
        <w:t xml:space="preserve">socialnovarstvene storitve, izkazal, da je opravljal socialnovarstvene storitve </w:t>
      </w:r>
      <w:r>
        <w:rPr>
          <w:rFonts w:ascii="Arial" w:eastAsia="Times New Roman" w:hAnsi="Arial" w:cs="Arial"/>
          <w:szCs w:val="18"/>
        </w:rPr>
        <w:t>določeno obdobje, prejme spodnje število točk:</w:t>
      </w:r>
    </w:p>
    <w:p w14:paraId="44B95B1B" w14:textId="77777777" w:rsidR="00E51E6D" w:rsidRDefault="00E51E6D" w:rsidP="00E51E6D">
      <w:pPr>
        <w:pStyle w:val="Brezrazmikov"/>
        <w:jc w:val="both"/>
        <w:rPr>
          <w:rFonts w:ascii="Arial" w:eastAsia="Times New Roman" w:hAnsi="Arial" w:cs="Arial"/>
          <w:szCs w:val="18"/>
        </w:rPr>
      </w:pPr>
    </w:p>
    <w:tbl>
      <w:tblPr>
        <w:tblStyle w:val="Tabelamrea"/>
        <w:tblW w:w="9060" w:type="dxa"/>
        <w:tblLook w:val="04A0" w:firstRow="1" w:lastRow="0" w:firstColumn="1" w:lastColumn="0" w:noHBand="0" w:noVBand="1"/>
      </w:tblPr>
      <w:tblGrid>
        <w:gridCol w:w="4530"/>
        <w:gridCol w:w="4530"/>
      </w:tblGrid>
      <w:tr w:rsidR="00C50D8E" w14:paraId="04C88FEC" w14:textId="77777777" w:rsidTr="00EC2E83">
        <w:tc>
          <w:tcPr>
            <w:tcW w:w="4530" w:type="dxa"/>
            <w:vAlign w:val="center"/>
          </w:tcPr>
          <w:p w14:paraId="4B9617AC" w14:textId="7232FCCC" w:rsidR="00C50D8E" w:rsidRPr="00C50D8E" w:rsidRDefault="00C50D8E" w:rsidP="00EC2E83">
            <w:pPr>
              <w:pStyle w:val="Naslov2"/>
              <w:spacing w:before="0"/>
              <w:jc w:val="center"/>
              <w:rPr>
                <w:rFonts w:ascii="Arial" w:hAnsi="Arial" w:cs="Arial"/>
                <w:b w:val="0"/>
                <w:bCs w:val="0"/>
                <w:sz w:val="18"/>
                <w:szCs w:val="18"/>
              </w:rPr>
            </w:pPr>
            <w:r w:rsidRPr="00C50D8E">
              <w:rPr>
                <w:rFonts w:ascii="Arial" w:eastAsia="Times New Roman" w:hAnsi="Arial" w:cs="Arial"/>
                <w:b w:val="0"/>
                <w:bCs w:val="0"/>
                <w:sz w:val="18"/>
                <w:szCs w:val="18"/>
              </w:rPr>
              <w:t xml:space="preserve">Več kot </w:t>
            </w:r>
            <w:r w:rsidR="00AE35B7">
              <w:rPr>
                <w:rFonts w:ascii="Arial" w:eastAsia="Times New Roman" w:hAnsi="Arial" w:cs="Arial"/>
                <w:b w:val="0"/>
                <w:bCs w:val="0"/>
                <w:sz w:val="18"/>
                <w:szCs w:val="18"/>
              </w:rPr>
              <w:t xml:space="preserve">5 </w:t>
            </w:r>
            <w:r w:rsidRPr="00C50D8E">
              <w:rPr>
                <w:rFonts w:ascii="Arial" w:eastAsia="Times New Roman" w:hAnsi="Arial" w:cs="Arial"/>
                <w:b w:val="0"/>
                <w:bCs w:val="0"/>
                <w:sz w:val="18"/>
                <w:szCs w:val="18"/>
              </w:rPr>
              <w:t>let izkušenj s socialnovarstvenimi storitvami</w:t>
            </w:r>
          </w:p>
        </w:tc>
        <w:tc>
          <w:tcPr>
            <w:tcW w:w="4530" w:type="dxa"/>
            <w:vAlign w:val="center"/>
          </w:tcPr>
          <w:p w14:paraId="5816FBD9" w14:textId="6D2F12F0" w:rsidR="00C50D8E" w:rsidRPr="00C50D8E" w:rsidRDefault="00236D15" w:rsidP="00EC2E83">
            <w:pPr>
              <w:pStyle w:val="Naslov2"/>
              <w:spacing w:before="0"/>
              <w:jc w:val="center"/>
              <w:rPr>
                <w:rFonts w:ascii="Arial" w:hAnsi="Arial" w:cs="Arial"/>
                <w:b w:val="0"/>
                <w:bCs w:val="0"/>
                <w:sz w:val="18"/>
                <w:szCs w:val="18"/>
              </w:rPr>
            </w:pPr>
            <w:r>
              <w:rPr>
                <w:rFonts w:ascii="Arial" w:hAnsi="Arial" w:cs="Arial"/>
                <w:b w:val="0"/>
                <w:bCs w:val="0"/>
                <w:sz w:val="18"/>
                <w:szCs w:val="18"/>
              </w:rPr>
              <w:t>4</w:t>
            </w:r>
            <w:r w:rsidR="00C50D8E" w:rsidRPr="00C50D8E">
              <w:rPr>
                <w:rFonts w:ascii="Arial" w:hAnsi="Arial" w:cs="Arial"/>
                <w:b w:val="0"/>
                <w:bCs w:val="0"/>
                <w:sz w:val="18"/>
                <w:szCs w:val="18"/>
              </w:rPr>
              <w:t>0 točk</w:t>
            </w:r>
          </w:p>
        </w:tc>
      </w:tr>
      <w:tr w:rsidR="00C50D8E" w14:paraId="547BC60B" w14:textId="77777777" w:rsidTr="00EC2E83">
        <w:tc>
          <w:tcPr>
            <w:tcW w:w="4530" w:type="dxa"/>
            <w:vAlign w:val="center"/>
          </w:tcPr>
          <w:p w14:paraId="1D460D47" w14:textId="462F1022" w:rsidR="00C50D8E" w:rsidRPr="00C50D8E" w:rsidRDefault="00C50D8E" w:rsidP="00EC2E83">
            <w:pPr>
              <w:pStyle w:val="Naslov2"/>
              <w:spacing w:before="0"/>
              <w:jc w:val="center"/>
              <w:rPr>
                <w:rFonts w:ascii="Arial" w:hAnsi="Arial" w:cs="Arial"/>
                <w:b w:val="0"/>
                <w:bCs w:val="0"/>
                <w:sz w:val="18"/>
                <w:szCs w:val="18"/>
              </w:rPr>
            </w:pPr>
            <w:r w:rsidRPr="00C50D8E">
              <w:rPr>
                <w:rFonts w:ascii="Arial" w:eastAsia="Times New Roman" w:hAnsi="Arial" w:cs="Arial"/>
                <w:b w:val="0"/>
                <w:bCs w:val="0"/>
                <w:sz w:val="18"/>
                <w:szCs w:val="18"/>
              </w:rPr>
              <w:t xml:space="preserve">Več kot 2 leti do vključno </w:t>
            </w:r>
            <w:r w:rsidR="00AE35B7">
              <w:rPr>
                <w:rFonts w:ascii="Arial" w:eastAsia="Times New Roman" w:hAnsi="Arial" w:cs="Arial"/>
                <w:b w:val="0"/>
                <w:bCs w:val="0"/>
                <w:sz w:val="18"/>
                <w:szCs w:val="18"/>
              </w:rPr>
              <w:t>5</w:t>
            </w:r>
            <w:r w:rsidRPr="00C50D8E">
              <w:rPr>
                <w:rFonts w:ascii="Arial" w:eastAsia="Times New Roman" w:hAnsi="Arial" w:cs="Arial"/>
                <w:b w:val="0"/>
                <w:bCs w:val="0"/>
                <w:sz w:val="18"/>
                <w:szCs w:val="18"/>
              </w:rPr>
              <w:t xml:space="preserve"> let izkušenj s socialnovarstvenimi storitvami</w:t>
            </w:r>
          </w:p>
        </w:tc>
        <w:tc>
          <w:tcPr>
            <w:tcW w:w="4530" w:type="dxa"/>
            <w:vAlign w:val="center"/>
          </w:tcPr>
          <w:p w14:paraId="23782DA5" w14:textId="15B8B331" w:rsidR="00C50D8E" w:rsidRPr="00C50D8E" w:rsidRDefault="00C50D8E" w:rsidP="00EC2E83">
            <w:pPr>
              <w:pStyle w:val="Naslov2"/>
              <w:spacing w:before="0"/>
              <w:jc w:val="center"/>
              <w:rPr>
                <w:rFonts w:ascii="Arial" w:hAnsi="Arial" w:cs="Arial"/>
                <w:b w:val="0"/>
                <w:bCs w:val="0"/>
                <w:sz w:val="18"/>
                <w:szCs w:val="18"/>
              </w:rPr>
            </w:pPr>
            <w:r>
              <w:rPr>
                <w:rFonts w:ascii="Arial" w:hAnsi="Arial" w:cs="Arial"/>
                <w:b w:val="0"/>
                <w:bCs w:val="0"/>
                <w:sz w:val="18"/>
                <w:szCs w:val="18"/>
              </w:rPr>
              <w:t>2</w:t>
            </w:r>
            <w:r w:rsidRPr="00C50D8E">
              <w:rPr>
                <w:rFonts w:ascii="Arial" w:hAnsi="Arial" w:cs="Arial"/>
                <w:b w:val="0"/>
                <w:bCs w:val="0"/>
                <w:sz w:val="18"/>
                <w:szCs w:val="18"/>
              </w:rPr>
              <w:t>0 točk</w:t>
            </w:r>
          </w:p>
        </w:tc>
      </w:tr>
      <w:tr w:rsidR="00C50D8E" w14:paraId="2D4F22AD" w14:textId="77777777" w:rsidTr="00EC2E83">
        <w:tc>
          <w:tcPr>
            <w:tcW w:w="4530" w:type="dxa"/>
            <w:vAlign w:val="center"/>
          </w:tcPr>
          <w:p w14:paraId="2B696931" w14:textId="1BA487E2" w:rsidR="00C50D8E" w:rsidRPr="00C50D8E" w:rsidRDefault="00C50D8E" w:rsidP="00EC2E83">
            <w:pPr>
              <w:pStyle w:val="Naslov2"/>
              <w:spacing w:before="0"/>
              <w:jc w:val="center"/>
              <w:rPr>
                <w:rFonts w:ascii="Arial" w:hAnsi="Arial" w:cs="Arial"/>
                <w:b w:val="0"/>
                <w:bCs w:val="0"/>
                <w:sz w:val="18"/>
                <w:szCs w:val="18"/>
              </w:rPr>
            </w:pPr>
            <w:r w:rsidRPr="00C50D8E">
              <w:rPr>
                <w:rFonts w:ascii="Arial" w:eastAsia="Times New Roman" w:hAnsi="Arial" w:cs="Arial"/>
                <w:b w:val="0"/>
                <w:bCs w:val="0"/>
                <w:sz w:val="18"/>
                <w:szCs w:val="18"/>
              </w:rPr>
              <w:t>Več kot 1 leto do vključno 2 leti izkušenj s socialnovarstvenimi storitvami</w:t>
            </w:r>
          </w:p>
        </w:tc>
        <w:tc>
          <w:tcPr>
            <w:tcW w:w="4530" w:type="dxa"/>
            <w:vAlign w:val="center"/>
          </w:tcPr>
          <w:p w14:paraId="05F54470" w14:textId="7415FB2C" w:rsidR="00C50D8E" w:rsidRPr="00C50D8E" w:rsidRDefault="00C50D8E" w:rsidP="00EC2E83">
            <w:pPr>
              <w:pStyle w:val="Naslov2"/>
              <w:spacing w:before="0"/>
              <w:jc w:val="center"/>
              <w:rPr>
                <w:rFonts w:ascii="Arial" w:hAnsi="Arial" w:cs="Arial"/>
                <w:b w:val="0"/>
                <w:bCs w:val="0"/>
                <w:sz w:val="18"/>
                <w:szCs w:val="18"/>
              </w:rPr>
            </w:pPr>
            <w:r>
              <w:rPr>
                <w:rFonts w:ascii="Arial" w:hAnsi="Arial" w:cs="Arial"/>
                <w:b w:val="0"/>
                <w:bCs w:val="0"/>
                <w:sz w:val="18"/>
                <w:szCs w:val="18"/>
              </w:rPr>
              <w:t>1</w:t>
            </w:r>
            <w:r w:rsidRPr="00C50D8E">
              <w:rPr>
                <w:rFonts w:ascii="Arial" w:hAnsi="Arial" w:cs="Arial"/>
                <w:b w:val="0"/>
                <w:bCs w:val="0"/>
                <w:sz w:val="18"/>
                <w:szCs w:val="18"/>
              </w:rPr>
              <w:t>0 točk</w:t>
            </w:r>
          </w:p>
        </w:tc>
      </w:tr>
    </w:tbl>
    <w:p w14:paraId="5AF7110B" w14:textId="77777777" w:rsidR="00E51E6D" w:rsidRDefault="00E51E6D" w:rsidP="00E51E6D">
      <w:pPr>
        <w:pStyle w:val="Brezrazmikov"/>
        <w:jc w:val="both"/>
        <w:rPr>
          <w:rFonts w:ascii="Arial" w:eastAsia="Times New Roman" w:hAnsi="Arial" w:cs="Arial"/>
          <w:szCs w:val="18"/>
        </w:rPr>
      </w:pPr>
    </w:p>
    <w:p w14:paraId="337C7EE8" w14:textId="77777777" w:rsidR="00E51E6D" w:rsidRDefault="00E51E6D" w:rsidP="00E51E6D">
      <w:pPr>
        <w:pStyle w:val="Brezrazmikov"/>
        <w:jc w:val="both"/>
        <w:rPr>
          <w:rFonts w:ascii="Arial" w:eastAsia="Times New Roman" w:hAnsi="Arial" w:cs="Arial"/>
          <w:szCs w:val="18"/>
        </w:rPr>
      </w:pPr>
      <w:r w:rsidRPr="00E51E6D">
        <w:rPr>
          <w:rFonts w:ascii="Arial" w:eastAsia="Times New Roman" w:hAnsi="Arial" w:cs="Arial"/>
          <w:szCs w:val="18"/>
        </w:rPr>
        <w:t>Upoštevajo se le pozitivne reference potrjene s strani pristojnih občin.</w:t>
      </w:r>
    </w:p>
    <w:p w14:paraId="62CADFA0" w14:textId="77777777" w:rsidR="00E51E6D" w:rsidRDefault="00E51E6D" w:rsidP="00E51E6D">
      <w:pPr>
        <w:pStyle w:val="Brezrazmikov"/>
        <w:jc w:val="both"/>
        <w:rPr>
          <w:rFonts w:ascii="Arial" w:eastAsia="Times New Roman" w:hAnsi="Arial" w:cs="Arial"/>
          <w:szCs w:val="18"/>
        </w:rPr>
      </w:pPr>
    </w:p>
    <w:p w14:paraId="4AED327F" w14:textId="4C9C29B0" w:rsidR="00627288" w:rsidRPr="00E51E6D" w:rsidRDefault="00E51E6D" w:rsidP="00E51E6D">
      <w:pPr>
        <w:pStyle w:val="Brezrazmikov"/>
        <w:jc w:val="both"/>
        <w:rPr>
          <w:rFonts w:ascii="Arial" w:eastAsia="Times New Roman" w:hAnsi="Arial" w:cs="Arial"/>
          <w:szCs w:val="18"/>
        </w:rPr>
      </w:pPr>
      <w:r w:rsidRPr="00AE35B7">
        <w:rPr>
          <w:rFonts w:ascii="Arial" w:eastAsia="Times New Roman" w:hAnsi="Arial" w:cs="Arial"/>
          <w:b/>
          <w:bCs/>
          <w:szCs w:val="18"/>
        </w:rPr>
        <w:t>Dokazilo:</w:t>
      </w:r>
      <w:r>
        <w:rPr>
          <w:rFonts w:ascii="Arial" w:eastAsia="Times New Roman" w:hAnsi="Arial" w:cs="Arial"/>
          <w:szCs w:val="18"/>
        </w:rPr>
        <w:t xml:space="preserve"> </w:t>
      </w:r>
      <w:r w:rsidR="004265AB">
        <w:rPr>
          <w:rFonts w:ascii="Arial" w:eastAsia="Times New Roman" w:hAnsi="Arial" w:cs="Arial"/>
          <w:szCs w:val="18"/>
        </w:rPr>
        <w:t>izpolnjen obrazec 1</w:t>
      </w:r>
      <w:r w:rsidR="00D8393C">
        <w:rPr>
          <w:rFonts w:ascii="Arial" w:eastAsia="Times New Roman" w:hAnsi="Arial" w:cs="Arial"/>
          <w:szCs w:val="18"/>
        </w:rPr>
        <w:t>0</w:t>
      </w:r>
      <w:r w:rsidR="004265AB">
        <w:rPr>
          <w:rFonts w:ascii="Arial" w:eastAsia="Times New Roman" w:hAnsi="Arial" w:cs="Arial"/>
          <w:szCs w:val="18"/>
        </w:rPr>
        <w:t xml:space="preserve"> in </w:t>
      </w:r>
      <w:r w:rsidRPr="00E51E6D">
        <w:rPr>
          <w:rFonts w:ascii="Arial" w:eastAsia="Times New Roman" w:hAnsi="Arial" w:cs="Arial"/>
          <w:szCs w:val="18"/>
        </w:rPr>
        <w:t>pozitivne pisne reference, ki so potrjene s strani občin, kjer koncesionar opravlja socialnovarstven</w:t>
      </w:r>
      <w:r>
        <w:rPr>
          <w:rFonts w:ascii="Arial" w:eastAsia="Times New Roman" w:hAnsi="Arial" w:cs="Arial"/>
          <w:szCs w:val="18"/>
        </w:rPr>
        <w:t>e s</w:t>
      </w:r>
      <w:r w:rsidRPr="00E51E6D">
        <w:rPr>
          <w:rFonts w:ascii="Arial" w:eastAsia="Times New Roman" w:hAnsi="Arial" w:cs="Arial"/>
          <w:szCs w:val="18"/>
        </w:rPr>
        <w:t>toritve</w:t>
      </w:r>
      <w:r w:rsidR="00037406">
        <w:rPr>
          <w:rFonts w:ascii="Arial" w:eastAsia="Times New Roman" w:hAnsi="Arial" w:cs="Arial"/>
          <w:szCs w:val="18"/>
        </w:rPr>
        <w:t xml:space="preserve"> (referenčno potrdilo na obrazcu 1</w:t>
      </w:r>
      <w:r w:rsidR="00D8393C">
        <w:rPr>
          <w:rFonts w:ascii="Arial" w:eastAsia="Times New Roman" w:hAnsi="Arial" w:cs="Arial"/>
          <w:szCs w:val="18"/>
        </w:rPr>
        <w:t>1</w:t>
      </w:r>
      <w:r w:rsidR="00037406">
        <w:rPr>
          <w:rFonts w:ascii="Arial" w:eastAsia="Times New Roman" w:hAnsi="Arial" w:cs="Arial"/>
          <w:szCs w:val="18"/>
        </w:rPr>
        <w:t xml:space="preserve"> ali lastno potrdilo, ki vsebuje vse potrebno podatke za izkazovanje zahtev)</w:t>
      </w:r>
      <w:r w:rsidR="00AE35B7">
        <w:rPr>
          <w:rFonts w:ascii="Arial" w:eastAsia="Times New Roman" w:hAnsi="Arial" w:cs="Arial"/>
          <w:szCs w:val="18"/>
        </w:rPr>
        <w:t>. Zadošča ena referenca, potrjena s strani občine, ali več referenc, ki skupaj kumulativno izpolnjujejo leta izkušenj.</w:t>
      </w:r>
    </w:p>
    <w:p w14:paraId="03A1FB15" w14:textId="77777777" w:rsidR="00E51E6D" w:rsidRDefault="00E51E6D" w:rsidP="00E51E6D">
      <w:pPr>
        <w:pStyle w:val="Brezrazmikov"/>
        <w:jc w:val="both"/>
        <w:rPr>
          <w:rFonts w:ascii="Arial" w:hAnsi="Arial" w:cs="Arial"/>
          <w:szCs w:val="18"/>
        </w:rPr>
      </w:pPr>
    </w:p>
    <w:p w14:paraId="472DFBED" w14:textId="77777777" w:rsidR="00C50D8E" w:rsidRDefault="00C50D8E" w:rsidP="00640859">
      <w:pPr>
        <w:pStyle w:val="Brezrazmikov"/>
        <w:jc w:val="both"/>
        <w:rPr>
          <w:rFonts w:ascii="Arial" w:hAnsi="Arial" w:cs="Arial"/>
          <w:b/>
          <w:bCs/>
          <w:szCs w:val="18"/>
        </w:rPr>
      </w:pPr>
    </w:p>
    <w:p w14:paraId="4B3B11BE" w14:textId="066AB853" w:rsidR="00640859" w:rsidRPr="00640859" w:rsidRDefault="00640859" w:rsidP="00640859">
      <w:pPr>
        <w:pStyle w:val="Brezrazmikov"/>
        <w:jc w:val="both"/>
        <w:rPr>
          <w:rFonts w:ascii="Arial" w:hAnsi="Arial" w:cs="Arial"/>
          <w:b/>
          <w:bCs/>
          <w:szCs w:val="18"/>
        </w:rPr>
      </w:pPr>
      <w:r w:rsidRPr="00640859">
        <w:rPr>
          <w:rFonts w:ascii="Arial" w:hAnsi="Arial" w:cs="Arial"/>
          <w:b/>
          <w:bCs/>
          <w:szCs w:val="18"/>
        </w:rPr>
        <w:t xml:space="preserve">Merilo </w:t>
      </w:r>
      <w:r w:rsidR="00E51E6D">
        <w:rPr>
          <w:rFonts w:ascii="Arial" w:hAnsi="Arial" w:cs="Arial"/>
          <w:b/>
          <w:bCs/>
          <w:szCs w:val="18"/>
        </w:rPr>
        <w:t>2:</w:t>
      </w:r>
      <w:r w:rsidRPr="00640859">
        <w:rPr>
          <w:rFonts w:ascii="Arial" w:hAnsi="Arial" w:cs="Arial"/>
          <w:b/>
          <w:bCs/>
          <w:szCs w:val="18"/>
        </w:rPr>
        <w:t xml:space="preserve"> </w:t>
      </w:r>
      <w:r w:rsidR="00E51E6D" w:rsidRPr="00E51E6D">
        <w:rPr>
          <w:rFonts w:ascii="Arial" w:hAnsi="Arial" w:cs="Arial"/>
          <w:b/>
          <w:bCs/>
          <w:szCs w:val="18"/>
        </w:rPr>
        <w:t>Dostopnost lokacije opravljanja dolgotrajne oskrbe</w:t>
      </w:r>
    </w:p>
    <w:p w14:paraId="527715D4" w14:textId="6E140F06" w:rsidR="00E51E6D" w:rsidRPr="00E51E6D" w:rsidRDefault="00E51E6D" w:rsidP="00E51E6D">
      <w:pPr>
        <w:pStyle w:val="Naslov2"/>
        <w:jc w:val="both"/>
        <w:rPr>
          <w:rFonts w:ascii="Arial" w:eastAsia="Times New Roman" w:hAnsi="Arial" w:cs="Arial"/>
          <w:b w:val="0"/>
          <w:bCs w:val="0"/>
          <w:sz w:val="18"/>
          <w:szCs w:val="18"/>
        </w:rPr>
      </w:pPr>
      <w:r w:rsidRPr="00E51E6D">
        <w:rPr>
          <w:rFonts w:ascii="Arial" w:eastAsia="Times New Roman" w:hAnsi="Arial" w:cs="Arial"/>
          <w:b w:val="0"/>
          <w:bCs w:val="0"/>
          <w:sz w:val="18"/>
          <w:szCs w:val="18"/>
        </w:rPr>
        <w:t>Ocenjuje se dostopnost poslovnih prostorov ponudnika na področju izvajanja DO za uporabnike, svojce in nadzorne organe.</w:t>
      </w:r>
    </w:p>
    <w:p w14:paraId="45B73015" w14:textId="7D3A0893" w:rsidR="00CF3688" w:rsidRDefault="00E51E6D" w:rsidP="00E51E6D">
      <w:pPr>
        <w:pStyle w:val="Naslov2"/>
        <w:jc w:val="both"/>
        <w:rPr>
          <w:rFonts w:ascii="Arial" w:hAnsi="Arial" w:cs="Arial"/>
          <w:b w:val="0"/>
          <w:bCs w:val="0"/>
          <w:sz w:val="18"/>
          <w:szCs w:val="18"/>
        </w:rPr>
      </w:pPr>
      <w:r>
        <w:rPr>
          <w:rFonts w:ascii="Arial" w:hAnsi="Arial" w:cs="Arial"/>
          <w:b w:val="0"/>
          <w:bCs w:val="0"/>
          <w:sz w:val="18"/>
          <w:szCs w:val="18"/>
        </w:rPr>
        <w:t>Točkuje se na sledeč način:</w:t>
      </w:r>
      <w:r w:rsidR="00CF3688" w:rsidRPr="00CF3688">
        <w:rPr>
          <w:rFonts w:ascii="Arial" w:hAnsi="Arial" w:cs="Arial"/>
          <w:b w:val="0"/>
          <w:bCs w:val="0"/>
          <w:sz w:val="18"/>
          <w:szCs w:val="18"/>
        </w:rPr>
        <w:t xml:space="preserve"> </w:t>
      </w:r>
    </w:p>
    <w:tbl>
      <w:tblPr>
        <w:tblStyle w:val="Tabelamrea"/>
        <w:tblW w:w="9060" w:type="dxa"/>
        <w:tblLook w:val="04A0" w:firstRow="1" w:lastRow="0" w:firstColumn="1" w:lastColumn="0" w:noHBand="0" w:noVBand="1"/>
      </w:tblPr>
      <w:tblGrid>
        <w:gridCol w:w="4530"/>
        <w:gridCol w:w="4530"/>
      </w:tblGrid>
      <w:tr w:rsidR="00C50D8E" w14:paraId="77559CF4" w14:textId="77777777" w:rsidTr="00C50D8E">
        <w:tc>
          <w:tcPr>
            <w:tcW w:w="4530" w:type="dxa"/>
            <w:vAlign w:val="center"/>
          </w:tcPr>
          <w:p w14:paraId="5CAF7865" w14:textId="3136B732" w:rsidR="00C50D8E" w:rsidRPr="00C50D8E" w:rsidRDefault="00C50D8E" w:rsidP="00C50D8E">
            <w:pPr>
              <w:pStyle w:val="Naslov2"/>
              <w:spacing w:before="0"/>
              <w:jc w:val="center"/>
              <w:rPr>
                <w:rFonts w:ascii="Arial" w:hAnsi="Arial" w:cs="Arial"/>
                <w:b w:val="0"/>
                <w:bCs w:val="0"/>
                <w:sz w:val="18"/>
                <w:szCs w:val="18"/>
              </w:rPr>
            </w:pPr>
            <w:r w:rsidRPr="00C50D8E">
              <w:rPr>
                <w:rFonts w:ascii="Arial" w:hAnsi="Arial" w:cs="Arial"/>
                <w:b w:val="0"/>
                <w:bCs w:val="0"/>
                <w:sz w:val="18"/>
                <w:szCs w:val="18"/>
              </w:rPr>
              <w:t xml:space="preserve">poslovni prostor se nahaja do </w:t>
            </w:r>
            <w:r w:rsidR="00AE35B7">
              <w:rPr>
                <w:rFonts w:ascii="Arial" w:hAnsi="Arial" w:cs="Arial"/>
                <w:b w:val="0"/>
                <w:bCs w:val="0"/>
                <w:sz w:val="18"/>
                <w:szCs w:val="18"/>
              </w:rPr>
              <w:t>3</w:t>
            </w:r>
            <w:r w:rsidRPr="00C50D8E">
              <w:rPr>
                <w:rFonts w:ascii="Arial" w:hAnsi="Arial" w:cs="Arial"/>
                <w:b w:val="0"/>
                <w:bCs w:val="0"/>
                <w:sz w:val="18"/>
                <w:szCs w:val="18"/>
              </w:rPr>
              <w:t>0 km izven območja Občine Mirna Peč</w:t>
            </w:r>
          </w:p>
        </w:tc>
        <w:tc>
          <w:tcPr>
            <w:tcW w:w="4530" w:type="dxa"/>
            <w:vAlign w:val="center"/>
          </w:tcPr>
          <w:p w14:paraId="4542E44C" w14:textId="2331FF1A" w:rsidR="00C50D8E" w:rsidRPr="00C50D8E" w:rsidRDefault="00236D15" w:rsidP="00C50D8E">
            <w:pPr>
              <w:pStyle w:val="Naslov2"/>
              <w:spacing w:before="0"/>
              <w:jc w:val="center"/>
              <w:rPr>
                <w:rFonts w:ascii="Arial" w:hAnsi="Arial" w:cs="Arial"/>
                <w:b w:val="0"/>
                <w:bCs w:val="0"/>
                <w:sz w:val="18"/>
                <w:szCs w:val="18"/>
              </w:rPr>
            </w:pPr>
            <w:r>
              <w:rPr>
                <w:rFonts w:ascii="Arial" w:hAnsi="Arial" w:cs="Arial"/>
                <w:b w:val="0"/>
                <w:bCs w:val="0"/>
                <w:sz w:val="18"/>
                <w:szCs w:val="18"/>
              </w:rPr>
              <w:t>3</w:t>
            </w:r>
            <w:r w:rsidR="00C50D8E" w:rsidRPr="00C50D8E">
              <w:rPr>
                <w:rFonts w:ascii="Arial" w:hAnsi="Arial" w:cs="Arial"/>
                <w:b w:val="0"/>
                <w:bCs w:val="0"/>
                <w:sz w:val="18"/>
                <w:szCs w:val="18"/>
              </w:rPr>
              <w:t>0 točk</w:t>
            </w:r>
          </w:p>
        </w:tc>
      </w:tr>
      <w:tr w:rsidR="00C50D8E" w14:paraId="0F471A24" w14:textId="77777777" w:rsidTr="00C50D8E">
        <w:tc>
          <w:tcPr>
            <w:tcW w:w="4530" w:type="dxa"/>
            <w:vAlign w:val="center"/>
          </w:tcPr>
          <w:p w14:paraId="2A732192" w14:textId="35B9FFC3" w:rsidR="00C50D8E" w:rsidRPr="00C50D8E" w:rsidRDefault="00C50D8E" w:rsidP="00C50D8E">
            <w:pPr>
              <w:pStyle w:val="Naslov2"/>
              <w:spacing w:before="0"/>
              <w:jc w:val="center"/>
              <w:rPr>
                <w:rFonts w:ascii="Arial" w:hAnsi="Arial" w:cs="Arial"/>
                <w:b w:val="0"/>
                <w:bCs w:val="0"/>
                <w:sz w:val="18"/>
                <w:szCs w:val="18"/>
              </w:rPr>
            </w:pPr>
            <w:r w:rsidRPr="00C50D8E">
              <w:rPr>
                <w:rFonts w:ascii="Arial" w:hAnsi="Arial" w:cs="Arial"/>
                <w:b w:val="0"/>
                <w:bCs w:val="0"/>
                <w:sz w:val="18"/>
                <w:szCs w:val="18"/>
              </w:rPr>
              <w:t xml:space="preserve">poslovni prostor se nahaja v razdalji od vključno </w:t>
            </w:r>
            <w:r w:rsidR="00AE35B7">
              <w:rPr>
                <w:rFonts w:ascii="Arial" w:hAnsi="Arial" w:cs="Arial"/>
                <w:b w:val="0"/>
                <w:bCs w:val="0"/>
                <w:sz w:val="18"/>
                <w:szCs w:val="18"/>
              </w:rPr>
              <w:t>3</w:t>
            </w:r>
            <w:r w:rsidRPr="00C50D8E">
              <w:rPr>
                <w:rFonts w:ascii="Arial" w:hAnsi="Arial" w:cs="Arial"/>
                <w:b w:val="0"/>
                <w:bCs w:val="0"/>
                <w:sz w:val="18"/>
                <w:szCs w:val="18"/>
              </w:rPr>
              <w:t xml:space="preserve">0 km - </w:t>
            </w:r>
            <w:r w:rsidR="00AE35B7">
              <w:rPr>
                <w:rFonts w:ascii="Arial" w:hAnsi="Arial" w:cs="Arial"/>
                <w:b w:val="0"/>
                <w:bCs w:val="0"/>
                <w:sz w:val="18"/>
                <w:szCs w:val="18"/>
              </w:rPr>
              <w:t>4</w:t>
            </w:r>
            <w:r w:rsidRPr="00C50D8E">
              <w:rPr>
                <w:rFonts w:ascii="Arial" w:hAnsi="Arial" w:cs="Arial"/>
                <w:b w:val="0"/>
                <w:bCs w:val="0"/>
                <w:sz w:val="18"/>
                <w:szCs w:val="18"/>
              </w:rPr>
              <w:t>0 km izven območja Občine Mirna Peč</w:t>
            </w:r>
          </w:p>
        </w:tc>
        <w:tc>
          <w:tcPr>
            <w:tcW w:w="4530" w:type="dxa"/>
            <w:vAlign w:val="center"/>
          </w:tcPr>
          <w:p w14:paraId="6C999186" w14:textId="0845F6DB" w:rsidR="00C50D8E" w:rsidRPr="00C50D8E" w:rsidRDefault="00236D15" w:rsidP="00C50D8E">
            <w:pPr>
              <w:pStyle w:val="Naslov2"/>
              <w:spacing w:before="0"/>
              <w:jc w:val="center"/>
              <w:rPr>
                <w:rFonts w:ascii="Arial" w:hAnsi="Arial" w:cs="Arial"/>
                <w:b w:val="0"/>
                <w:bCs w:val="0"/>
                <w:sz w:val="18"/>
                <w:szCs w:val="18"/>
              </w:rPr>
            </w:pPr>
            <w:r>
              <w:rPr>
                <w:rFonts w:ascii="Arial" w:hAnsi="Arial" w:cs="Arial"/>
                <w:b w:val="0"/>
                <w:bCs w:val="0"/>
                <w:sz w:val="18"/>
                <w:szCs w:val="18"/>
              </w:rPr>
              <w:t>15</w:t>
            </w:r>
            <w:r w:rsidR="00C50D8E" w:rsidRPr="00C50D8E">
              <w:rPr>
                <w:rFonts w:ascii="Arial" w:hAnsi="Arial" w:cs="Arial"/>
                <w:b w:val="0"/>
                <w:bCs w:val="0"/>
                <w:sz w:val="18"/>
                <w:szCs w:val="18"/>
              </w:rPr>
              <w:t xml:space="preserve"> točk</w:t>
            </w:r>
          </w:p>
        </w:tc>
      </w:tr>
      <w:tr w:rsidR="00C50D8E" w14:paraId="12C39E67" w14:textId="77777777" w:rsidTr="00C50D8E">
        <w:tc>
          <w:tcPr>
            <w:tcW w:w="4530" w:type="dxa"/>
            <w:vAlign w:val="center"/>
          </w:tcPr>
          <w:p w14:paraId="35C28BE7" w14:textId="7A61BAA1" w:rsidR="00C50D8E" w:rsidRPr="00C50D8E" w:rsidRDefault="00C50D8E" w:rsidP="00C50D8E">
            <w:pPr>
              <w:pStyle w:val="Naslov2"/>
              <w:spacing w:before="0"/>
              <w:jc w:val="center"/>
              <w:rPr>
                <w:rFonts w:ascii="Arial" w:hAnsi="Arial" w:cs="Arial"/>
                <w:b w:val="0"/>
                <w:bCs w:val="0"/>
                <w:sz w:val="18"/>
                <w:szCs w:val="18"/>
              </w:rPr>
            </w:pPr>
            <w:r w:rsidRPr="00C50D8E">
              <w:rPr>
                <w:rFonts w:ascii="Arial" w:hAnsi="Arial" w:cs="Arial"/>
                <w:b w:val="0"/>
                <w:bCs w:val="0"/>
                <w:sz w:val="18"/>
                <w:szCs w:val="18"/>
              </w:rPr>
              <w:t xml:space="preserve">poslovni prostor se nahaja v razdalji od vključno </w:t>
            </w:r>
            <w:r w:rsidR="00AE35B7">
              <w:rPr>
                <w:rFonts w:ascii="Arial" w:hAnsi="Arial" w:cs="Arial"/>
                <w:b w:val="0"/>
                <w:bCs w:val="0"/>
                <w:sz w:val="18"/>
                <w:szCs w:val="18"/>
              </w:rPr>
              <w:t>4</w:t>
            </w:r>
            <w:r w:rsidRPr="00C50D8E">
              <w:rPr>
                <w:rFonts w:ascii="Arial" w:hAnsi="Arial" w:cs="Arial"/>
                <w:b w:val="0"/>
                <w:bCs w:val="0"/>
                <w:sz w:val="18"/>
                <w:szCs w:val="18"/>
              </w:rPr>
              <w:t>0 km (in več) izven Občine Mirna Peč</w:t>
            </w:r>
          </w:p>
        </w:tc>
        <w:tc>
          <w:tcPr>
            <w:tcW w:w="4530" w:type="dxa"/>
            <w:vAlign w:val="center"/>
          </w:tcPr>
          <w:p w14:paraId="305B08FD" w14:textId="4ED1D686" w:rsidR="00C50D8E" w:rsidRPr="00C50D8E" w:rsidRDefault="00C50D8E" w:rsidP="00C50D8E">
            <w:pPr>
              <w:pStyle w:val="Naslov2"/>
              <w:spacing w:before="0"/>
              <w:jc w:val="center"/>
              <w:rPr>
                <w:rFonts w:ascii="Arial" w:hAnsi="Arial" w:cs="Arial"/>
                <w:b w:val="0"/>
                <w:bCs w:val="0"/>
                <w:sz w:val="18"/>
                <w:szCs w:val="18"/>
              </w:rPr>
            </w:pPr>
            <w:r w:rsidRPr="00C50D8E">
              <w:rPr>
                <w:rFonts w:ascii="Arial" w:hAnsi="Arial" w:cs="Arial"/>
                <w:b w:val="0"/>
                <w:bCs w:val="0"/>
                <w:sz w:val="18"/>
                <w:szCs w:val="18"/>
              </w:rPr>
              <w:t>0 točk</w:t>
            </w:r>
          </w:p>
        </w:tc>
      </w:tr>
    </w:tbl>
    <w:p w14:paraId="1BF2C6E7" w14:textId="77777777" w:rsidR="00CF3688" w:rsidRDefault="00CF3688" w:rsidP="00CF3688">
      <w:pPr>
        <w:pStyle w:val="Brezrazmikov"/>
        <w:jc w:val="both"/>
        <w:rPr>
          <w:rFonts w:ascii="Arial" w:hAnsi="Arial" w:cs="Arial"/>
          <w:b/>
          <w:bCs/>
          <w:szCs w:val="18"/>
        </w:rPr>
      </w:pPr>
    </w:p>
    <w:p w14:paraId="55711F6E" w14:textId="3D97D64E" w:rsidR="00E51E6D" w:rsidRPr="00037406" w:rsidRDefault="00E51E6D" w:rsidP="00E51E6D">
      <w:pPr>
        <w:pStyle w:val="Brezrazmikov"/>
        <w:jc w:val="both"/>
        <w:rPr>
          <w:rFonts w:ascii="Arial" w:eastAsia="Times New Roman" w:hAnsi="Arial" w:cs="Arial"/>
          <w:lang w:eastAsia="sl-SI"/>
        </w:rPr>
      </w:pPr>
      <w:r w:rsidRPr="00AE35B7">
        <w:rPr>
          <w:rFonts w:ascii="Arial" w:hAnsi="Arial" w:cs="Arial"/>
          <w:b/>
          <w:bCs/>
          <w:szCs w:val="18"/>
        </w:rPr>
        <w:t>Dokazil</w:t>
      </w:r>
      <w:r w:rsidR="00C50D8E" w:rsidRPr="00AE35B7">
        <w:rPr>
          <w:rFonts w:ascii="Arial" w:hAnsi="Arial" w:cs="Arial"/>
          <w:b/>
          <w:bCs/>
          <w:szCs w:val="18"/>
        </w:rPr>
        <w:t>o</w:t>
      </w:r>
      <w:r w:rsidR="00037406" w:rsidRPr="00AE35B7">
        <w:rPr>
          <w:rFonts w:ascii="Arial" w:eastAsia="Times New Roman" w:hAnsi="Arial" w:cs="Arial"/>
          <w:b/>
          <w:bCs/>
          <w:lang w:eastAsia="sl-SI"/>
        </w:rPr>
        <w:t>:</w:t>
      </w:r>
      <w:r w:rsidR="00037406">
        <w:rPr>
          <w:rFonts w:ascii="Arial" w:eastAsia="Times New Roman" w:hAnsi="Arial" w:cs="Arial"/>
          <w:lang w:eastAsia="sl-SI"/>
        </w:rPr>
        <w:t xml:space="preserve"> izpolnjen</w:t>
      </w:r>
      <w:r w:rsidR="00037406" w:rsidRPr="00C50D8E">
        <w:rPr>
          <w:rFonts w:ascii="Arial" w:eastAsia="Times New Roman" w:hAnsi="Arial" w:cs="Arial"/>
          <w:lang w:eastAsia="sl-SI"/>
        </w:rPr>
        <w:t xml:space="preserve"> </w:t>
      </w:r>
      <w:r w:rsidR="00037406" w:rsidRPr="00037406">
        <w:rPr>
          <w:rFonts w:ascii="Arial" w:eastAsia="Times New Roman" w:hAnsi="Arial" w:cs="Arial"/>
          <w:lang w:eastAsia="sl-SI"/>
        </w:rPr>
        <w:t xml:space="preserve">Obrazec </w:t>
      </w:r>
      <w:r w:rsidR="00D8393C">
        <w:rPr>
          <w:rFonts w:ascii="Arial" w:eastAsia="Times New Roman" w:hAnsi="Arial" w:cs="Arial"/>
          <w:lang w:eastAsia="sl-SI"/>
        </w:rPr>
        <w:t>9</w:t>
      </w:r>
      <w:r w:rsidR="00037406">
        <w:rPr>
          <w:rFonts w:ascii="Arial" w:eastAsia="Times New Roman" w:hAnsi="Arial" w:cs="Arial"/>
          <w:lang w:eastAsia="sl-SI"/>
        </w:rPr>
        <w:t xml:space="preserve"> (Izjava o dostopnosti lokacije)</w:t>
      </w:r>
      <w:r w:rsidR="00AE35B7">
        <w:rPr>
          <w:rFonts w:ascii="Arial" w:eastAsia="Times New Roman" w:hAnsi="Arial" w:cs="Arial"/>
          <w:lang w:eastAsia="sl-SI"/>
        </w:rPr>
        <w:t xml:space="preserve"> in dokazilo o najemu/lastništvu prostorov ponudnika (v primeru, da izvajalec še nima prostorov, predloži npr. izjavo o nameri najema/nakupa poslovnih prostorov).</w:t>
      </w:r>
    </w:p>
    <w:p w14:paraId="604E99C6" w14:textId="77777777" w:rsidR="00C50D8E" w:rsidRDefault="00C50D8E" w:rsidP="00E51E6D">
      <w:pPr>
        <w:pStyle w:val="Brezrazmikov"/>
        <w:jc w:val="both"/>
        <w:rPr>
          <w:rFonts w:ascii="Arial" w:hAnsi="Arial" w:cs="Arial"/>
          <w:szCs w:val="18"/>
        </w:rPr>
      </w:pPr>
    </w:p>
    <w:p w14:paraId="09E0C541" w14:textId="77777777" w:rsidR="00E51E6D" w:rsidRDefault="00E51E6D" w:rsidP="00E51E6D">
      <w:pPr>
        <w:pStyle w:val="Brezrazmikov"/>
        <w:jc w:val="both"/>
        <w:rPr>
          <w:rFonts w:ascii="Arial" w:hAnsi="Arial" w:cs="Arial"/>
          <w:b/>
          <w:bCs/>
          <w:szCs w:val="18"/>
        </w:rPr>
      </w:pPr>
    </w:p>
    <w:p w14:paraId="24D9E9F6" w14:textId="6FCF9700" w:rsidR="006D129B" w:rsidRPr="00E51E6D" w:rsidRDefault="00CF3688" w:rsidP="00E51E6D">
      <w:pPr>
        <w:pStyle w:val="Brezrazmikov"/>
        <w:jc w:val="both"/>
        <w:rPr>
          <w:rFonts w:ascii="Arial" w:hAnsi="Arial" w:cs="Arial"/>
          <w:b/>
          <w:bCs/>
          <w:szCs w:val="18"/>
        </w:rPr>
      </w:pPr>
      <w:r w:rsidRPr="00640859">
        <w:rPr>
          <w:rFonts w:ascii="Arial" w:hAnsi="Arial" w:cs="Arial"/>
          <w:b/>
          <w:bCs/>
          <w:szCs w:val="18"/>
        </w:rPr>
        <w:t xml:space="preserve">Merilo </w:t>
      </w:r>
      <w:r>
        <w:rPr>
          <w:rFonts w:ascii="Arial" w:hAnsi="Arial" w:cs="Arial"/>
          <w:b/>
          <w:bCs/>
          <w:szCs w:val="18"/>
        </w:rPr>
        <w:t>3</w:t>
      </w:r>
      <w:r w:rsidRPr="00640859">
        <w:rPr>
          <w:rFonts w:ascii="Arial" w:hAnsi="Arial" w:cs="Arial"/>
          <w:b/>
          <w:bCs/>
          <w:szCs w:val="18"/>
        </w:rPr>
        <w:t xml:space="preserve">: </w:t>
      </w:r>
      <w:r w:rsidR="00E51E6D" w:rsidRPr="00E51E6D">
        <w:rPr>
          <w:rFonts w:ascii="Arial" w:eastAsia="Times New Roman" w:hAnsi="Arial" w:cs="Arial"/>
          <w:b/>
          <w:bCs/>
          <w:szCs w:val="18"/>
        </w:rPr>
        <w:t>Ugotovitve iz nadzornih postopkov pri ponudniku</w:t>
      </w:r>
    </w:p>
    <w:p w14:paraId="010FB599" w14:textId="77777777" w:rsidR="006D129B" w:rsidRDefault="006D129B" w:rsidP="006D129B">
      <w:pPr>
        <w:pStyle w:val="Brezrazmikov"/>
        <w:jc w:val="both"/>
        <w:rPr>
          <w:rFonts w:ascii="Arial" w:hAnsi="Arial" w:cs="Arial"/>
          <w:b/>
          <w:bCs/>
          <w:szCs w:val="18"/>
        </w:rPr>
      </w:pPr>
    </w:p>
    <w:p w14:paraId="6A09F00D" w14:textId="2F611DA1" w:rsidR="006D129B" w:rsidRPr="00C50D8E" w:rsidRDefault="00C50D8E" w:rsidP="00C50D8E">
      <w:pPr>
        <w:pStyle w:val="Brezrazmikov"/>
        <w:jc w:val="both"/>
        <w:rPr>
          <w:rFonts w:ascii="Arial" w:eastAsia="Times New Roman" w:hAnsi="Arial" w:cs="Arial"/>
          <w:szCs w:val="18"/>
        </w:rPr>
      </w:pPr>
      <w:r w:rsidRPr="00C50D8E">
        <w:rPr>
          <w:rFonts w:ascii="Arial" w:eastAsia="Times New Roman" w:hAnsi="Arial" w:cs="Arial"/>
          <w:szCs w:val="18"/>
        </w:rPr>
        <w:t>Ponudniku, pri katerem je bil izveden nadzor</w:t>
      </w:r>
      <w:r>
        <w:rPr>
          <w:rFonts w:ascii="Arial" w:eastAsia="Times New Roman" w:hAnsi="Arial" w:cs="Arial"/>
          <w:szCs w:val="18"/>
        </w:rPr>
        <w:t>ni postopek</w:t>
      </w:r>
      <w:r w:rsidR="00AE35B7">
        <w:rPr>
          <w:rFonts w:ascii="Arial" w:eastAsia="Times New Roman" w:hAnsi="Arial" w:cs="Arial"/>
          <w:szCs w:val="18"/>
        </w:rPr>
        <w:t xml:space="preserve"> na področju dolgotrajne oskrbe ali druge socialno varstvene storitve </w:t>
      </w:r>
      <w:r w:rsidRPr="00C50D8E">
        <w:rPr>
          <w:rFonts w:ascii="Arial" w:eastAsia="Times New Roman" w:hAnsi="Arial" w:cs="Arial"/>
          <w:szCs w:val="18"/>
        </w:rPr>
        <w:t>s strani pristojnih organov in ali so bile pri tem ugotovljene nepravilnosti se dodelijo točke po naslednjih kriterijih:</w:t>
      </w:r>
    </w:p>
    <w:p w14:paraId="66C22B2B" w14:textId="77777777" w:rsidR="00C50D8E" w:rsidRPr="00C50D8E" w:rsidRDefault="00C50D8E" w:rsidP="00C50D8E">
      <w:pPr>
        <w:pStyle w:val="Brezrazmikov"/>
        <w:jc w:val="both"/>
        <w:rPr>
          <w:rFonts w:ascii="Arial" w:eastAsia="Times New Roman" w:hAnsi="Arial" w:cs="Arial"/>
          <w:szCs w:val="18"/>
          <w:u w:val="single"/>
        </w:rPr>
      </w:pPr>
    </w:p>
    <w:tbl>
      <w:tblPr>
        <w:tblStyle w:val="Tabelamrea"/>
        <w:tblW w:w="9060" w:type="dxa"/>
        <w:tblLook w:val="04A0" w:firstRow="1" w:lastRow="0" w:firstColumn="1" w:lastColumn="0" w:noHBand="0" w:noVBand="1"/>
      </w:tblPr>
      <w:tblGrid>
        <w:gridCol w:w="4530"/>
        <w:gridCol w:w="4530"/>
      </w:tblGrid>
      <w:tr w:rsidR="006D129B" w14:paraId="35FA09D4" w14:textId="77777777" w:rsidTr="00C50D8E">
        <w:trPr>
          <w:trHeight w:val="77"/>
        </w:trPr>
        <w:tc>
          <w:tcPr>
            <w:tcW w:w="4530" w:type="dxa"/>
            <w:vAlign w:val="center"/>
          </w:tcPr>
          <w:p w14:paraId="052D12F7" w14:textId="22CFC6B9" w:rsidR="006D129B" w:rsidRPr="00C50D8E" w:rsidRDefault="00C50D8E" w:rsidP="00C50D8E">
            <w:pPr>
              <w:pStyle w:val="Brezrazmikov"/>
              <w:jc w:val="center"/>
              <w:rPr>
                <w:rFonts w:ascii="Arial" w:eastAsiaTheme="majorEastAsia" w:hAnsi="Arial" w:cs="Arial"/>
                <w:szCs w:val="18"/>
              </w:rPr>
            </w:pPr>
            <w:r w:rsidRPr="00C50D8E">
              <w:rPr>
                <w:rFonts w:ascii="Arial" w:eastAsiaTheme="majorEastAsia" w:hAnsi="Arial" w:cs="Arial"/>
                <w:szCs w:val="18"/>
              </w:rPr>
              <w:t xml:space="preserve">Ponudnik ali ključne osebe </w:t>
            </w:r>
            <w:r w:rsidR="006E000A">
              <w:rPr>
                <w:rFonts w:ascii="Arial" w:eastAsiaTheme="majorEastAsia" w:hAnsi="Arial" w:cs="Arial"/>
                <w:szCs w:val="18"/>
              </w:rPr>
              <w:t xml:space="preserve">niso bili nadzorovani ali </w:t>
            </w:r>
            <w:r w:rsidRPr="00C50D8E">
              <w:rPr>
                <w:rFonts w:ascii="Arial" w:eastAsiaTheme="majorEastAsia" w:hAnsi="Arial" w:cs="Arial"/>
                <w:szCs w:val="18"/>
              </w:rPr>
              <w:t>so bili nadzorovani in ni bilo ugotovljenih</w:t>
            </w:r>
            <w:r>
              <w:rPr>
                <w:rFonts w:ascii="Arial" w:eastAsiaTheme="majorEastAsia" w:hAnsi="Arial" w:cs="Arial"/>
                <w:szCs w:val="18"/>
              </w:rPr>
              <w:t xml:space="preserve"> </w:t>
            </w:r>
            <w:r w:rsidRPr="00C50D8E">
              <w:rPr>
                <w:rFonts w:ascii="Arial" w:eastAsiaTheme="majorEastAsia" w:hAnsi="Arial" w:cs="Arial"/>
                <w:szCs w:val="18"/>
              </w:rPr>
              <w:t>nepravilnosti</w:t>
            </w:r>
            <w:r w:rsidR="00AE35B7">
              <w:rPr>
                <w:rFonts w:ascii="Arial" w:eastAsiaTheme="majorEastAsia" w:hAnsi="Arial" w:cs="Arial"/>
                <w:szCs w:val="18"/>
              </w:rPr>
              <w:t xml:space="preserve"> oz. so</w:t>
            </w:r>
            <w:r w:rsidR="00AE35B7" w:rsidRPr="00C50D8E">
              <w:rPr>
                <w:rFonts w:ascii="Arial" w:eastAsiaTheme="majorEastAsia" w:hAnsi="Arial" w:cs="Arial"/>
                <w:szCs w:val="18"/>
              </w:rPr>
              <w:t xml:space="preserve"> </w:t>
            </w:r>
            <w:r w:rsidR="00AE35B7">
              <w:rPr>
                <w:rFonts w:ascii="Arial" w:eastAsiaTheme="majorEastAsia" w:hAnsi="Arial" w:cs="Arial"/>
                <w:szCs w:val="18"/>
              </w:rPr>
              <w:t>bile u</w:t>
            </w:r>
            <w:r w:rsidR="00AE35B7" w:rsidRPr="00C50D8E">
              <w:rPr>
                <w:rFonts w:ascii="Arial" w:eastAsiaTheme="majorEastAsia" w:hAnsi="Arial" w:cs="Arial"/>
                <w:szCs w:val="18"/>
              </w:rPr>
              <w:t>gotovljene manjše nepravilnosti, ki so bile odpravljene brez sankcij</w:t>
            </w:r>
            <w:r w:rsidR="00AE35B7">
              <w:rPr>
                <w:rFonts w:ascii="Arial" w:eastAsiaTheme="majorEastAsia" w:hAnsi="Arial" w:cs="Arial"/>
                <w:szCs w:val="18"/>
              </w:rPr>
              <w:t>.</w:t>
            </w:r>
          </w:p>
        </w:tc>
        <w:tc>
          <w:tcPr>
            <w:tcW w:w="4530" w:type="dxa"/>
            <w:vAlign w:val="center"/>
          </w:tcPr>
          <w:p w14:paraId="2730DD1D" w14:textId="2779495F" w:rsidR="006D129B" w:rsidRPr="006D129B" w:rsidRDefault="00236D15" w:rsidP="006D129B">
            <w:pPr>
              <w:pStyle w:val="Brezrazmikov"/>
              <w:jc w:val="center"/>
              <w:rPr>
                <w:rFonts w:ascii="Arial" w:hAnsi="Arial" w:cs="Arial"/>
                <w:szCs w:val="18"/>
              </w:rPr>
            </w:pPr>
            <w:r>
              <w:rPr>
                <w:rFonts w:ascii="Arial" w:hAnsi="Arial" w:cs="Arial"/>
                <w:szCs w:val="18"/>
              </w:rPr>
              <w:t>3</w:t>
            </w:r>
            <w:r w:rsidR="006D129B" w:rsidRPr="006D129B">
              <w:rPr>
                <w:rFonts w:ascii="Arial" w:hAnsi="Arial" w:cs="Arial"/>
                <w:szCs w:val="18"/>
              </w:rPr>
              <w:t>0 točk</w:t>
            </w:r>
          </w:p>
        </w:tc>
      </w:tr>
      <w:tr w:rsidR="00C50D8E" w14:paraId="561AC35F" w14:textId="77777777" w:rsidTr="00C50D8E">
        <w:tc>
          <w:tcPr>
            <w:tcW w:w="4530" w:type="dxa"/>
            <w:vAlign w:val="center"/>
          </w:tcPr>
          <w:p w14:paraId="49E059F3" w14:textId="1DCE7D19" w:rsidR="00C50D8E" w:rsidRPr="00C50D8E" w:rsidRDefault="00C50D8E" w:rsidP="00C50D8E">
            <w:pPr>
              <w:pStyle w:val="Brezrazmikov"/>
              <w:jc w:val="center"/>
              <w:rPr>
                <w:rFonts w:ascii="Arial" w:eastAsiaTheme="majorEastAsia" w:hAnsi="Arial" w:cs="Arial"/>
                <w:szCs w:val="18"/>
              </w:rPr>
            </w:pPr>
            <w:r w:rsidRPr="00C50D8E">
              <w:rPr>
                <w:rFonts w:ascii="Arial" w:eastAsiaTheme="majorEastAsia" w:hAnsi="Arial" w:cs="Arial"/>
                <w:szCs w:val="18"/>
              </w:rPr>
              <w:t>Večje ali ponavljajoče se kršitve, za katere so bile ponudniku ali ključnim</w:t>
            </w:r>
            <w:r>
              <w:rPr>
                <w:rFonts w:ascii="Arial" w:eastAsiaTheme="majorEastAsia" w:hAnsi="Arial" w:cs="Arial"/>
                <w:szCs w:val="18"/>
              </w:rPr>
              <w:t xml:space="preserve"> </w:t>
            </w:r>
            <w:r w:rsidRPr="00C50D8E">
              <w:rPr>
                <w:rFonts w:ascii="Arial" w:eastAsiaTheme="majorEastAsia" w:hAnsi="Arial" w:cs="Arial"/>
                <w:szCs w:val="18"/>
              </w:rPr>
              <w:t>osebam izrečene sankcije</w:t>
            </w:r>
            <w:r>
              <w:rPr>
                <w:rFonts w:ascii="Arial" w:eastAsiaTheme="majorEastAsia" w:hAnsi="Arial" w:cs="Arial"/>
                <w:szCs w:val="18"/>
              </w:rPr>
              <w:t>.</w:t>
            </w:r>
          </w:p>
        </w:tc>
        <w:tc>
          <w:tcPr>
            <w:tcW w:w="4530" w:type="dxa"/>
            <w:vAlign w:val="center"/>
          </w:tcPr>
          <w:p w14:paraId="3EE79A64" w14:textId="06DFF6BD" w:rsidR="00C50D8E" w:rsidRPr="006D129B" w:rsidRDefault="00C50D8E" w:rsidP="006D129B">
            <w:pPr>
              <w:pStyle w:val="Brezrazmikov"/>
              <w:jc w:val="center"/>
              <w:rPr>
                <w:rFonts w:ascii="Arial" w:hAnsi="Arial" w:cs="Arial"/>
                <w:szCs w:val="18"/>
              </w:rPr>
            </w:pPr>
            <w:r>
              <w:rPr>
                <w:rFonts w:ascii="Arial" w:hAnsi="Arial" w:cs="Arial"/>
                <w:szCs w:val="18"/>
              </w:rPr>
              <w:t>0 točk</w:t>
            </w:r>
          </w:p>
        </w:tc>
      </w:tr>
    </w:tbl>
    <w:p w14:paraId="47FAAFAF" w14:textId="77777777" w:rsidR="00037406" w:rsidRDefault="00037406" w:rsidP="00037406">
      <w:pPr>
        <w:pStyle w:val="Brezrazmikov"/>
        <w:jc w:val="both"/>
        <w:rPr>
          <w:rFonts w:ascii="Arial" w:eastAsia="Times New Roman" w:hAnsi="Arial" w:cs="Arial"/>
          <w:lang w:eastAsia="sl-SI"/>
        </w:rPr>
      </w:pPr>
    </w:p>
    <w:p w14:paraId="07714039" w14:textId="7E33DFC4" w:rsidR="00CF3688" w:rsidRDefault="00037406" w:rsidP="00A87AB2">
      <w:pPr>
        <w:pStyle w:val="Brezrazmikov"/>
        <w:jc w:val="both"/>
        <w:rPr>
          <w:rFonts w:ascii="Arial" w:eastAsia="Times New Roman" w:hAnsi="Arial" w:cs="Arial"/>
          <w:lang w:eastAsia="sl-SI"/>
        </w:rPr>
      </w:pPr>
      <w:r w:rsidRPr="00C50D8E">
        <w:rPr>
          <w:rFonts w:ascii="Arial" w:eastAsia="Times New Roman" w:hAnsi="Arial" w:cs="Arial"/>
          <w:lang w:eastAsia="sl-SI"/>
        </w:rPr>
        <w:t>Dokazilo:</w:t>
      </w:r>
      <w:r>
        <w:rPr>
          <w:rFonts w:ascii="Arial" w:eastAsia="Times New Roman" w:hAnsi="Arial" w:cs="Arial"/>
          <w:lang w:eastAsia="sl-SI"/>
        </w:rPr>
        <w:t xml:space="preserve"> izpolnjen</w:t>
      </w:r>
      <w:r w:rsidRPr="00C50D8E">
        <w:rPr>
          <w:rFonts w:ascii="Arial" w:eastAsia="Times New Roman" w:hAnsi="Arial" w:cs="Arial"/>
          <w:lang w:eastAsia="sl-SI"/>
        </w:rPr>
        <w:t xml:space="preserve"> </w:t>
      </w:r>
      <w:r w:rsidRPr="00037406">
        <w:rPr>
          <w:rFonts w:ascii="Arial" w:eastAsia="Times New Roman" w:hAnsi="Arial" w:cs="Arial"/>
          <w:lang w:eastAsia="sl-SI"/>
        </w:rPr>
        <w:t xml:space="preserve">Obrazec </w:t>
      </w:r>
      <w:r w:rsidR="00D8393C">
        <w:rPr>
          <w:rFonts w:ascii="Arial" w:eastAsia="Times New Roman" w:hAnsi="Arial" w:cs="Arial"/>
          <w:lang w:eastAsia="sl-SI"/>
        </w:rPr>
        <w:t>8</w:t>
      </w:r>
      <w:r>
        <w:rPr>
          <w:rFonts w:ascii="Arial" w:eastAsia="Times New Roman" w:hAnsi="Arial" w:cs="Arial"/>
          <w:lang w:eastAsia="sl-SI"/>
        </w:rPr>
        <w:t xml:space="preserve"> (</w:t>
      </w:r>
      <w:r>
        <w:rPr>
          <w:rFonts w:ascii="Arial" w:hAnsi="Arial" w:cs="Arial"/>
          <w:szCs w:val="18"/>
        </w:rPr>
        <w:t>I</w:t>
      </w:r>
      <w:r w:rsidRPr="0058170D">
        <w:rPr>
          <w:rFonts w:ascii="Arial" w:hAnsi="Arial" w:cs="Arial"/>
          <w:szCs w:val="18"/>
        </w:rPr>
        <w:t xml:space="preserve">zjava o ugotovitvah iz nadzornih </w:t>
      </w:r>
      <w:r w:rsidRPr="006E000A">
        <w:rPr>
          <w:rFonts w:ascii="Arial" w:hAnsi="Arial" w:cs="Arial"/>
          <w:szCs w:val="18"/>
        </w:rPr>
        <w:t>postopkov pri ponudniku</w:t>
      </w:r>
      <w:r w:rsidR="009E7BB1">
        <w:rPr>
          <w:rFonts w:ascii="Arial" w:hAnsi="Arial" w:cs="Arial"/>
          <w:szCs w:val="18"/>
        </w:rPr>
        <w:t>)</w:t>
      </w:r>
      <w:r w:rsidRPr="006E000A">
        <w:rPr>
          <w:rFonts w:ascii="Arial" w:eastAsia="Times New Roman" w:hAnsi="Arial" w:cs="Arial"/>
          <w:lang w:eastAsia="sl-SI"/>
        </w:rPr>
        <w:t>.</w:t>
      </w:r>
    </w:p>
    <w:p w14:paraId="09236EDF" w14:textId="77777777" w:rsidR="00A87AB2" w:rsidRPr="00A87AB2" w:rsidRDefault="00A87AB2" w:rsidP="00A87AB2">
      <w:pPr>
        <w:pStyle w:val="Brezrazmikov"/>
        <w:jc w:val="both"/>
        <w:rPr>
          <w:rFonts w:ascii="Arial" w:eastAsia="Times New Roman" w:hAnsi="Arial" w:cs="Arial"/>
          <w:lang w:eastAsia="sl-SI"/>
        </w:rPr>
      </w:pPr>
    </w:p>
    <w:p w14:paraId="72372F77" w14:textId="77777777" w:rsidR="00B8135B" w:rsidRPr="00627288" w:rsidRDefault="00B8135B" w:rsidP="00B8135B">
      <w:pPr>
        <w:pStyle w:val="Brezrazmikov"/>
        <w:jc w:val="both"/>
        <w:rPr>
          <w:rFonts w:ascii="Arial" w:hAnsi="Arial" w:cs="Arial"/>
          <w:szCs w:val="18"/>
        </w:rPr>
      </w:pPr>
      <w:r w:rsidRPr="00627288">
        <w:rPr>
          <w:rFonts w:ascii="Arial" w:hAnsi="Arial" w:cs="Arial"/>
          <w:szCs w:val="18"/>
        </w:rPr>
        <w:t>Maksimalno je mogoče s posamezno vlogo doseči</w:t>
      </w:r>
      <w:r>
        <w:rPr>
          <w:rFonts w:ascii="Arial" w:hAnsi="Arial" w:cs="Arial"/>
          <w:szCs w:val="18"/>
        </w:rPr>
        <w:t xml:space="preserve"> 100</w:t>
      </w:r>
      <w:r w:rsidRPr="00627288">
        <w:rPr>
          <w:rFonts w:ascii="Arial" w:hAnsi="Arial" w:cs="Arial"/>
          <w:szCs w:val="18"/>
        </w:rPr>
        <w:t xml:space="preserve"> točk. Po izvedenem točkovanju vseh popolnih ponudb, se najvišje ovrednoti ponudba, ki doseže največje število točk izmed vseh prispelih.</w:t>
      </w:r>
    </w:p>
    <w:p w14:paraId="4A24CF68" w14:textId="77777777" w:rsidR="00B8135B" w:rsidRDefault="00B8135B" w:rsidP="00B8135B">
      <w:pPr>
        <w:pStyle w:val="Brezrazmikov"/>
        <w:jc w:val="both"/>
        <w:rPr>
          <w:rFonts w:ascii="Arial" w:hAnsi="Arial" w:cs="Arial"/>
          <w:sz w:val="20"/>
          <w:szCs w:val="20"/>
        </w:rPr>
      </w:pPr>
    </w:p>
    <w:p w14:paraId="0135A745" w14:textId="77777777" w:rsidR="00B8135B" w:rsidRDefault="00B8135B" w:rsidP="00B8135B">
      <w:pPr>
        <w:pStyle w:val="Brezrazmikov"/>
        <w:jc w:val="both"/>
        <w:rPr>
          <w:rFonts w:ascii="Arial" w:hAnsi="Arial" w:cs="Arial"/>
          <w:szCs w:val="18"/>
        </w:rPr>
      </w:pPr>
      <w:r w:rsidRPr="00627288">
        <w:rPr>
          <w:rFonts w:ascii="Arial" w:hAnsi="Arial" w:cs="Arial"/>
          <w:szCs w:val="18"/>
        </w:rPr>
        <w:t xml:space="preserve">Izbran bo ponudnik, ki bo izpolnjeval vse pogoje in bo zbral najvišje število točk glede na zgornja merila. </w:t>
      </w:r>
    </w:p>
    <w:p w14:paraId="025EB76B" w14:textId="77777777" w:rsidR="00B8135B" w:rsidRDefault="00B8135B" w:rsidP="00B8135B">
      <w:pPr>
        <w:pStyle w:val="Brezrazmikov"/>
        <w:jc w:val="both"/>
        <w:rPr>
          <w:rFonts w:ascii="Arial" w:hAnsi="Arial" w:cs="Arial"/>
          <w:szCs w:val="18"/>
        </w:rPr>
      </w:pPr>
    </w:p>
    <w:p w14:paraId="06AF43F1" w14:textId="77777777" w:rsidR="00B8135B" w:rsidRPr="00B8135B" w:rsidRDefault="00B8135B" w:rsidP="00B8135B">
      <w:pPr>
        <w:spacing w:after="120" w:line="312" w:lineRule="auto"/>
        <w:jc w:val="both"/>
        <w:rPr>
          <w:rFonts w:ascii="Arial" w:eastAsia="Times New Roman" w:hAnsi="Arial" w:cs="Arial"/>
          <w:sz w:val="18"/>
          <w:szCs w:val="18"/>
          <w:lang w:eastAsia="sl-SI"/>
        </w:rPr>
      </w:pPr>
      <w:r w:rsidRPr="00B8135B">
        <w:rPr>
          <w:rFonts w:ascii="Arial" w:eastAsia="Times New Roman" w:hAnsi="Arial" w:cs="Arial"/>
          <w:sz w:val="18"/>
          <w:szCs w:val="18"/>
          <w:lang w:eastAsia="sl-SI"/>
        </w:rPr>
        <w:t xml:space="preserve">Če dosežeta dva ali več ponudnikov na podlagi postavljenih meril pri razpisani koncesiji enako število točk, bo izbran ponudnik, ki </w:t>
      </w:r>
      <w:r w:rsidRPr="00B8135B">
        <w:rPr>
          <w:rFonts w:ascii="Arial" w:eastAsia="Times New Roman" w:hAnsi="Arial" w:cs="Arial"/>
          <w:sz w:val="18"/>
          <w:szCs w:val="18"/>
        </w:rPr>
        <w:t>je dosegel večje število točk pri merilu 1, č</w:t>
      </w:r>
      <w:r w:rsidRPr="00B8135B">
        <w:rPr>
          <w:rFonts w:ascii="Arial" w:eastAsia="Times New Roman" w:hAnsi="Arial" w:cs="Arial"/>
          <w:sz w:val="18"/>
          <w:szCs w:val="18"/>
          <w:lang w:eastAsia="sl-SI"/>
        </w:rPr>
        <w:t xml:space="preserve">e bo tudi po upoštevanju tega merila še vedno več ponudnikov imelo enako število točk, bo imel prednost ponudnik, ki je zbral večje število točk </w:t>
      </w:r>
      <w:r w:rsidRPr="00B8135B">
        <w:rPr>
          <w:rFonts w:ascii="Arial" w:eastAsia="Times New Roman" w:hAnsi="Arial" w:cs="Arial"/>
          <w:sz w:val="18"/>
          <w:szCs w:val="18"/>
        </w:rPr>
        <w:t>pri merilu 2</w:t>
      </w:r>
      <w:r w:rsidRPr="00B8135B">
        <w:rPr>
          <w:rFonts w:ascii="Arial" w:eastAsia="Times New Roman" w:hAnsi="Arial" w:cs="Arial"/>
          <w:sz w:val="18"/>
          <w:szCs w:val="18"/>
          <w:lang w:eastAsia="sl-SI"/>
        </w:rPr>
        <w:t>.</w:t>
      </w:r>
    </w:p>
    <w:p w14:paraId="0CCE18C8" w14:textId="77777777" w:rsidR="00B8135B" w:rsidRDefault="00B8135B" w:rsidP="00B8135B">
      <w:pPr>
        <w:pStyle w:val="Brezrazmikov"/>
        <w:jc w:val="both"/>
        <w:rPr>
          <w:rFonts w:ascii="Arial" w:eastAsia="Times New Roman" w:hAnsi="Arial" w:cs="Arial"/>
          <w:lang w:eastAsia="sl-SI"/>
        </w:rPr>
      </w:pPr>
      <w:r w:rsidRPr="00131360">
        <w:rPr>
          <w:rFonts w:ascii="Arial" w:eastAsia="Times New Roman" w:hAnsi="Arial" w:cs="Arial"/>
          <w:lang w:eastAsia="sl-SI"/>
        </w:rPr>
        <w:t>Če bo tudi upoštevajoč dodatna merila število dveh ali več najvišje rangiranih ponudnikov enako, bo koncedent izbral koncesionarja z žrebanjem</w:t>
      </w:r>
      <w:r>
        <w:rPr>
          <w:rFonts w:ascii="Arial" w:eastAsia="Times New Roman" w:hAnsi="Arial" w:cs="Arial"/>
          <w:lang w:eastAsia="sl-SI"/>
        </w:rPr>
        <w:t>.</w:t>
      </w:r>
    </w:p>
    <w:p w14:paraId="25A0478B" w14:textId="77777777" w:rsidR="008E7D95" w:rsidRPr="00957001" w:rsidRDefault="008E7D95">
      <w:pPr>
        <w:spacing w:before="225" w:after="225" w:line="240" w:lineRule="auto"/>
        <w:jc w:val="both"/>
        <w:rPr>
          <w:rFonts w:ascii="Arial" w:hAnsi="Arial" w:cs="Arial"/>
          <w:color w:val="000000"/>
          <w:sz w:val="18"/>
          <w:szCs w:val="18"/>
        </w:rPr>
      </w:pPr>
    </w:p>
    <w:p w14:paraId="10E56449" w14:textId="77777777" w:rsidR="008E7D95" w:rsidRPr="00957001" w:rsidRDefault="008E7D95">
      <w:pPr>
        <w:spacing w:before="225" w:after="225" w:line="240" w:lineRule="auto"/>
        <w:jc w:val="both"/>
        <w:rPr>
          <w:rFonts w:ascii="Arial" w:hAnsi="Arial" w:cs="Arial"/>
          <w:color w:val="000000"/>
          <w:sz w:val="18"/>
          <w:szCs w:val="18"/>
        </w:rPr>
      </w:pPr>
    </w:p>
    <w:p w14:paraId="4B44EE41" w14:textId="77777777" w:rsidR="008E7D95" w:rsidRPr="00957001" w:rsidRDefault="008E7D95">
      <w:pPr>
        <w:spacing w:before="225" w:after="225" w:line="240" w:lineRule="auto"/>
        <w:jc w:val="both"/>
        <w:rPr>
          <w:rFonts w:ascii="Arial" w:hAnsi="Arial" w:cs="Arial"/>
          <w:color w:val="000000"/>
          <w:sz w:val="18"/>
          <w:szCs w:val="18"/>
        </w:rPr>
      </w:pPr>
    </w:p>
    <w:p w14:paraId="2E75141F" w14:textId="77777777" w:rsidR="008E7D95" w:rsidRPr="00957001" w:rsidRDefault="008E7D95">
      <w:pPr>
        <w:spacing w:before="225" w:after="225" w:line="240" w:lineRule="auto"/>
        <w:jc w:val="both"/>
        <w:rPr>
          <w:rFonts w:ascii="Arial" w:hAnsi="Arial" w:cs="Arial"/>
          <w:color w:val="000000"/>
          <w:sz w:val="18"/>
          <w:szCs w:val="18"/>
        </w:rPr>
      </w:pPr>
    </w:p>
    <w:p w14:paraId="5C91C14D" w14:textId="77777777" w:rsidR="008E7D95" w:rsidRPr="00957001" w:rsidRDefault="008E7D95">
      <w:pPr>
        <w:spacing w:before="225" w:after="225" w:line="240" w:lineRule="auto"/>
        <w:jc w:val="both"/>
        <w:rPr>
          <w:rFonts w:ascii="Arial" w:hAnsi="Arial" w:cs="Arial"/>
          <w:color w:val="000000"/>
          <w:sz w:val="18"/>
          <w:szCs w:val="18"/>
        </w:rPr>
      </w:pPr>
    </w:p>
    <w:p w14:paraId="5EB19138" w14:textId="77777777" w:rsidR="008E7D95" w:rsidRDefault="008E7D95">
      <w:pPr>
        <w:spacing w:before="225" w:after="225" w:line="240" w:lineRule="auto"/>
        <w:jc w:val="both"/>
        <w:rPr>
          <w:rFonts w:ascii="Arial" w:hAnsi="Arial" w:cs="Arial"/>
          <w:color w:val="000000"/>
          <w:sz w:val="18"/>
          <w:szCs w:val="18"/>
        </w:rPr>
      </w:pPr>
    </w:p>
    <w:p w14:paraId="36E38E8B" w14:textId="77777777" w:rsidR="00EA1854" w:rsidRDefault="00EA1854">
      <w:pPr>
        <w:spacing w:before="225" w:after="225" w:line="240" w:lineRule="auto"/>
        <w:jc w:val="both"/>
        <w:rPr>
          <w:rFonts w:ascii="Arial" w:hAnsi="Arial" w:cs="Arial"/>
          <w:color w:val="000000"/>
          <w:sz w:val="18"/>
          <w:szCs w:val="18"/>
        </w:rPr>
      </w:pPr>
    </w:p>
    <w:p w14:paraId="4A3AA6B5" w14:textId="77777777" w:rsidR="00A44574" w:rsidRDefault="00A44574">
      <w:pPr>
        <w:spacing w:before="225" w:after="225" w:line="240" w:lineRule="auto"/>
        <w:jc w:val="both"/>
        <w:rPr>
          <w:rFonts w:ascii="Arial" w:hAnsi="Arial" w:cs="Arial"/>
          <w:color w:val="000000"/>
          <w:sz w:val="18"/>
          <w:szCs w:val="18"/>
        </w:rPr>
      </w:pPr>
    </w:p>
    <w:p w14:paraId="471A3E87" w14:textId="77777777" w:rsidR="00A44574" w:rsidRDefault="00A44574">
      <w:pPr>
        <w:spacing w:before="225" w:after="225" w:line="240" w:lineRule="auto"/>
        <w:jc w:val="both"/>
        <w:rPr>
          <w:rFonts w:ascii="Arial" w:hAnsi="Arial" w:cs="Arial"/>
          <w:color w:val="000000"/>
          <w:sz w:val="18"/>
          <w:szCs w:val="18"/>
        </w:rPr>
      </w:pPr>
    </w:p>
    <w:p w14:paraId="54DD938A" w14:textId="77777777" w:rsidR="00A44574" w:rsidRDefault="00A44574">
      <w:pPr>
        <w:spacing w:before="225" w:after="225" w:line="240" w:lineRule="auto"/>
        <w:jc w:val="both"/>
        <w:rPr>
          <w:rFonts w:ascii="Arial" w:hAnsi="Arial" w:cs="Arial"/>
          <w:color w:val="000000"/>
          <w:sz w:val="18"/>
          <w:szCs w:val="18"/>
        </w:rPr>
      </w:pPr>
    </w:p>
    <w:p w14:paraId="5371EE72" w14:textId="562A40BA" w:rsidR="00F746AB" w:rsidRDefault="00F746AB">
      <w:pPr>
        <w:spacing w:before="225" w:after="225" w:line="240" w:lineRule="auto"/>
        <w:jc w:val="both"/>
        <w:rPr>
          <w:rFonts w:ascii="Arial" w:hAnsi="Arial" w:cs="Arial"/>
          <w:color w:val="000000"/>
          <w:sz w:val="18"/>
          <w:szCs w:val="18"/>
        </w:rPr>
      </w:pPr>
      <w:r>
        <w:rPr>
          <w:rFonts w:ascii="Arial" w:hAnsi="Arial" w:cs="Arial"/>
          <w:color w:val="000000"/>
          <w:sz w:val="18"/>
          <w:szCs w:val="18"/>
        </w:rPr>
        <w:br w:type="page"/>
      </w:r>
    </w:p>
    <w:p w14:paraId="06FACFD1" w14:textId="40EB76BD" w:rsidR="008E7D95" w:rsidRPr="00957001" w:rsidRDefault="008E7D95" w:rsidP="008E7D95">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957001">
        <w:rPr>
          <w:rFonts w:ascii="Arial" w:hAnsi="Arial" w:cs="Arial"/>
          <w:color w:val="FFFFFF" w:themeColor="background1"/>
        </w:rPr>
        <w:lastRenderedPageBreak/>
        <w:t>Pogoji</w:t>
      </w:r>
      <w:r w:rsidR="0064405B">
        <w:rPr>
          <w:rFonts w:ascii="Arial" w:hAnsi="Arial" w:cs="Arial"/>
          <w:color w:val="FFFFFF" w:themeColor="background1"/>
        </w:rPr>
        <w:t>, ki jih morajo ponudniki izpolnjevati ter dokazila o njihovem izpolnjevanju</w:t>
      </w:r>
    </w:p>
    <w:p w14:paraId="16238085" w14:textId="77777777" w:rsidR="0064405B" w:rsidRDefault="0064405B" w:rsidP="0064405B">
      <w:pPr>
        <w:pStyle w:val="Brezrazmikov"/>
        <w:jc w:val="both"/>
        <w:rPr>
          <w:rFonts w:ascii="Arial" w:hAnsi="Arial" w:cs="Arial"/>
          <w:szCs w:val="18"/>
        </w:rPr>
      </w:pPr>
    </w:p>
    <w:p w14:paraId="60934F03" w14:textId="6F28AC0B" w:rsidR="0064405B" w:rsidRDefault="0064405B" w:rsidP="0064405B">
      <w:pPr>
        <w:pStyle w:val="Brezrazmikov"/>
        <w:jc w:val="both"/>
        <w:rPr>
          <w:rFonts w:ascii="Arial" w:hAnsi="Arial" w:cs="Arial"/>
          <w:szCs w:val="18"/>
        </w:rPr>
      </w:pPr>
      <w:r w:rsidRPr="0064405B">
        <w:rPr>
          <w:rFonts w:ascii="Arial" w:hAnsi="Arial" w:cs="Arial"/>
          <w:szCs w:val="18"/>
        </w:rPr>
        <w:t xml:space="preserve">Za opravljanje dejavnosti, ki je predmet razpisa, morajo </w:t>
      </w:r>
      <w:r w:rsidR="001E1707">
        <w:rPr>
          <w:rFonts w:ascii="Arial" w:hAnsi="Arial" w:cs="Arial"/>
          <w:szCs w:val="18"/>
        </w:rPr>
        <w:t>ponudniki</w:t>
      </w:r>
      <w:r w:rsidRPr="0064405B">
        <w:rPr>
          <w:rFonts w:ascii="Arial" w:hAnsi="Arial" w:cs="Arial"/>
          <w:szCs w:val="18"/>
        </w:rPr>
        <w:t xml:space="preserve"> izpolnjevati pogoje, ki so določeni v tej razpisni dokumentaciji. Kot dokaz o izpolnjevanju zakonsko predpisanih in dodatnih pogojev mora ponudnik v prijavi na javni razpis priložiti ustrezna dokazila, navedena spodaj.</w:t>
      </w:r>
    </w:p>
    <w:p w14:paraId="7F32BFA6" w14:textId="77777777" w:rsidR="001E1707" w:rsidRDefault="001E1707" w:rsidP="0064405B">
      <w:pPr>
        <w:pStyle w:val="Brezrazmikov"/>
        <w:jc w:val="both"/>
        <w:rPr>
          <w:rFonts w:ascii="Arial" w:hAnsi="Arial" w:cs="Arial"/>
          <w:szCs w:val="18"/>
        </w:rPr>
      </w:pPr>
    </w:p>
    <w:p w14:paraId="34BB6206" w14:textId="4EBBD7B8" w:rsidR="0064405B" w:rsidRPr="001E1707" w:rsidRDefault="001E1707" w:rsidP="001E1707">
      <w:pPr>
        <w:spacing w:line="240" w:lineRule="auto"/>
        <w:jc w:val="both"/>
        <w:rPr>
          <w:rFonts w:ascii="Arial" w:eastAsia="Times New Roman" w:hAnsi="Arial" w:cs="Arial"/>
          <w:sz w:val="18"/>
          <w:szCs w:val="18"/>
        </w:rPr>
      </w:pPr>
      <w:r w:rsidRPr="001E1707">
        <w:rPr>
          <w:rFonts w:ascii="Arial" w:eastAsia="Times New Roman" w:hAnsi="Arial" w:cs="Arial"/>
          <w:sz w:val="18"/>
          <w:szCs w:val="18"/>
        </w:rPr>
        <w:t>Ponudnik mora za pridobitev in opravljanje koncesije izpolnjevati naslednje pogoje:</w:t>
      </w:r>
    </w:p>
    <w:p w14:paraId="0E61412B" w14:textId="0DC59D77" w:rsidR="001E1707" w:rsidRPr="007E1976" w:rsidRDefault="001E1707">
      <w:pPr>
        <w:pStyle w:val="Brezrazmikov"/>
        <w:numPr>
          <w:ilvl w:val="0"/>
          <w:numId w:val="6"/>
        </w:numPr>
        <w:suppressAutoHyphens/>
        <w:jc w:val="both"/>
        <w:rPr>
          <w:rFonts w:ascii="Arial" w:hAnsi="Arial" w:cs="Arial"/>
          <w:b/>
          <w:i/>
          <w:szCs w:val="18"/>
        </w:rPr>
      </w:pPr>
      <w:r w:rsidRPr="00924E6E">
        <w:rPr>
          <w:rFonts w:ascii="Arial" w:eastAsia="Times New Roman" w:hAnsi="Arial" w:cs="Arial"/>
          <w:sz w:val="20"/>
          <w:szCs w:val="20"/>
        </w:rPr>
        <w:t>j</w:t>
      </w:r>
      <w:r w:rsidRPr="001E1707">
        <w:rPr>
          <w:rFonts w:ascii="Arial" w:eastAsia="Times New Roman" w:hAnsi="Arial" w:cs="Arial"/>
          <w:szCs w:val="18"/>
        </w:rPr>
        <w:t>e domača ali tuja pravna oseba ali samostojni podjetnik posameznik, v Republiki Sloveniji registriran za opravljanje dejavnosti, ki je predmet koncesije, oziroma je podružnica tuje pravne osebe za opravljanje te dejavnosti vpisana v register v Republiki Sloveniji</w:t>
      </w:r>
      <w:r w:rsidR="0058170D">
        <w:rPr>
          <w:rFonts w:ascii="Arial" w:eastAsia="Times New Roman" w:hAnsi="Arial" w:cs="Arial"/>
          <w:szCs w:val="18"/>
        </w:rPr>
        <w:t>;</w:t>
      </w:r>
    </w:p>
    <w:p w14:paraId="7393491C" w14:textId="77777777" w:rsidR="007E1976" w:rsidRDefault="007E1976" w:rsidP="007E1976">
      <w:pPr>
        <w:pStyle w:val="Brezrazmikov"/>
        <w:suppressAutoHyphens/>
        <w:ind w:left="1068"/>
        <w:jc w:val="both"/>
        <w:rPr>
          <w:rFonts w:ascii="Arial" w:eastAsia="Times New Roman" w:hAnsi="Arial" w:cs="Arial"/>
          <w:szCs w:val="18"/>
        </w:rPr>
      </w:pPr>
    </w:p>
    <w:p w14:paraId="1B632130" w14:textId="2F31CA83" w:rsidR="007E1976" w:rsidRPr="007E1976" w:rsidRDefault="007E1976" w:rsidP="007E1976">
      <w:pPr>
        <w:pStyle w:val="Brezrazmikov"/>
        <w:suppressAutoHyphens/>
        <w:ind w:left="1068"/>
        <w:jc w:val="both"/>
        <w:rPr>
          <w:rFonts w:ascii="Arial" w:eastAsia="Times New Roman" w:hAnsi="Arial" w:cs="Arial"/>
          <w:szCs w:val="18"/>
        </w:rPr>
      </w:pPr>
      <w:r>
        <w:rPr>
          <w:rFonts w:ascii="Arial" w:eastAsia="Times New Roman" w:hAnsi="Arial" w:cs="Arial"/>
          <w:szCs w:val="18"/>
        </w:rPr>
        <w:t>Dokazilo: izpolnjen in podpisan Obrazec 2 in dokazilo o vpisu v pristojni register</w:t>
      </w:r>
    </w:p>
    <w:p w14:paraId="166F64DC" w14:textId="77777777" w:rsidR="0064405B" w:rsidRPr="001E1707" w:rsidRDefault="0064405B" w:rsidP="0064405B">
      <w:pPr>
        <w:pStyle w:val="Brezrazmikov"/>
        <w:ind w:left="1788"/>
        <w:jc w:val="both"/>
        <w:rPr>
          <w:rFonts w:ascii="Arial" w:hAnsi="Arial" w:cs="Arial"/>
          <w:b/>
          <w:i/>
          <w:szCs w:val="18"/>
        </w:rPr>
      </w:pPr>
    </w:p>
    <w:p w14:paraId="3FE1231C" w14:textId="149353D9" w:rsidR="001E1707" w:rsidRPr="007E1976" w:rsidRDefault="001E1707">
      <w:pPr>
        <w:pStyle w:val="Brezrazmikov"/>
        <w:numPr>
          <w:ilvl w:val="0"/>
          <w:numId w:val="6"/>
        </w:numPr>
        <w:suppressAutoHyphens/>
        <w:jc w:val="both"/>
        <w:rPr>
          <w:rFonts w:ascii="Arial" w:hAnsi="Arial" w:cs="Arial"/>
          <w:b/>
          <w:i/>
          <w:szCs w:val="18"/>
        </w:rPr>
      </w:pPr>
      <w:r w:rsidRPr="001E1707">
        <w:rPr>
          <w:rFonts w:ascii="Arial" w:eastAsia="Times New Roman" w:hAnsi="Arial" w:cs="Arial"/>
          <w:szCs w:val="18"/>
        </w:rPr>
        <w:t>je vpisan v javni register izvajalcev dolgotrajne oskrbe pri pristojnem organu</w:t>
      </w:r>
      <w:r w:rsidR="0058170D">
        <w:rPr>
          <w:rFonts w:ascii="Arial" w:eastAsia="Times New Roman" w:hAnsi="Arial" w:cs="Arial"/>
          <w:szCs w:val="18"/>
        </w:rPr>
        <w:t>;</w:t>
      </w:r>
    </w:p>
    <w:p w14:paraId="32A832D1" w14:textId="77777777" w:rsidR="007E1976" w:rsidRDefault="007E1976" w:rsidP="007E1976">
      <w:pPr>
        <w:pStyle w:val="Brezrazmikov"/>
        <w:suppressAutoHyphens/>
        <w:ind w:left="1068"/>
        <w:jc w:val="both"/>
        <w:rPr>
          <w:rFonts w:ascii="Arial" w:eastAsia="Times New Roman" w:hAnsi="Arial" w:cs="Arial"/>
          <w:szCs w:val="18"/>
        </w:rPr>
      </w:pPr>
    </w:p>
    <w:p w14:paraId="69475ABB" w14:textId="7695EC10" w:rsidR="007E1976" w:rsidRPr="007E1976" w:rsidRDefault="007E1976" w:rsidP="007E1976">
      <w:pPr>
        <w:pStyle w:val="Brezrazmikov"/>
        <w:suppressAutoHyphens/>
        <w:ind w:left="1068"/>
        <w:jc w:val="both"/>
        <w:rPr>
          <w:rFonts w:ascii="Arial" w:hAnsi="Arial" w:cs="Arial"/>
          <w:b/>
          <w:i/>
          <w:szCs w:val="18"/>
        </w:rPr>
      </w:pPr>
      <w:r>
        <w:rPr>
          <w:rFonts w:ascii="Arial" w:eastAsia="Times New Roman" w:hAnsi="Arial" w:cs="Arial"/>
          <w:szCs w:val="18"/>
        </w:rPr>
        <w:t xml:space="preserve">Dokazilo: </w:t>
      </w:r>
      <w:r w:rsidR="008C4761">
        <w:rPr>
          <w:rFonts w:ascii="Arial" w:eastAsia="Times New Roman" w:hAnsi="Arial" w:cs="Arial"/>
          <w:szCs w:val="18"/>
        </w:rPr>
        <w:t>izpolnjen in podpisan Obrazec</w:t>
      </w:r>
      <w:r w:rsidR="00877F7D">
        <w:rPr>
          <w:rFonts w:ascii="Arial" w:eastAsia="Times New Roman" w:hAnsi="Arial" w:cs="Arial"/>
          <w:szCs w:val="18"/>
        </w:rPr>
        <w:t xml:space="preserve"> </w:t>
      </w:r>
      <w:r w:rsidR="008C4761">
        <w:rPr>
          <w:rFonts w:ascii="Arial" w:eastAsia="Times New Roman" w:hAnsi="Arial" w:cs="Arial"/>
          <w:szCs w:val="18"/>
        </w:rPr>
        <w:t xml:space="preserve">2  in </w:t>
      </w:r>
      <w:r>
        <w:rPr>
          <w:rFonts w:ascii="Arial" w:eastAsia="Times New Roman" w:hAnsi="Arial" w:cs="Arial"/>
          <w:szCs w:val="18"/>
        </w:rPr>
        <w:t xml:space="preserve">dokazilo o vpisu v pristojni register </w:t>
      </w:r>
      <w:r w:rsidRPr="001E1707">
        <w:rPr>
          <w:rFonts w:ascii="Arial" w:eastAsia="Times New Roman" w:hAnsi="Arial" w:cs="Arial"/>
          <w:szCs w:val="18"/>
        </w:rPr>
        <w:t>izvajalcev dolgotrajne oskrbe</w:t>
      </w:r>
    </w:p>
    <w:p w14:paraId="7C1C323A" w14:textId="77777777" w:rsidR="0064405B" w:rsidRPr="001E1707" w:rsidRDefault="0064405B" w:rsidP="0058170D">
      <w:pPr>
        <w:pStyle w:val="Brezrazmikov"/>
        <w:jc w:val="both"/>
        <w:rPr>
          <w:rFonts w:ascii="Arial" w:hAnsi="Arial" w:cs="Arial"/>
          <w:b/>
          <w:i/>
          <w:szCs w:val="18"/>
        </w:rPr>
      </w:pPr>
    </w:p>
    <w:p w14:paraId="1FBBF15C" w14:textId="4C64F89F" w:rsidR="002E5733" w:rsidRPr="002E5733" w:rsidRDefault="001E1707" w:rsidP="002E5733">
      <w:pPr>
        <w:pStyle w:val="Brezrazmikov"/>
        <w:numPr>
          <w:ilvl w:val="0"/>
          <w:numId w:val="6"/>
        </w:numPr>
        <w:suppressAutoHyphens/>
        <w:jc w:val="both"/>
        <w:rPr>
          <w:rFonts w:ascii="Arial" w:hAnsi="Arial" w:cs="Arial"/>
          <w:b/>
          <w:i/>
          <w:szCs w:val="18"/>
        </w:rPr>
      </w:pPr>
      <w:r w:rsidRPr="001E1707">
        <w:rPr>
          <w:rFonts w:ascii="Arial" w:eastAsia="Times New Roman" w:hAnsi="Arial" w:cs="Arial"/>
          <w:szCs w:val="18"/>
        </w:rPr>
        <w:t>izpolnjuje kadrovske, prostorske in tehnične pogoje ter standarde za opravljanje DO, ki so določeni v 60. členu ZDOsk-1 in pravilniku, ki ureja kadrovske pogoje, usposabljanje in supervizijo v DO ter pravilniku, ki ureja minimalne prostorske in tehnične pogoje za opravljanje DO</w:t>
      </w:r>
      <w:r w:rsidR="002E5733">
        <w:rPr>
          <w:rFonts w:ascii="Arial" w:eastAsia="Times New Roman" w:hAnsi="Arial" w:cs="Arial"/>
          <w:szCs w:val="18"/>
        </w:rPr>
        <w:t>.</w:t>
      </w:r>
    </w:p>
    <w:p w14:paraId="7C98A58C" w14:textId="77777777" w:rsidR="002E5733" w:rsidRPr="007E1976" w:rsidRDefault="002E5733" w:rsidP="002E5733">
      <w:pPr>
        <w:pStyle w:val="Brezrazmikov"/>
        <w:suppressAutoHyphens/>
        <w:jc w:val="both"/>
        <w:rPr>
          <w:rFonts w:ascii="Arial" w:hAnsi="Arial" w:cs="Arial"/>
          <w:b/>
          <w:i/>
          <w:szCs w:val="18"/>
        </w:rPr>
      </w:pPr>
    </w:p>
    <w:p w14:paraId="47FC23B3" w14:textId="69EE9AA3" w:rsidR="002E5733" w:rsidRPr="002E5733" w:rsidRDefault="002E5733" w:rsidP="002E5733">
      <w:pPr>
        <w:pStyle w:val="Brezrazmikov"/>
        <w:suppressAutoHyphens/>
        <w:ind w:left="1068"/>
        <w:jc w:val="both"/>
        <w:rPr>
          <w:rFonts w:ascii="Arial" w:eastAsia="Times New Roman" w:hAnsi="Arial" w:cs="Arial"/>
          <w:szCs w:val="18"/>
        </w:rPr>
      </w:pPr>
      <w:r w:rsidRPr="002E5733">
        <w:rPr>
          <w:rFonts w:ascii="Arial" w:eastAsia="Times New Roman" w:hAnsi="Arial" w:cs="Arial"/>
          <w:szCs w:val="18"/>
        </w:rPr>
        <w:t>Ponudnik mora biti kadrovsko in organizacijsko sposoben izvajati koncesijo, ki je predmet tega javnega razpisa, kar izkaže s predložitvijo lastnega dokumenta »Organizacijska shema s prikazanim številom in strukturo predvidenih kadrov« iz katere je razvidno, da je ponudnik sposoben prevzeti izvajanje storitev po koncesijski pogodbi, pri čemer mora izkazati, da razpolaga z najmanj:</w:t>
      </w:r>
    </w:p>
    <w:p w14:paraId="79810BD3" w14:textId="331E852B" w:rsidR="002E5733" w:rsidRDefault="00E51FB1" w:rsidP="002E5733">
      <w:pPr>
        <w:pStyle w:val="Brezrazmikov"/>
        <w:numPr>
          <w:ilvl w:val="0"/>
          <w:numId w:val="38"/>
        </w:numPr>
        <w:suppressAutoHyphens/>
        <w:jc w:val="both"/>
        <w:rPr>
          <w:rFonts w:ascii="Arial" w:eastAsia="Times New Roman" w:hAnsi="Arial" w:cs="Arial"/>
          <w:szCs w:val="18"/>
        </w:rPr>
      </w:pPr>
      <w:r>
        <w:rPr>
          <w:rFonts w:ascii="Arial" w:eastAsia="Times New Roman" w:hAnsi="Arial" w:cs="Arial"/>
          <w:szCs w:val="18"/>
        </w:rPr>
        <w:t>s t</w:t>
      </w:r>
      <w:r w:rsidR="002E5733" w:rsidRPr="002E5733">
        <w:rPr>
          <w:rFonts w:ascii="Arial" w:eastAsia="Times New Roman" w:hAnsi="Arial" w:cs="Arial"/>
          <w:szCs w:val="18"/>
        </w:rPr>
        <w:t>remi kadri, ki bodo prevzeli naloge dolgotrajne oskrbe in imajo ustrezno izobrazbo, skladno s Pravilnikom o storitvah, kadrovskih pogojih, usposabljanju in superviziji v dolgotrajni oskrbi in Zakonom o dolgotrajni oskrbi (60.</w:t>
      </w:r>
      <w:r>
        <w:rPr>
          <w:rFonts w:ascii="Arial" w:eastAsia="Times New Roman" w:hAnsi="Arial" w:cs="Arial"/>
          <w:szCs w:val="18"/>
        </w:rPr>
        <w:t xml:space="preserve"> </w:t>
      </w:r>
      <w:r w:rsidR="002E5733" w:rsidRPr="002E5733">
        <w:rPr>
          <w:rFonts w:ascii="Arial" w:eastAsia="Times New Roman" w:hAnsi="Arial" w:cs="Arial"/>
          <w:szCs w:val="18"/>
        </w:rPr>
        <w:t>člen),</w:t>
      </w:r>
    </w:p>
    <w:p w14:paraId="39094C91" w14:textId="338FB65E" w:rsidR="002E5733" w:rsidRDefault="00E51FB1" w:rsidP="002E5733">
      <w:pPr>
        <w:pStyle w:val="Brezrazmikov"/>
        <w:numPr>
          <w:ilvl w:val="0"/>
          <w:numId w:val="38"/>
        </w:numPr>
        <w:suppressAutoHyphens/>
        <w:jc w:val="both"/>
        <w:rPr>
          <w:rFonts w:ascii="Arial" w:eastAsia="Times New Roman" w:hAnsi="Arial" w:cs="Arial"/>
          <w:szCs w:val="18"/>
        </w:rPr>
      </w:pPr>
      <w:r>
        <w:rPr>
          <w:rFonts w:ascii="Arial" w:eastAsia="Times New Roman" w:hAnsi="Arial" w:cs="Arial"/>
          <w:szCs w:val="18"/>
        </w:rPr>
        <w:t xml:space="preserve">z </w:t>
      </w:r>
      <w:r w:rsidR="002E5733" w:rsidRPr="002E5733">
        <w:rPr>
          <w:rFonts w:ascii="Arial" w:eastAsia="Times New Roman" w:hAnsi="Arial" w:cs="Arial"/>
          <w:szCs w:val="18"/>
        </w:rPr>
        <w:t xml:space="preserve">enim kadrom, ki bo prevzel naloge koordinatorja ter ima ustrezno znanje in izkušnje s podobnimi storitvami, </w:t>
      </w:r>
    </w:p>
    <w:p w14:paraId="1E1D6D16" w14:textId="5389AA7E" w:rsidR="002E5733" w:rsidRPr="002E5733" w:rsidRDefault="00E51FB1" w:rsidP="002E5733">
      <w:pPr>
        <w:pStyle w:val="Brezrazmikov"/>
        <w:numPr>
          <w:ilvl w:val="0"/>
          <w:numId w:val="38"/>
        </w:numPr>
        <w:suppressAutoHyphens/>
        <w:jc w:val="both"/>
        <w:rPr>
          <w:rFonts w:ascii="Arial" w:eastAsia="Times New Roman" w:hAnsi="Arial" w:cs="Arial"/>
          <w:szCs w:val="18"/>
        </w:rPr>
      </w:pPr>
      <w:r>
        <w:rPr>
          <w:rFonts w:ascii="Arial" w:eastAsia="Times New Roman" w:hAnsi="Arial" w:cs="Arial"/>
          <w:szCs w:val="18"/>
        </w:rPr>
        <w:t xml:space="preserve">z </w:t>
      </w:r>
      <w:r w:rsidR="002E5733" w:rsidRPr="002E5733">
        <w:rPr>
          <w:rFonts w:ascii="Arial" w:eastAsia="Times New Roman" w:hAnsi="Arial" w:cs="Arial"/>
          <w:szCs w:val="18"/>
        </w:rPr>
        <w:t xml:space="preserve">enim kadrom, ki bo prevzel administrativne, finančno-računovodske, poslovodne storitve in storitve osnovne oskrbe in je usposobljen za opravljanje teh dejavnosti. </w:t>
      </w:r>
    </w:p>
    <w:p w14:paraId="59128208" w14:textId="77777777" w:rsidR="002E5733" w:rsidRDefault="002E5733" w:rsidP="002E5733">
      <w:pPr>
        <w:pStyle w:val="Brezrazmikov"/>
        <w:suppressAutoHyphens/>
        <w:ind w:left="1068"/>
        <w:jc w:val="both"/>
        <w:rPr>
          <w:rFonts w:ascii="Arial" w:eastAsia="Times New Roman" w:hAnsi="Arial" w:cs="Arial"/>
          <w:szCs w:val="18"/>
        </w:rPr>
      </w:pPr>
    </w:p>
    <w:p w14:paraId="477F80C6" w14:textId="4EFA98A7" w:rsidR="007E1976" w:rsidRDefault="007E1976" w:rsidP="007E1976">
      <w:pPr>
        <w:pStyle w:val="Brezrazmikov"/>
        <w:suppressAutoHyphens/>
        <w:ind w:left="1068"/>
        <w:jc w:val="both"/>
        <w:rPr>
          <w:rFonts w:ascii="Arial" w:hAnsi="Arial" w:cs="Arial"/>
          <w:color w:val="000000"/>
          <w:position w:val="-2"/>
          <w:szCs w:val="18"/>
        </w:rPr>
      </w:pPr>
      <w:r w:rsidRPr="007E1976">
        <w:rPr>
          <w:rFonts w:ascii="Arial" w:eastAsia="Times New Roman" w:hAnsi="Arial" w:cs="Arial"/>
          <w:szCs w:val="18"/>
        </w:rPr>
        <w:t>Dokazilo: izpolnjen in podpisan Obrazec 4</w:t>
      </w:r>
      <w:r>
        <w:rPr>
          <w:rFonts w:ascii="Arial" w:eastAsia="Times New Roman" w:hAnsi="Arial" w:cs="Arial"/>
          <w:szCs w:val="18"/>
        </w:rPr>
        <w:t xml:space="preserve"> s prilogami:</w:t>
      </w:r>
    </w:p>
    <w:p w14:paraId="6C7B2B26" w14:textId="511E41C8" w:rsidR="007E1976" w:rsidRPr="007E1976" w:rsidRDefault="007E1976">
      <w:pPr>
        <w:pStyle w:val="Brezrazmikov"/>
        <w:numPr>
          <w:ilvl w:val="0"/>
          <w:numId w:val="32"/>
        </w:numPr>
        <w:suppressAutoHyphens/>
        <w:jc w:val="both"/>
        <w:rPr>
          <w:rFonts w:ascii="Arial" w:hAnsi="Arial" w:cs="Arial"/>
          <w:color w:val="000000"/>
          <w:position w:val="-2"/>
          <w:szCs w:val="18"/>
        </w:rPr>
      </w:pPr>
      <w:r w:rsidRPr="007E1976">
        <w:rPr>
          <w:rFonts w:ascii="Arial" w:hAnsi="Arial" w:cs="Arial"/>
          <w:color w:val="000000"/>
          <w:position w:val="-2"/>
          <w:szCs w:val="18"/>
        </w:rPr>
        <w:t xml:space="preserve">organizacijska shema s prikazanim številom in strukturo predvidenih </w:t>
      </w:r>
      <w:r w:rsidR="002E5733">
        <w:rPr>
          <w:rFonts w:ascii="Arial" w:hAnsi="Arial" w:cs="Arial"/>
          <w:color w:val="000000"/>
          <w:position w:val="-2"/>
          <w:szCs w:val="18"/>
        </w:rPr>
        <w:t>kadrov</w:t>
      </w:r>
      <w:r w:rsidRPr="007E1976">
        <w:rPr>
          <w:rFonts w:ascii="Arial" w:hAnsi="Arial" w:cs="Arial"/>
          <w:color w:val="000000"/>
          <w:position w:val="-2"/>
          <w:szCs w:val="18"/>
        </w:rPr>
        <w:t>, s podatki o njihovi izobrazbi ter svojo in njihove izjave, iz katerih je razvidno, da jih bo oziroma se bodo zaposlili pri koncesionarju</w:t>
      </w:r>
      <w:r>
        <w:rPr>
          <w:rFonts w:ascii="Arial" w:hAnsi="Arial" w:cs="Arial"/>
          <w:color w:val="000000"/>
          <w:position w:val="-2"/>
          <w:szCs w:val="18"/>
        </w:rPr>
        <w:t xml:space="preserve"> </w:t>
      </w:r>
      <w:r w:rsidRPr="007E1976">
        <w:rPr>
          <w:rFonts w:ascii="Arial" w:hAnsi="Arial" w:cs="Arial"/>
          <w:color w:val="000000"/>
          <w:position w:val="-2"/>
          <w:szCs w:val="18"/>
        </w:rPr>
        <w:t>ali</w:t>
      </w:r>
    </w:p>
    <w:p w14:paraId="5A6D6A56" w14:textId="6136EE61" w:rsidR="007E1976" w:rsidRPr="0058170D" w:rsidRDefault="007E1976">
      <w:pPr>
        <w:pStyle w:val="Brezrazmikov"/>
        <w:numPr>
          <w:ilvl w:val="0"/>
          <w:numId w:val="32"/>
        </w:numPr>
        <w:suppressAutoHyphens/>
        <w:jc w:val="both"/>
        <w:rPr>
          <w:rFonts w:ascii="Arial" w:hAnsi="Arial" w:cs="Arial"/>
          <w:b/>
          <w:i/>
          <w:szCs w:val="18"/>
        </w:rPr>
      </w:pPr>
      <w:r w:rsidRPr="0058170D">
        <w:rPr>
          <w:rFonts w:ascii="Arial" w:hAnsi="Arial" w:cs="Arial"/>
          <w:color w:val="000000"/>
          <w:position w:val="-2"/>
          <w:szCs w:val="18"/>
        </w:rPr>
        <w:t>organizacijsko shemo s prikazanimi</w:t>
      </w:r>
      <w:r>
        <w:rPr>
          <w:rFonts w:ascii="Arial" w:hAnsi="Arial" w:cs="Arial"/>
          <w:color w:val="000000"/>
          <w:position w:val="-2"/>
          <w:szCs w:val="18"/>
        </w:rPr>
        <w:t xml:space="preserve"> </w:t>
      </w:r>
      <w:r w:rsidRPr="0058170D">
        <w:rPr>
          <w:rFonts w:ascii="Arial" w:hAnsi="Arial" w:cs="Arial"/>
          <w:color w:val="000000"/>
          <w:position w:val="-2"/>
          <w:szCs w:val="18"/>
        </w:rPr>
        <w:t xml:space="preserve">predvidenimi </w:t>
      </w:r>
      <w:r w:rsidR="002E5733">
        <w:rPr>
          <w:rFonts w:ascii="Arial" w:hAnsi="Arial" w:cs="Arial"/>
          <w:color w:val="000000"/>
          <w:position w:val="-2"/>
          <w:szCs w:val="18"/>
        </w:rPr>
        <w:t>kadri</w:t>
      </w:r>
      <w:r w:rsidRPr="0058170D">
        <w:rPr>
          <w:rFonts w:ascii="Arial" w:hAnsi="Arial" w:cs="Arial"/>
          <w:color w:val="000000"/>
          <w:position w:val="-2"/>
          <w:szCs w:val="18"/>
        </w:rPr>
        <w:t xml:space="preserve"> in pogoji, ki jih morajo izpolnjevati ter izjavo ponudnika, da bo pred začetkom opravljanja DO zaposlil izvajalce v skladu s standardi in normativi</w:t>
      </w:r>
    </w:p>
    <w:p w14:paraId="478770FA" w14:textId="77777777" w:rsidR="0064405B" w:rsidRPr="001E1707" w:rsidRDefault="0064405B" w:rsidP="0064405B">
      <w:pPr>
        <w:pStyle w:val="Brezrazmikov"/>
        <w:ind w:left="1788"/>
        <w:jc w:val="both"/>
        <w:rPr>
          <w:rFonts w:ascii="Arial" w:hAnsi="Arial" w:cs="Arial"/>
          <w:b/>
          <w:i/>
          <w:szCs w:val="18"/>
        </w:rPr>
      </w:pPr>
    </w:p>
    <w:p w14:paraId="5CF212C0" w14:textId="77F28BD5" w:rsidR="001E1707" w:rsidRPr="007E1976" w:rsidRDefault="001E1707">
      <w:pPr>
        <w:pStyle w:val="Brezrazmikov"/>
        <w:numPr>
          <w:ilvl w:val="0"/>
          <w:numId w:val="6"/>
        </w:numPr>
        <w:suppressAutoHyphens/>
        <w:jc w:val="both"/>
        <w:rPr>
          <w:rFonts w:ascii="Arial" w:hAnsi="Arial" w:cs="Arial"/>
          <w:b/>
          <w:i/>
          <w:szCs w:val="18"/>
        </w:rPr>
      </w:pPr>
      <w:r w:rsidRPr="001E1707">
        <w:rPr>
          <w:rFonts w:ascii="Arial" w:eastAsia="Times New Roman" w:hAnsi="Arial" w:cs="Arial"/>
          <w:szCs w:val="18"/>
        </w:rPr>
        <w:t>zagotavlja opravljanje vseh storitev iz prvega odstavka 14. člena ZDOsk-1 in storitev iz 32. člena ZDOsk-1 ter v skladu z 2. členom Odloka</w:t>
      </w:r>
      <w:r w:rsidR="0058170D">
        <w:rPr>
          <w:rFonts w:ascii="Arial" w:eastAsia="Times New Roman" w:hAnsi="Arial" w:cs="Arial"/>
          <w:szCs w:val="18"/>
        </w:rPr>
        <w:t>;</w:t>
      </w:r>
    </w:p>
    <w:p w14:paraId="1EAA40F4" w14:textId="77777777" w:rsidR="007E1976" w:rsidRDefault="007E1976" w:rsidP="007E1976">
      <w:pPr>
        <w:pStyle w:val="Brezrazmikov"/>
        <w:suppressAutoHyphens/>
        <w:ind w:left="1068"/>
        <w:jc w:val="both"/>
        <w:rPr>
          <w:rFonts w:ascii="Arial" w:eastAsia="Times New Roman" w:hAnsi="Arial" w:cs="Arial"/>
          <w:szCs w:val="18"/>
        </w:rPr>
      </w:pPr>
    </w:p>
    <w:p w14:paraId="0629B8C3" w14:textId="478DBBDB" w:rsidR="007E1976" w:rsidRPr="0058170D" w:rsidRDefault="007E1976" w:rsidP="007E1976">
      <w:pPr>
        <w:pStyle w:val="Brezrazmikov"/>
        <w:suppressAutoHyphens/>
        <w:ind w:left="1068"/>
        <w:jc w:val="both"/>
        <w:rPr>
          <w:rFonts w:ascii="Arial" w:hAnsi="Arial" w:cs="Arial"/>
          <w:b/>
          <w:i/>
          <w:szCs w:val="18"/>
        </w:rPr>
      </w:pPr>
      <w:r>
        <w:rPr>
          <w:rFonts w:ascii="Arial" w:eastAsia="Times New Roman" w:hAnsi="Arial" w:cs="Arial"/>
          <w:szCs w:val="18"/>
        </w:rPr>
        <w:t>Dokazilo:</w:t>
      </w:r>
      <w:r w:rsidR="008C4761">
        <w:rPr>
          <w:rFonts w:ascii="Arial" w:eastAsia="Times New Roman" w:hAnsi="Arial" w:cs="Arial"/>
          <w:szCs w:val="18"/>
        </w:rPr>
        <w:t xml:space="preserve"> </w:t>
      </w:r>
      <w:r w:rsidR="008C4761" w:rsidRPr="007E1976">
        <w:rPr>
          <w:rFonts w:ascii="Arial" w:eastAsia="Times New Roman" w:hAnsi="Arial" w:cs="Arial"/>
          <w:szCs w:val="18"/>
        </w:rPr>
        <w:t xml:space="preserve">izpolnjen in podpisan Obrazec </w:t>
      </w:r>
      <w:r w:rsidR="008C4761">
        <w:rPr>
          <w:rFonts w:ascii="Arial" w:eastAsia="Times New Roman" w:hAnsi="Arial" w:cs="Arial"/>
          <w:szCs w:val="18"/>
        </w:rPr>
        <w:t>3</w:t>
      </w:r>
    </w:p>
    <w:p w14:paraId="61882EF2" w14:textId="77777777" w:rsidR="0064405B" w:rsidRPr="001E1707" w:rsidRDefault="0064405B" w:rsidP="0058170D">
      <w:pPr>
        <w:pStyle w:val="Brezrazmikov"/>
        <w:jc w:val="both"/>
        <w:rPr>
          <w:rFonts w:ascii="Arial" w:hAnsi="Arial" w:cs="Arial"/>
          <w:bCs/>
          <w:iCs/>
          <w:szCs w:val="18"/>
        </w:rPr>
      </w:pPr>
    </w:p>
    <w:p w14:paraId="5FF4ED82" w14:textId="72992377" w:rsidR="001E1707" w:rsidRPr="007E1976" w:rsidRDefault="001E1707">
      <w:pPr>
        <w:pStyle w:val="Brezrazmikov"/>
        <w:numPr>
          <w:ilvl w:val="0"/>
          <w:numId w:val="6"/>
        </w:numPr>
        <w:suppressAutoHyphens/>
        <w:jc w:val="both"/>
        <w:rPr>
          <w:rFonts w:ascii="Arial" w:hAnsi="Arial" w:cs="Arial"/>
          <w:b/>
          <w:i/>
          <w:szCs w:val="18"/>
        </w:rPr>
      </w:pPr>
      <w:r w:rsidRPr="001E1707">
        <w:rPr>
          <w:rFonts w:ascii="Arial" w:eastAsia="Times New Roman" w:hAnsi="Arial" w:cs="Arial"/>
          <w:szCs w:val="18"/>
        </w:rPr>
        <w:t>mu ni bilo s pravnomočno sodbo ali dokončno odločbo upravnega organa prepovedano opravljanje dolgotrajne oskrbe, socialne ali zdravstvene dejavnosti</w:t>
      </w:r>
      <w:r w:rsidR="0058170D">
        <w:rPr>
          <w:rFonts w:ascii="Arial" w:eastAsia="Times New Roman" w:hAnsi="Arial" w:cs="Arial"/>
          <w:szCs w:val="18"/>
        </w:rPr>
        <w:t>;</w:t>
      </w:r>
      <w:r w:rsidRPr="001E1707">
        <w:rPr>
          <w:rFonts w:ascii="Arial" w:hAnsi="Arial" w:cs="Arial"/>
          <w:szCs w:val="18"/>
        </w:rPr>
        <w:t xml:space="preserve"> </w:t>
      </w:r>
    </w:p>
    <w:p w14:paraId="60514DF6" w14:textId="77777777" w:rsidR="007E1976" w:rsidRDefault="007E1976" w:rsidP="007E1976">
      <w:pPr>
        <w:pStyle w:val="Brezrazmikov"/>
        <w:suppressAutoHyphens/>
        <w:ind w:left="1068"/>
        <w:jc w:val="both"/>
        <w:rPr>
          <w:rFonts w:ascii="Arial" w:eastAsia="Times New Roman" w:hAnsi="Arial" w:cs="Arial"/>
          <w:szCs w:val="18"/>
        </w:rPr>
      </w:pPr>
    </w:p>
    <w:p w14:paraId="7F972C12" w14:textId="201D2767" w:rsidR="007E1976" w:rsidRPr="0058170D" w:rsidRDefault="007E1976" w:rsidP="007E1976">
      <w:pPr>
        <w:pStyle w:val="Brezrazmikov"/>
        <w:suppressAutoHyphens/>
        <w:ind w:left="1068"/>
        <w:jc w:val="both"/>
        <w:rPr>
          <w:rFonts w:ascii="Arial" w:hAnsi="Arial" w:cs="Arial"/>
          <w:b/>
          <w:i/>
          <w:szCs w:val="18"/>
        </w:rPr>
      </w:pPr>
      <w:r>
        <w:rPr>
          <w:rFonts w:ascii="Arial" w:eastAsia="Times New Roman" w:hAnsi="Arial" w:cs="Arial"/>
          <w:szCs w:val="18"/>
        </w:rPr>
        <w:t>Dokazilo:</w:t>
      </w:r>
      <w:r w:rsidR="008C4761">
        <w:rPr>
          <w:rFonts w:ascii="Arial" w:eastAsia="Times New Roman" w:hAnsi="Arial" w:cs="Arial"/>
          <w:szCs w:val="18"/>
        </w:rPr>
        <w:t xml:space="preserve"> </w:t>
      </w:r>
      <w:r w:rsidR="008C4761" w:rsidRPr="007E1976">
        <w:rPr>
          <w:rFonts w:ascii="Arial" w:eastAsia="Times New Roman" w:hAnsi="Arial" w:cs="Arial"/>
          <w:szCs w:val="18"/>
        </w:rPr>
        <w:t xml:space="preserve">izpolnjen in podpisan Obrazec </w:t>
      </w:r>
      <w:r w:rsidR="008C4761">
        <w:rPr>
          <w:rFonts w:ascii="Arial" w:eastAsia="Times New Roman" w:hAnsi="Arial" w:cs="Arial"/>
          <w:szCs w:val="18"/>
        </w:rPr>
        <w:t>3</w:t>
      </w:r>
    </w:p>
    <w:p w14:paraId="078D2142" w14:textId="77777777" w:rsidR="0064405B" w:rsidRPr="001E1707" w:rsidRDefault="0064405B" w:rsidP="0058170D">
      <w:pPr>
        <w:pStyle w:val="Brezrazmikov"/>
        <w:jc w:val="both"/>
        <w:rPr>
          <w:rFonts w:ascii="Arial" w:hAnsi="Arial" w:cs="Arial"/>
          <w:b/>
          <w:i/>
          <w:szCs w:val="18"/>
        </w:rPr>
      </w:pPr>
    </w:p>
    <w:p w14:paraId="5C4A545A" w14:textId="5D0CB18F" w:rsidR="00827BD7" w:rsidRPr="00827BD7" w:rsidRDefault="001E1707">
      <w:pPr>
        <w:pStyle w:val="Brezrazmikov"/>
        <w:numPr>
          <w:ilvl w:val="0"/>
          <w:numId w:val="6"/>
        </w:numPr>
        <w:suppressAutoHyphens/>
        <w:jc w:val="both"/>
        <w:rPr>
          <w:rFonts w:ascii="Arial" w:hAnsi="Arial" w:cs="Arial"/>
          <w:b/>
          <w:i/>
          <w:szCs w:val="18"/>
        </w:rPr>
      </w:pPr>
      <w:r w:rsidRPr="001E1707">
        <w:rPr>
          <w:rFonts w:ascii="Arial" w:eastAsia="Times New Roman" w:hAnsi="Arial" w:cs="Arial"/>
          <w:szCs w:val="18"/>
        </w:rPr>
        <w:t>izkazuje finančno in poslovno sposobnost</w:t>
      </w:r>
      <w:r w:rsidR="00827BD7">
        <w:rPr>
          <w:rFonts w:ascii="Arial" w:eastAsia="Times New Roman" w:hAnsi="Arial" w:cs="Arial"/>
          <w:szCs w:val="18"/>
        </w:rPr>
        <w:t>:</w:t>
      </w:r>
    </w:p>
    <w:p w14:paraId="7B4D4FC8" w14:textId="77777777" w:rsidR="00827BD7" w:rsidRPr="00827BD7" w:rsidRDefault="00827BD7" w:rsidP="00827BD7">
      <w:pPr>
        <w:pStyle w:val="Odstavekseznama"/>
        <w:autoSpaceDE w:val="0"/>
        <w:autoSpaceDN w:val="0"/>
        <w:adjustRightInd w:val="0"/>
        <w:spacing w:after="0" w:line="240" w:lineRule="auto"/>
        <w:ind w:left="1068"/>
        <w:jc w:val="both"/>
        <w:rPr>
          <w:rFonts w:ascii="Arial" w:hAnsi="Arial" w:cs="Arial"/>
          <w:color w:val="000000"/>
          <w:sz w:val="18"/>
          <w:szCs w:val="18"/>
        </w:rPr>
      </w:pPr>
      <w:r w:rsidRPr="00827BD7">
        <w:rPr>
          <w:rFonts w:ascii="Arial" w:hAnsi="Arial" w:cs="Arial"/>
          <w:color w:val="000000"/>
          <w:sz w:val="18"/>
          <w:szCs w:val="18"/>
        </w:rPr>
        <w:t xml:space="preserve">Ponudnik je finančno in poslovno sposoben izvajati storitve, ki so predmet koncesije, kar izkaže s tem: </w:t>
      </w:r>
    </w:p>
    <w:p w14:paraId="5FFAB60C" w14:textId="46E47EF9" w:rsidR="00827BD7" w:rsidRPr="00827BD7" w:rsidRDefault="00827BD7" w:rsidP="00827BD7">
      <w:pPr>
        <w:pStyle w:val="Odstavekseznama"/>
        <w:numPr>
          <w:ilvl w:val="0"/>
          <w:numId w:val="33"/>
        </w:numPr>
        <w:autoSpaceDE w:val="0"/>
        <w:autoSpaceDN w:val="0"/>
        <w:adjustRightInd w:val="0"/>
        <w:spacing w:after="0" w:line="240" w:lineRule="auto"/>
        <w:jc w:val="both"/>
        <w:rPr>
          <w:rFonts w:ascii="Arial" w:hAnsi="Arial" w:cs="Arial"/>
          <w:color w:val="000000"/>
          <w:sz w:val="18"/>
          <w:szCs w:val="18"/>
        </w:rPr>
      </w:pPr>
      <w:r w:rsidRPr="00827BD7">
        <w:rPr>
          <w:rFonts w:ascii="Arial" w:hAnsi="Arial" w:cs="Arial"/>
          <w:color w:val="000000"/>
          <w:sz w:val="18"/>
          <w:szCs w:val="18"/>
        </w:rPr>
        <w:t xml:space="preserve">da ponudnik v obdobju zadnjih treh let ni posloval z izgubo oz. je uspel izgubo pokriti iz drugih virov oz. sredstev; </w:t>
      </w:r>
    </w:p>
    <w:p w14:paraId="24DFEB88" w14:textId="46E802E1" w:rsidR="001E1707" w:rsidRPr="00827BD7" w:rsidRDefault="00827BD7" w:rsidP="00827BD7">
      <w:pPr>
        <w:pStyle w:val="Brezrazmikov"/>
        <w:numPr>
          <w:ilvl w:val="0"/>
          <w:numId w:val="33"/>
        </w:numPr>
        <w:suppressAutoHyphens/>
        <w:jc w:val="both"/>
        <w:rPr>
          <w:rFonts w:ascii="Arial" w:hAnsi="Arial" w:cs="Arial"/>
          <w:b/>
          <w:i/>
          <w:szCs w:val="18"/>
        </w:rPr>
      </w:pPr>
      <w:r w:rsidRPr="00827BD7">
        <w:rPr>
          <w:rFonts w:ascii="Arial" w:hAnsi="Arial" w:cs="Arial"/>
          <w:color w:val="000000"/>
          <w:szCs w:val="18"/>
        </w:rPr>
        <w:t xml:space="preserve">da ponudnik v zadnjih 12 mesecih pred izdajo dokazila ni imel blokiranih poslovnih računov. </w:t>
      </w:r>
      <w:r w:rsidR="001E1707" w:rsidRPr="00827BD7">
        <w:rPr>
          <w:rFonts w:ascii="Arial" w:hAnsi="Arial" w:cs="Arial"/>
          <w:szCs w:val="18"/>
        </w:rPr>
        <w:t xml:space="preserve"> </w:t>
      </w:r>
    </w:p>
    <w:p w14:paraId="53643700" w14:textId="77777777" w:rsidR="007E1976" w:rsidRDefault="007E1976" w:rsidP="007E1976">
      <w:pPr>
        <w:pStyle w:val="Brezrazmikov"/>
        <w:suppressAutoHyphens/>
        <w:ind w:left="1068"/>
        <w:jc w:val="both"/>
        <w:rPr>
          <w:rFonts w:ascii="Arial" w:eastAsia="Times New Roman" w:hAnsi="Arial" w:cs="Arial"/>
          <w:szCs w:val="18"/>
        </w:rPr>
      </w:pPr>
    </w:p>
    <w:p w14:paraId="7A49EA61" w14:textId="42DA6B80" w:rsidR="007E1976" w:rsidRPr="0058170D" w:rsidRDefault="007E1976" w:rsidP="007E1976">
      <w:pPr>
        <w:pStyle w:val="Brezrazmikov"/>
        <w:suppressAutoHyphens/>
        <w:ind w:left="1068"/>
        <w:jc w:val="both"/>
        <w:rPr>
          <w:rFonts w:ascii="Arial" w:hAnsi="Arial" w:cs="Arial"/>
          <w:b/>
          <w:i/>
          <w:szCs w:val="18"/>
        </w:rPr>
      </w:pPr>
      <w:r>
        <w:rPr>
          <w:rFonts w:ascii="Arial" w:eastAsia="Times New Roman" w:hAnsi="Arial" w:cs="Arial"/>
          <w:szCs w:val="18"/>
        </w:rPr>
        <w:t>Dokazilo:</w:t>
      </w:r>
      <w:r w:rsidR="00827BD7">
        <w:rPr>
          <w:rFonts w:ascii="Arial" w:eastAsia="Times New Roman" w:hAnsi="Arial" w:cs="Arial"/>
          <w:szCs w:val="18"/>
        </w:rPr>
        <w:t xml:space="preserve"> </w:t>
      </w:r>
      <w:r w:rsidR="00827BD7" w:rsidRPr="00827BD7">
        <w:rPr>
          <w:rFonts w:ascii="Arial" w:eastAsia="Times New Roman" w:hAnsi="Arial" w:cs="Arial"/>
          <w:szCs w:val="18"/>
        </w:rPr>
        <w:t xml:space="preserve">Ponudnik kot dokazilo za izpolnjevanje pogoja predloži </w:t>
      </w:r>
      <w:r w:rsidR="00827BD7" w:rsidRPr="00827BD7">
        <w:rPr>
          <w:rFonts w:ascii="Arial" w:eastAsia="Times New Roman" w:hAnsi="Arial" w:cs="Arial"/>
          <w:b/>
          <w:bCs/>
          <w:szCs w:val="18"/>
        </w:rPr>
        <w:t>Potrdila bank ali enakovredno dokazilo</w:t>
      </w:r>
      <w:r w:rsidR="00827BD7" w:rsidRPr="00827BD7">
        <w:rPr>
          <w:rFonts w:ascii="Arial" w:eastAsia="Times New Roman" w:hAnsi="Arial" w:cs="Arial"/>
          <w:szCs w:val="18"/>
        </w:rPr>
        <w:t xml:space="preserve">. Potrdila morajo biti izdana s strani vseh bank, pri katerih ima odprt transakcijski račun. Ponudnik lahko pogoj izkazuje tudi s predložitvijo drugega enakovrednega dokazila iz katerega je razvidno izpolnjevanje pogoja (npr. BON obrazec). Potrdilo mora biti izdano ne več kot 30 dni pred </w:t>
      </w:r>
      <w:r w:rsidR="00827BD7" w:rsidRPr="00827BD7">
        <w:rPr>
          <w:rFonts w:ascii="Arial" w:eastAsia="Times New Roman" w:hAnsi="Arial" w:cs="Arial"/>
          <w:szCs w:val="18"/>
        </w:rPr>
        <w:lastRenderedPageBreak/>
        <w:t xml:space="preserve">rokom za oddajo ponudb. Ponudnik izpolnjevanje pogoja potrdi tudi </w:t>
      </w:r>
      <w:r w:rsidR="00827BD7">
        <w:rPr>
          <w:rFonts w:ascii="Arial" w:eastAsia="Times New Roman" w:hAnsi="Arial" w:cs="Arial"/>
          <w:szCs w:val="18"/>
        </w:rPr>
        <w:t xml:space="preserve">z </w:t>
      </w:r>
      <w:r w:rsidR="00827BD7" w:rsidRPr="007E1976">
        <w:rPr>
          <w:rFonts w:ascii="Arial" w:eastAsia="Times New Roman" w:hAnsi="Arial" w:cs="Arial"/>
          <w:szCs w:val="18"/>
        </w:rPr>
        <w:t>izpolnjen</w:t>
      </w:r>
      <w:r w:rsidR="00827BD7">
        <w:rPr>
          <w:rFonts w:ascii="Arial" w:eastAsia="Times New Roman" w:hAnsi="Arial" w:cs="Arial"/>
          <w:szCs w:val="18"/>
        </w:rPr>
        <w:t>im</w:t>
      </w:r>
      <w:r w:rsidR="00827BD7" w:rsidRPr="007E1976">
        <w:rPr>
          <w:rFonts w:ascii="Arial" w:eastAsia="Times New Roman" w:hAnsi="Arial" w:cs="Arial"/>
          <w:szCs w:val="18"/>
        </w:rPr>
        <w:t xml:space="preserve"> in podpisan</w:t>
      </w:r>
      <w:r w:rsidR="00827BD7">
        <w:rPr>
          <w:rFonts w:ascii="Arial" w:eastAsia="Times New Roman" w:hAnsi="Arial" w:cs="Arial"/>
          <w:szCs w:val="18"/>
        </w:rPr>
        <w:t>im</w:t>
      </w:r>
      <w:r w:rsidR="00827BD7" w:rsidRPr="007E1976">
        <w:rPr>
          <w:rFonts w:ascii="Arial" w:eastAsia="Times New Roman" w:hAnsi="Arial" w:cs="Arial"/>
          <w:szCs w:val="18"/>
        </w:rPr>
        <w:t xml:space="preserve"> Obraz</w:t>
      </w:r>
      <w:r w:rsidR="00827BD7">
        <w:rPr>
          <w:rFonts w:ascii="Arial" w:eastAsia="Times New Roman" w:hAnsi="Arial" w:cs="Arial"/>
          <w:szCs w:val="18"/>
        </w:rPr>
        <w:t>cem</w:t>
      </w:r>
      <w:r w:rsidR="00827BD7" w:rsidRPr="007E1976">
        <w:rPr>
          <w:rFonts w:ascii="Arial" w:eastAsia="Times New Roman" w:hAnsi="Arial" w:cs="Arial"/>
          <w:szCs w:val="18"/>
        </w:rPr>
        <w:t xml:space="preserve"> </w:t>
      </w:r>
      <w:r w:rsidR="00827BD7">
        <w:rPr>
          <w:rFonts w:ascii="Arial" w:eastAsia="Times New Roman" w:hAnsi="Arial" w:cs="Arial"/>
          <w:szCs w:val="18"/>
        </w:rPr>
        <w:t>3</w:t>
      </w:r>
      <w:r w:rsidR="00827BD7" w:rsidRPr="00827BD7">
        <w:rPr>
          <w:rFonts w:ascii="Arial" w:eastAsia="Times New Roman" w:hAnsi="Arial" w:cs="Arial"/>
          <w:b/>
          <w:bCs/>
          <w:szCs w:val="18"/>
        </w:rPr>
        <w:t>.</w:t>
      </w:r>
    </w:p>
    <w:p w14:paraId="3482AB0B" w14:textId="12BBC3F7" w:rsidR="0064405B" w:rsidRPr="001E1707" w:rsidRDefault="0064405B" w:rsidP="0058170D">
      <w:pPr>
        <w:pStyle w:val="Brezrazmikov"/>
        <w:jc w:val="both"/>
        <w:rPr>
          <w:rFonts w:ascii="Arial" w:hAnsi="Arial" w:cs="Arial"/>
          <w:b/>
          <w:i/>
          <w:szCs w:val="18"/>
        </w:rPr>
      </w:pPr>
    </w:p>
    <w:p w14:paraId="4620DF17" w14:textId="138457EC" w:rsidR="001E1707" w:rsidRPr="007E1976" w:rsidRDefault="001E1707">
      <w:pPr>
        <w:pStyle w:val="Brezrazmikov"/>
        <w:numPr>
          <w:ilvl w:val="0"/>
          <w:numId w:val="6"/>
        </w:numPr>
        <w:suppressAutoHyphens/>
        <w:jc w:val="both"/>
        <w:rPr>
          <w:rFonts w:ascii="Arial" w:hAnsi="Arial" w:cs="Arial"/>
          <w:b/>
          <w:i/>
          <w:szCs w:val="18"/>
        </w:rPr>
      </w:pPr>
      <w:r w:rsidRPr="001E1707">
        <w:rPr>
          <w:rFonts w:ascii="Arial" w:eastAsia="Times New Roman" w:hAnsi="Arial" w:cs="Arial"/>
          <w:szCs w:val="18"/>
        </w:rPr>
        <w:t xml:space="preserve">ima izdelan podroben program </w:t>
      </w:r>
      <w:r w:rsidR="00827BD7">
        <w:rPr>
          <w:rFonts w:ascii="Arial" w:eastAsia="Times New Roman" w:hAnsi="Arial" w:cs="Arial"/>
          <w:szCs w:val="18"/>
        </w:rPr>
        <w:t xml:space="preserve">letnega finančnega poslovanja </w:t>
      </w:r>
      <w:r w:rsidR="00827BD7" w:rsidRPr="00827BD7">
        <w:rPr>
          <w:rFonts w:ascii="Arial" w:eastAsia="Times New Roman" w:hAnsi="Arial" w:cs="Arial"/>
          <w:szCs w:val="18"/>
        </w:rPr>
        <w:t>z izkazom denarnih tokov v skladu s Slovenskim računovodskim standardom 22, ki mora biti skladen z veljavnimi predpisi in določili te razpisne dokumentacije in iz katerega mora biti razvidno, da zagotavlja kakovostno izvajanje storitve</w:t>
      </w:r>
      <w:r w:rsidR="0058170D">
        <w:rPr>
          <w:rFonts w:ascii="Arial" w:eastAsia="Times New Roman" w:hAnsi="Arial" w:cs="Arial"/>
          <w:szCs w:val="18"/>
        </w:rPr>
        <w:t>;</w:t>
      </w:r>
    </w:p>
    <w:p w14:paraId="48C31B61" w14:textId="77777777" w:rsidR="007E1976" w:rsidRDefault="007E1976" w:rsidP="007E1976">
      <w:pPr>
        <w:pStyle w:val="Brezrazmikov"/>
        <w:suppressAutoHyphens/>
        <w:ind w:left="1068"/>
        <w:jc w:val="both"/>
        <w:rPr>
          <w:rFonts w:ascii="Arial" w:eastAsia="Times New Roman" w:hAnsi="Arial" w:cs="Arial"/>
          <w:szCs w:val="18"/>
        </w:rPr>
      </w:pPr>
    </w:p>
    <w:p w14:paraId="3DFAB2A5" w14:textId="37AE2B3B" w:rsidR="007E1976" w:rsidRPr="0058170D" w:rsidRDefault="007E1976" w:rsidP="007E1976">
      <w:pPr>
        <w:pStyle w:val="Brezrazmikov"/>
        <w:suppressAutoHyphens/>
        <w:ind w:left="1068"/>
        <w:jc w:val="both"/>
        <w:rPr>
          <w:rFonts w:ascii="Arial" w:hAnsi="Arial" w:cs="Arial"/>
          <w:b/>
          <w:i/>
          <w:szCs w:val="18"/>
        </w:rPr>
      </w:pPr>
      <w:r>
        <w:rPr>
          <w:rFonts w:ascii="Arial" w:eastAsia="Times New Roman" w:hAnsi="Arial" w:cs="Arial"/>
          <w:szCs w:val="18"/>
        </w:rPr>
        <w:t>Dokazilo:</w:t>
      </w:r>
      <w:r w:rsidR="00827BD7">
        <w:rPr>
          <w:rFonts w:ascii="Arial" w:eastAsia="Times New Roman" w:hAnsi="Arial" w:cs="Arial"/>
          <w:szCs w:val="18"/>
        </w:rPr>
        <w:t xml:space="preserve"> </w:t>
      </w:r>
      <w:r w:rsidR="00827BD7" w:rsidRPr="007E1976">
        <w:rPr>
          <w:rFonts w:ascii="Arial" w:eastAsia="Times New Roman" w:hAnsi="Arial" w:cs="Arial"/>
          <w:szCs w:val="18"/>
        </w:rPr>
        <w:t xml:space="preserve">izpolnjen in podpisan Obrazec </w:t>
      </w:r>
      <w:r w:rsidR="00827BD7">
        <w:rPr>
          <w:rFonts w:ascii="Arial" w:eastAsia="Times New Roman" w:hAnsi="Arial" w:cs="Arial"/>
          <w:szCs w:val="18"/>
        </w:rPr>
        <w:t>5 ter izdelan lasten program finančnega poslovanja</w:t>
      </w:r>
    </w:p>
    <w:p w14:paraId="326DEBC5" w14:textId="77777777" w:rsidR="007E1976" w:rsidRPr="001E1707" w:rsidRDefault="007E1976" w:rsidP="007E1976">
      <w:pPr>
        <w:pStyle w:val="Brezrazmikov"/>
        <w:suppressAutoHyphens/>
        <w:ind w:left="1068"/>
        <w:jc w:val="both"/>
        <w:rPr>
          <w:rFonts w:ascii="Arial" w:hAnsi="Arial" w:cs="Arial"/>
          <w:b/>
          <w:i/>
          <w:szCs w:val="18"/>
        </w:rPr>
      </w:pPr>
    </w:p>
    <w:p w14:paraId="12C88FFC" w14:textId="77777777" w:rsidR="00F25638" w:rsidRPr="00F25638" w:rsidRDefault="001E1707">
      <w:pPr>
        <w:pStyle w:val="Brezrazmikov"/>
        <w:numPr>
          <w:ilvl w:val="0"/>
          <w:numId w:val="6"/>
        </w:numPr>
        <w:suppressAutoHyphens/>
        <w:jc w:val="both"/>
        <w:rPr>
          <w:rFonts w:ascii="Arial" w:hAnsi="Arial" w:cs="Arial"/>
          <w:b/>
          <w:bCs/>
          <w:szCs w:val="18"/>
        </w:rPr>
      </w:pPr>
      <w:r w:rsidRPr="001E1707">
        <w:rPr>
          <w:rFonts w:ascii="Arial" w:eastAsia="Times New Roman" w:hAnsi="Arial" w:cs="Arial"/>
          <w:szCs w:val="18"/>
        </w:rPr>
        <w:t>zagotavlja kakovostno in varno opravljanje storitev dolgotrajne oskrbe</w:t>
      </w:r>
      <w:r w:rsidR="00827BD7">
        <w:rPr>
          <w:rFonts w:ascii="Arial" w:eastAsia="Times New Roman" w:hAnsi="Arial" w:cs="Arial"/>
          <w:szCs w:val="18"/>
        </w:rPr>
        <w:t xml:space="preserve">: </w:t>
      </w:r>
    </w:p>
    <w:p w14:paraId="0F8B2E72" w14:textId="585DF82A" w:rsidR="00592205" w:rsidRDefault="00827BD7" w:rsidP="002E5733">
      <w:pPr>
        <w:pStyle w:val="Brezrazmikov"/>
        <w:suppressAutoHyphens/>
        <w:ind w:left="1068"/>
        <w:jc w:val="both"/>
        <w:rPr>
          <w:rFonts w:ascii="Arial" w:hAnsi="Arial" w:cs="Arial"/>
          <w:b/>
          <w:bCs/>
          <w:szCs w:val="18"/>
        </w:rPr>
      </w:pPr>
      <w:r w:rsidRPr="00827BD7">
        <w:rPr>
          <w:rFonts w:ascii="Arial" w:eastAsia="Times New Roman" w:hAnsi="Arial" w:cs="Arial"/>
          <w:szCs w:val="18"/>
        </w:rPr>
        <w:t xml:space="preserve">Ponudnik mora izdelati podroben program dela za opravljanje dolgotrajne oskrbe v Občini </w:t>
      </w:r>
      <w:r>
        <w:rPr>
          <w:rFonts w:ascii="Arial" w:eastAsia="Times New Roman" w:hAnsi="Arial" w:cs="Arial"/>
          <w:szCs w:val="18"/>
        </w:rPr>
        <w:t>Mirna Peč</w:t>
      </w:r>
      <w:r w:rsidRPr="00827BD7">
        <w:rPr>
          <w:rFonts w:ascii="Arial" w:eastAsia="Times New Roman" w:hAnsi="Arial" w:cs="Arial"/>
          <w:szCs w:val="18"/>
        </w:rPr>
        <w:t>, ki mora biti skladen z veljavnimi predpisi in določili te razpisne dokumentacije in iz katerega mora biti razvidno, da zagotavlja kakovostno in varno opravljanje storitev dolgotrajne oskrbe</w:t>
      </w:r>
      <w:r w:rsidR="00F25638">
        <w:rPr>
          <w:rFonts w:ascii="Arial" w:eastAsia="Times New Roman" w:hAnsi="Arial" w:cs="Arial"/>
          <w:szCs w:val="18"/>
        </w:rPr>
        <w:t>, vključno z ustrezn</w:t>
      </w:r>
      <w:r w:rsidR="002E5733">
        <w:rPr>
          <w:rFonts w:ascii="Arial" w:eastAsia="Times New Roman" w:hAnsi="Arial" w:cs="Arial"/>
          <w:szCs w:val="18"/>
        </w:rPr>
        <w:t>o</w:t>
      </w:r>
      <w:r w:rsidR="00F25638">
        <w:rPr>
          <w:rFonts w:ascii="Arial" w:eastAsia="Times New Roman" w:hAnsi="Arial" w:cs="Arial"/>
          <w:szCs w:val="18"/>
        </w:rPr>
        <w:t xml:space="preserve"> kadrovsk</w:t>
      </w:r>
      <w:r w:rsidR="002E5733">
        <w:rPr>
          <w:rFonts w:ascii="Arial" w:eastAsia="Times New Roman" w:hAnsi="Arial" w:cs="Arial"/>
          <w:szCs w:val="18"/>
        </w:rPr>
        <w:t>o</w:t>
      </w:r>
      <w:r w:rsidR="00F25638">
        <w:rPr>
          <w:rFonts w:ascii="Arial" w:eastAsia="Times New Roman" w:hAnsi="Arial" w:cs="Arial"/>
          <w:szCs w:val="18"/>
        </w:rPr>
        <w:t xml:space="preserve"> in organizacijsk</w:t>
      </w:r>
      <w:r w:rsidR="002E5733">
        <w:rPr>
          <w:rFonts w:ascii="Arial" w:eastAsia="Times New Roman" w:hAnsi="Arial" w:cs="Arial"/>
          <w:szCs w:val="18"/>
        </w:rPr>
        <w:t>o</w:t>
      </w:r>
      <w:r w:rsidR="00F25638">
        <w:rPr>
          <w:rFonts w:ascii="Arial" w:eastAsia="Times New Roman" w:hAnsi="Arial" w:cs="Arial"/>
          <w:szCs w:val="18"/>
        </w:rPr>
        <w:t xml:space="preserve"> struktur</w:t>
      </w:r>
      <w:r w:rsidR="002E5733">
        <w:rPr>
          <w:rFonts w:ascii="Arial" w:eastAsia="Times New Roman" w:hAnsi="Arial" w:cs="Arial"/>
          <w:szCs w:val="18"/>
        </w:rPr>
        <w:t>o</w:t>
      </w:r>
      <w:r w:rsidR="00F25638">
        <w:rPr>
          <w:rFonts w:ascii="Arial" w:eastAsia="Times New Roman" w:hAnsi="Arial" w:cs="Arial"/>
          <w:szCs w:val="18"/>
        </w:rPr>
        <w:t>.</w:t>
      </w:r>
    </w:p>
    <w:p w14:paraId="7D4E3CA9" w14:textId="77777777" w:rsidR="007E1976" w:rsidRDefault="007E1976" w:rsidP="007E1976">
      <w:pPr>
        <w:pStyle w:val="Brezrazmikov"/>
        <w:suppressAutoHyphens/>
        <w:ind w:left="1068"/>
        <w:jc w:val="both"/>
        <w:rPr>
          <w:rFonts w:ascii="Arial" w:hAnsi="Arial" w:cs="Arial"/>
          <w:b/>
          <w:bCs/>
          <w:szCs w:val="18"/>
        </w:rPr>
      </w:pPr>
    </w:p>
    <w:p w14:paraId="59F8F1F3" w14:textId="45C95546" w:rsidR="007E1976" w:rsidRPr="007E1976" w:rsidRDefault="007E1976" w:rsidP="007E1976">
      <w:pPr>
        <w:pStyle w:val="Brezrazmikov"/>
        <w:suppressAutoHyphens/>
        <w:ind w:left="1068"/>
        <w:jc w:val="both"/>
        <w:rPr>
          <w:rFonts w:ascii="Arial" w:hAnsi="Arial" w:cs="Arial"/>
          <w:b/>
          <w:bCs/>
          <w:szCs w:val="18"/>
        </w:rPr>
      </w:pPr>
      <w:r w:rsidRPr="007E1976">
        <w:rPr>
          <w:rFonts w:ascii="Arial" w:eastAsia="Times New Roman" w:hAnsi="Arial" w:cs="Arial"/>
          <w:szCs w:val="18"/>
        </w:rPr>
        <w:t>Dokazilo:</w:t>
      </w:r>
      <w:r w:rsidR="00827BD7" w:rsidRPr="00827BD7">
        <w:rPr>
          <w:rFonts w:ascii="Arial" w:eastAsia="Times New Roman" w:hAnsi="Arial" w:cs="Arial"/>
          <w:szCs w:val="18"/>
        </w:rPr>
        <w:t xml:space="preserve"> </w:t>
      </w:r>
      <w:r w:rsidR="00827BD7" w:rsidRPr="007E1976">
        <w:rPr>
          <w:rFonts w:ascii="Arial" w:eastAsia="Times New Roman" w:hAnsi="Arial" w:cs="Arial"/>
          <w:szCs w:val="18"/>
        </w:rPr>
        <w:t xml:space="preserve">izpolnjen in podpisan Obrazec </w:t>
      </w:r>
      <w:r w:rsidR="00827BD7">
        <w:rPr>
          <w:rFonts w:ascii="Arial" w:eastAsia="Times New Roman" w:hAnsi="Arial" w:cs="Arial"/>
          <w:szCs w:val="18"/>
        </w:rPr>
        <w:t>6 ter izdelan Program opravljanja dolgotrajne oskrbe</w:t>
      </w:r>
    </w:p>
    <w:p w14:paraId="16691FE3" w14:textId="77777777" w:rsidR="007E1976" w:rsidRPr="001E1707" w:rsidRDefault="007E1976" w:rsidP="007E1976">
      <w:pPr>
        <w:pStyle w:val="Brezrazmikov"/>
        <w:suppressAutoHyphens/>
        <w:ind w:left="1068"/>
        <w:jc w:val="both"/>
        <w:rPr>
          <w:rFonts w:ascii="Arial" w:hAnsi="Arial" w:cs="Arial"/>
          <w:b/>
          <w:bCs/>
          <w:szCs w:val="18"/>
        </w:rPr>
      </w:pPr>
    </w:p>
    <w:p w14:paraId="07620F0D" w14:textId="798B707E" w:rsidR="001E1707" w:rsidRPr="007E1976" w:rsidRDefault="001E1707">
      <w:pPr>
        <w:pStyle w:val="Brezrazmikov"/>
        <w:numPr>
          <w:ilvl w:val="0"/>
          <w:numId w:val="6"/>
        </w:numPr>
        <w:suppressAutoHyphens/>
        <w:jc w:val="both"/>
        <w:rPr>
          <w:szCs w:val="18"/>
          <w:u w:val="single"/>
        </w:rPr>
      </w:pPr>
      <w:r w:rsidRPr="001E1707">
        <w:rPr>
          <w:rFonts w:ascii="Arial" w:eastAsia="Times New Roman" w:hAnsi="Arial" w:cs="Arial"/>
          <w:szCs w:val="18"/>
        </w:rPr>
        <w:t>mu v zadnjih petih letih ni bila odvzeta koncesija oziroma odpovedana koncesijska pogodba</w:t>
      </w:r>
      <w:r w:rsidR="000F113A">
        <w:rPr>
          <w:rFonts w:ascii="Arial" w:eastAsia="Times New Roman" w:hAnsi="Arial" w:cs="Arial"/>
          <w:szCs w:val="18"/>
        </w:rPr>
        <w:t xml:space="preserve"> iz krivdnih razlogov na strani izvajalca storitev)</w:t>
      </w:r>
      <w:r w:rsidR="0058170D">
        <w:rPr>
          <w:rFonts w:ascii="Arial" w:eastAsia="Times New Roman" w:hAnsi="Arial" w:cs="Arial"/>
          <w:szCs w:val="18"/>
        </w:rPr>
        <w:t>;</w:t>
      </w:r>
    </w:p>
    <w:p w14:paraId="5203E558" w14:textId="77777777" w:rsidR="007E1976" w:rsidRDefault="007E1976" w:rsidP="007E1976">
      <w:pPr>
        <w:pStyle w:val="Brezrazmikov"/>
        <w:suppressAutoHyphens/>
        <w:ind w:left="1068"/>
        <w:jc w:val="both"/>
        <w:rPr>
          <w:rFonts w:ascii="Arial" w:eastAsia="Times New Roman" w:hAnsi="Arial" w:cs="Arial"/>
          <w:szCs w:val="18"/>
        </w:rPr>
      </w:pPr>
    </w:p>
    <w:p w14:paraId="30F3D1FA" w14:textId="28EC0C2D" w:rsidR="007E1976" w:rsidRPr="0058170D" w:rsidRDefault="007E1976" w:rsidP="007E1976">
      <w:pPr>
        <w:pStyle w:val="Brezrazmikov"/>
        <w:suppressAutoHyphens/>
        <w:ind w:left="1068"/>
        <w:jc w:val="both"/>
        <w:rPr>
          <w:rFonts w:ascii="Arial" w:hAnsi="Arial" w:cs="Arial"/>
          <w:b/>
          <w:i/>
          <w:szCs w:val="18"/>
        </w:rPr>
      </w:pPr>
      <w:r>
        <w:rPr>
          <w:rFonts w:ascii="Arial" w:eastAsia="Times New Roman" w:hAnsi="Arial" w:cs="Arial"/>
          <w:szCs w:val="18"/>
        </w:rPr>
        <w:t>Dokazilo:</w:t>
      </w:r>
      <w:r w:rsidR="00CB78D2">
        <w:rPr>
          <w:rFonts w:ascii="Arial" w:eastAsia="Times New Roman" w:hAnsi="Arial" w:cs="Arial"/>
          <w:szCs w:val="18"/>
        </w:rPr>
        <w:t xml:space="preserve"> </w:t>
      </w:r>
      <w:r w:rsidR="00CB78D2" w:rsidRPr="007E1976">
        <w:rPr>
          <w:rFonts w:ascii="Arial" w:eastAsia="Times New Roman" w:hAnsi="Arial" w:cs="Arial"/>
          <w:szCs w:val="18"/>
        </w:rPr>
        <w:t xml:space="preserve">izpolnjen in podpisan Obrazec </w:t>
      </w:r>
      <w:r w:rsidR="00CB78D2">
        <w:rPr>
          <w:rFonts w:ascii="Arial" w:eastAsia="Times New Roman" w:hAnsi="Arial" w:cs="Arial"/>
          <w:szCs w:val="18"/>
        </w:rPr>
        <w:t>3</w:t>
      </w:r>
    </w:p>
    <w:p w14:paraId="0962DE38" w14:textId="77777777" w:rsidR="007E1976" w:rsidRPr="001E1707" w:rsidRDefault="007E1976" w:rsidP="007E1976">
      <w:pPr>
        <w:pStyle w:val="Brezrazmikov"/>
        <w:suppressAutoHyphens/>
        <w:ind w:left="1068"/>
        <w:jc w:val="both"/>
        <w:rPr>
          <w:szCs w:val="18"/>
          <w:u w:val="single"/>
        </w:rPr>
      </w:pPr>
    </w:p>
    <w:p w14:paraId="018579C5" w14:textId="2DDF825E" w:rsidR="001E1707" w:rsidRPr="007E1976" w:rsidRDefault="001E1707">
      <w:pPr>
        <w:pStyle w:val="Brezrazmikov"/>
        <w:numPr>
          <w:ilvl w:val="0"/>
          <w:numId w:val="6"/>
        </w:numPr>
        <w:suppressAutoHyphens/>
        <w:jc w:val="both"/>
        <w:rPr>
          <w:rFonts w:ascii="Arial" w:hAnsi="Arial" w:cs="Arial"/>
          <w:b/>
          <w:i/>
          <w:szCs w:val="18"/>
        </w:rPr>
      </w:pPr>
      <w:r w:rsidRPr="001E1707">
        <w:rPr>
          <w:rFonts w:ascii="Arial" w:eastAsia="Times New Roman" w:hAnsi="Arial" w:cs="Arial"/>
          <w:szCs w:val="18"/>
        </w:rPr>
        <w:t>ima poravnane zapadle obvezne dajatve in druge denarne nedavčne obveznosti, ki jih v skladu z zakonom, ki ureja finančno upravo, pobira davčni organ, v višini, ki presega 50 evrov. Šteje se, da ponudnik ne izpolnjuje obveznosti iz prejšnjega stavka tudi, če nima predloženih vseh obračunov davčnih odtegljajev za dohodke iz delovnega razmerja za obdobje zadnjih petih let od dneva preverjanja</w:t>
      </w:r>
      <w:r w:rsidR="0058170D">
        <w:rPr>
          <w:rFonts w:ascii="Arial" w:eastAsia="Times New Roman" w:hAnsi="Arial" w:cs="Arial"/>
          <w:szCs w:val="18"/>
        </w:rPr>
        <w:t>;</w:t>
      </w:r>
    </w:p>
    <w:p w14:paraId="0289D94F" w14:textId="77777777" w:rsidR="007E1976" w:rsidRDefault="007E1976" w:rsidP="007E1976">
      <w:pPr>
        <w:pStyle w:val="Brezrazmikov"/>
        <w:suppressAutoHyphens/>
        <w:ind w:left="1068"/>
        <w:jc w:val="both"/>
        <w:rPr>
          <w:rFonts w:ascii="Arial" w:eastAsia="Times New Roman" w:hAnsi="Arial" w:cs="Arial"/>
          <w:szCs w:val="18"/>
        </w:rPr>
      </w:pPr>
    </w:p>
    <w:p w14:paraId="7A27F2D1" w14:textId="6E7C1E50" w:rsidR="007E1976" w:rsidRPr="0058170D" w:rsidRDefault="007E1976" w:rsidP="007E1976">
      <w:pPr>
        <w:pStyle w:val="Brezrazmikov"/>
        <w:suppressAutoHyphens/>
        <w:ind w:left="1068"/>
        <w:jc w:val="both"/>
        <w:rPr>
          <w:rFonts w:ascii="Arial" w:hAnsi="Arial" w:cs="Arial"/>
          <w:b/>
          <w:i/>
          <w:szCs w:val="18"/>
        </w:rPr>
      </w:pPr>
      <w:r>
        <w:rPr>
          <w:rFonts w:ascii="Arial" w:eastAsia="Times New Roman" w:hAnsi="Arial" w:cs="Arial"/>
          <w:szCs w:val="18"/>
        </w:rPr>
        <w:t>Dokazilo:</w:t>
      </w:r>
      <w:r w:rsidR="00CB78D2">
        <w:rPr>
          <w:rFonts w:ascii="Arial" w:eastAsia="Times New Roman" w:hAnsi="Arial" w:cs="Arial"/>
          <w:szCs w:val="18"/>
        </w:rPr>
        <w:t xml:space="preserve"> </w:t>
      </w:r>
      <w:r w:rsidR="00CB78D2" w:rsidRPr="007E1976">
        <w:rPr>
          <w:rFonts w:ascii="Arial" w:eastAsia="Times New Roman" w:hAnsi="Arial" w:cs="Arial"/>
          <w:szCs w:val="18"/>
        </w:rPr>
        <w:t xml:space="preserve">izpolnjen in podpisan Obrazec </w:t>
      </w:r>
      <w:r w:rsidR="00CB78D2">
        <w:rPr>
          <w:rFonts w:ascii="Arial" w:eastAsia="Times New Roman" w:hAnsi="Arial" w:cs="Arial"/>
          <w:szCs w:val="18"/>
        </w:rPr>
        <w:t>3</w:t>
      </w:r>
    </w:p>
    <w:p w14:paraId="0DD687E4" w14:textId="77777777" w:rsidR="007E1976" w:rsidRPr="001E1707" w:rsidRDefault="007E1976" w:rsidP="007E1976">
      <w:pPr>
        <w:pStyle w:val="Brezrazmikov"/>
        <w:suppressAutoHyphens/>
        <w:ind w:left="1068"/>
        <w:jc w:val="both"/>
        <w:rPr>
          <w:rFonts w:ascii="Arial" w:hAnsi="Arial" w:cs="Arial"/>
          <w:b/>
          <w:i/>
          <w:szCs w:val="18"/>
        </w:rPr>
      </w:pPr>
    </w:p>
    <w:p w14:paraId="42996B22" w14:textId="77777777" w:rsidR="007E1976" w:rsidRPr="007E1976" w:rsidRDefault="001E1707">
      <w:pPr>
        <w:pStyle w:val="Brezrazmikov"/>
        <w:numPr>
          <w:ilvl w:val="0"/>
          <w:numId w:val="6"/>
        </w:numPr>
        <w:suppressAutoHyphens/>
        <w:jc w:val="both"/>
        <w:rPr>
          <w:rFonts w:ascii="Arial" w:hAnsi="Arial" w:cs="Arial"/>
          <w:b/>
          <w:i/>
          <w:szCs w:val="18"/>
        </w:rPr>
      </w:pPr>
      <w:r w:rsidRPr="001E1707">
        <w:rPr>
          <w:rFonts w:ascii="Arial" w:eastAsia="Times New Roman" w:hAnsi="Arial" w:cs="Arial"/>
          <w:szCs w:val="18"/>
        </w:rPr>
        <w:t>ni v stečajnem postopku, postopku prenehanja, postopku prisilne poravnave ali v postopku likvidacije</w:t>
      </w:r>
      <w:r w:rsidR="0058170D">
        <w:rPr>
          <w:rFonts w:ascii="Arial" w:eastAsia="Times New Roman" w:hAnsi="Arial" w:cs="Arial"/>
          <w:szCs w:val="18"/>
        </w:rPr>
        <w:t>.</w:t>
      </w:r>
    </w:p>
    <w:p w14:paraId="18D36B62" w14:textId="77777777" w:rsidR="007E1976" w:rsidRDefault="007E1976" w:rsidP="007E1976">
      <w:pPr>
        <w:pStyle w:val="Brezrazmikov"/>
        <w:suppressAutoHyphens/>
        <w:ind w:left="1068"/>
        <w:jc w:val="both"/>
        <w:rPr>
          <w:rFonts w:ascii="Arial" w:eastAsia="Times New Roman" w:hAnsi="Arial" w:cs="Arial"/>
          <w:szCs w:val="18"/>
        </w:rPr>
      </w:pPr>
    </w:p>
    <w:p w14:paraId="12AFD28B" w14:textId="6A726EF8" w:rsidR="007E1976" w:rsidRDefault="007E1976" w:rsidP="007E1976">
      <w:pPr>
        <w:pStyle w:val="Brezrazmikov"/>
        <w:suppressAutoHyphens/>
        <w:ind w:left="1068"/>
        <w:jc w:val="both"/>
        <w:rPr>
          <w:rFonts w:ascii="Arial" w:eastAsia="Times New Roman" w:hAnsi="Arial" w:cs="Arial"/>
          <w:szCs w:val="18"/>
        </w:rPr>
      </w:pPr>
      <w:r>
        <w:rPr>
          <w:rFonts w:ascii="Arial" w:eastAsia="Times New Roman" w:hAnsi="Arial" w:cs="Arial"/>
          <w:szCs w:val="18"/>
        </w:rPr>
        <w:t>Dokazilo:</w:t>
      </w:r>
      <w:r w:rsidR="00CB78D2">
        <w:rPr>
          <w:rFonts w:ascii="Arial" w:eastAsia="Times New Roman" w:hAnsi="Arial" w:cs="Arial"/>
          <w:szCs w:val="18"/>
        </w:rPr>
        <w:t xml:space="preserve"> </w:t>
      </w:r>
      <w:r w:rsidR="00CB78D2" w:rsidRPr="007E1976">
        <w:rPr>
          <w:rFonts w:ascii="Arial" w:eastAsia="Times New Roman" w:hAnsi="Arial" w:cs="Arial"/>
          <w:szCs w:val="18"/>
        </w:rPr>
        <w:t xml:space="preserve">izpolnjen in podpisan Obrazec </w:t>
      </w:r>
      <w:r w:rsidR="00CB78D2">
        <w:rPr>
          <w:rFonts w:ascii="Arial" w:eastAsia="Times New Roman" w:hAnsi="Arial" w:cs="Arial"/>
          <w:szCs w:val="18"/>
        </w:rPr>
        <w:t>3</w:t>
      </w:r>
    </w:p>
    <w:p w14:paraId="4A51FC68" w14:textId="77777777" w:rsidR="00DB1792" w:rsidRDefault="00DB1792" w:rsidP="007E1976">
      <w:pPr>
        <w:pStyle w:val="Brezrazmikov"/>
        <w:suppressAutoHyphens/>
        <w:ind w:left="1068"/>
        <w:jc w:val="both"/>
        <w:rPr>
          <w:rFonts w:ascii="Arial" w:eastAsia="Times New Roman" w:hAnsi="Arial" w:cs="Arial"/>
          <w:szCs w:val="18"/>
        </w:rPr>
      </w:pPr>
    </w:p>
    <w:p w14:paraId="3CC89F99" w14:textId="32614334" w:rsidR="005E6F59" w:rsidRPr="005E6F59" w:rsidRDefault="005E6F59" w:rsidP="00DB1792">
      <w:pPr>
        <w:pStyle w:val="Brezrazmikov"/>
        <w:numPr>
          <w:ilvl w:val="0"/>
          <w:numId w:val="6"/>
        </w:numPr>
        <w:suppressAutoHyphens/>
        <w:jc w:val="both"/>
        <w:rPr>
          <w:rFonts w:ascii="Arial" w:hAnsi="Arial" w:cs="Arial"/>
          <w:bCs/>
          <w:iCs/>
          <w:szCs w:val="18"/>
        </w:rPr>
      </w:pPr>
      <w:r>
        <w:rPr>
          <w:rFonts w:ascii="Arial" w:hAnsi="Arial" w:cs="Arial"/>
          <w:color w:val="000000"/>
          <w:position w:val="-2"/>
          <w:szCs w:val="18"/>
        </w:rPr>
        <w:t xml:space="preserve">ponudniku </w:t>
      </w:r>
      <w:r w:rsidRPr="008467E8">
        <w:rPr>
          <w:rFonts w:ascii="Arial" w:hAnsi="Arial" w:cs="Arial"/>
          <w:color w:val="000000"/>
          <w:position w:val="-2"/>
          <w:szCs w:val="18"/>
        </w:rPr>
        <w:t>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r>
        <w:rPr>
          <w:rFonts w:ascii="Arial" w:hAnsi="Arial" w:cs="Arial"/>
          <w:color w:val="000000"/>
          <w:position w:val="-2"/>
          <w:szCs w:val="18"/>
        </w:rPr>
        <w:t>;</w:t>
      </w:r>
    </w:p>
    <w:p w14:paraId="5AB2B3AB" w14:textId="77777777" w:rsidR="005E6F59" w:rsidRPr="005E6F59" w:rsidRDefault="005E6F59" w:rsidP="005E6F59">
      <w:pPr>
        <w:pStyle w:val="Brezrazmikov"/>
        <w:suppressAutoHyphens/>
        <w:ind w:left="1068"/>
        <w:jc w:val="both"/>
        <w:rPr>
          <w:rFonts w:ascii="Arial" w:hAnsi="Arial" w:cs="Arial"/>
          <w:bCs/>
          <w:iCs/>
          <w:szCs w:val="18"/>
        </w:rPr>
      </w:pPr>
    </w:p>
    <w:p w14:paraId="0520171A" w14:textId="271DA44E" w:rsidR="005E6F59" w:rsidRDefault="005E6F59" w:rsidP="005E6F59">
      <w:pPr>
        <w:pStyle w:val="Brezrazmikov"/>
        <w:suppressAutoHyphens/>
        <w:ind w:left="1068"/>
        <w:jc w:val="both"/>
        <w:rPr>
          <w:rFonts w:ascii="Arial" w:eastAsia="Times New Roman" w:hAnsi="Arial" w:cs="Arial"/>
          <w:szCs w:val="18"/>
        </w:rPr>
      </w:pPr>
      <w:r>
        <w:rPr>
          <w:rFonts w:ascii="Arial" w:eastAsia="Times New Roman" w:hAnsi="Arial" w:cs="Arial"/>
          <w:szCs w:val="18"/>
        </w:rPr>
        <w:t xml:space="preserve">Dokazilo: </w:t>
      </w:r>
      <w:r w:rsidRPr="007E1976">
        <w:rPr>
          <w:rFonts w:ascii="Arial" w:eastAsia="Times New Roman" w:hAnsi="Arial" w:cs="Arial"/>
          <w:szCs w:val="18"/>
        </w:rPr>
        <w:t xml:space="preserve">izpolnjen in podpisan Obrazec </w:t>
      </w:r>
      <w:r>
        <w:rPr>
          <w:rFonts w:ascii="Arial" w:eastAsia="Times New Roman" w:hAnsi="Arial" w:cs="Arial"/>
          <w:szCs w:val="18"/>
        </w:rPr>
        <w:t>3</w:t>
      </w:r>
    </w:p>
    <w:p w14:paraId="6DDE558C" w14:textId="77777777" w:rsidR="005E6F59" w:rsidRDefault="005E6F59" w:rsidP="005E6F59">
      <w:pPr>
        <w:pStyle w:val="Brezrazmikov"/>
        <w:suppressAutoHyphens/>
        <w:ind w:left="1068"/>
        <w:jc w:val="both"/>
        <w:rPr>
          <w:rFonts w:ascii="Arial" w:hAnsi="Arial" w:cs="Arial"/>
          <w:bCs/>
          <w:iCs/>
          <w:szCs w:val="18"/>
        </w:rPr>
      </w:pPr>
    </w:p>
    <w:p w14:paraId="10BD0730" w14:textId="653852AD" w:rsidR="00DB1792" w:rsidRPr="00DB1792" w:rsidRDefault="00DB1792" w:rsidP="00DB1792">
      <w:pPr>
        <w:pStyle w:val="Brezrazmikov"/>
        <w:numPr>
          <w:ilvl w:val="0"/>
          <w:numId w:val="6"/>
        </w:numPr>
        <w:suppressAutoHyphens/>
        <w:jc w:val="both"/>
        <w:rPr>
          <w:rFonts w:ascii="Arial" w:hAnsi="Arial" w:cs="Arial"/>
          <w:bCs/>
          <w:iCs/>
          <w:szCs w:val="18"/>
        </w:rPr>
      </w:pPr>
      <w:r>
        <w:rPr>
          <w:rFonts w:ascii="Arial" w:hAnsi="Arial" w:cs="Arial"/>
          <w:bCs/>
          <w:iCs/>
          <w:szCs w:val="18"/>
        </w:rPr>
        <w:t>ponudniku</w:t>
      </w:r>
      <w:r w:rsidRPr="00DB1792">
        <w:rPr>
          <w:rFonts w:ascii="Arial" w:hAnsi="Arial" w:cs="Arial"/>
          <w:bCs/>
          <w:iCs/>
          <w:szCs w:val="18"/>
        </w:rPr>
        <w:t xml:space="preserve"> ali osebi, ki je članica upravnega, vodstvenega ali nadzornega organa tega gospodarskega subjekta ali ki ima pooblastila za njegovo zastopanje ali odločanje ali nadzor v njem, </w:t>
      </w:r>
      <w:r>
        <w:rPr>
          <w:rFonts w:ascii="Arial" w:hAnsi="Arial" w:cs="Arial"/>
          <w:bCs/>
          <w:iCs/>
          <w:szCs w:val="18"/>
        </w:rPr>
        <w:t xml:space="preserve">ni bila </w:t>
      </w:r>
      <w:r w:rsidRPr="00DB1792">
        <w:rPr>
          <w:rFonts w:ascii="Arial" w:hAnsi="Arial" w:cs="Arial"/>
          <w:bCs/>
          <w:iCs/>
          <w:szCs w:val="18"/>
        </w:rPr>
        <w:t xml:space="preserve">izrečena pravnomočna sodba za kazniva dejanja iz Kazenskega zakonika (Uradni list RS, št. 50/12 – uradno prečiščeno besedilo, 6/16 – popr., 54/15, 38/16, 27/17, 23/20, 91/20, 95/21, 186/21 in 105/22 – ZZNŠPP; v nadaljnjem besedilu: KZ-1) </w:t>
      </w:r>
      <w:r>
        <w:rPr>
          <w:rFonts w:ascii="Arial" w:hAnsi="Arial" w:cs="Arial"/>
          <w:bCs/>
          <w:iCs/>
          <w:szCs w:val="18"/>
        </w:rPr>
        <w:t xml:space="preserve">v skladu z določili prvega odstavka 75. člena ZJN-3 </w:t>
      </w:r>
      <w:r w:rsidRPr="00DB1792">
        <w:rPr>
          <w:rFonts w:ascii="Arial" w:hAnsi="Arial" w:cs="Arial"/>
          <w:bCs/>
          <w:iCs/>
          <w:szCs w:val="18"/>
        </w:rPr>
        <w:t>ali za primerljiva kazniva dejanja, ki so jih izrekla tuja sodišča</w:t>
      </w:r>
    </w:p>
    <w:p w14:paraId="7B0E3AB6" w14:textId="77777777" w:rsidR="00DB1792" w:rsidRDefault="001E1707" w:rsidP="00DB1792">
      <w:pPr>
        <w:pStyle w:val="Brezrazmikov"/>
        <w:suppressAutoHyphens/>
        <w:ind w:left="1068"/>
        <w:jc w:val="both"/>
        <w:rPr>
          <w:rFonts w:ascii="Arial" w:eastAsia="Times New Roman" w:hAnsi="Arial" w:cs="Arial"/>
          <w:szCs w:val="18"/>
        </w:rPr>
      </w:pPr>
      <w:r w:rsidRPr="001E1707">
        <w:rPr>
          <w:rFonts w:ascii="Arial" w:hAnsi="Arial" w:cs="Arial"/>
          <w:szCs w:val="18"/>
        </w:rPr>
        <w:t xml:space="preserve"> </w:t>
      </w:r>
    </w:p>
    <w:p w14:paraId="6BEF4044" w14:textId="3F57D741" w:rsidR="00DB1792" w:rsidRDefault="00DB1792" w:rsidP="00DB1792">
      <w:pPr>
        <w:pStyle w:val="Brezrazmikov"/>
        <w:suppressAutoHyphens/>
        <w:ind w:left="1068"/>
        <w:jc w:val="both"/>
        <w:rPr>
          <w:rFonts w:ascii="Arial" w:eastAsia="Times New Roman" w:hAnsi="Arial" w:cs="Arial"/>
          <w:szCs w:val="18"/>
        </w:rPr>
      </w:pPr>
      <w:r>
        <w:rPr>
          <w:rFonts w:ascii="Arial" w:eastAsia="Times New Roman" w:hAnsi="Arial" w:cs="Arial"/>
          <w:szCs w:val="18"/>
        </w:rPr>
        <w:t xml:space="preserve">Dokazilo: </w:t>
      </w:r>
      <w:r w:rsidRPr="007E1976">
        <w:rPr>
          <w:rFonts w:ascii="Arial" w:eastAsia="Times New Roman" w:hAnsi="Arial" w:cs="Arial"/>
          <w:szCs w:val="18"/>
        </w:rPr>
        <w:t xml:space="preserve">izpolnjen in podpisan Obrazec </w:t>
      </w:r>
      <w:r>
        <w:rPr>
          <w:rFonts w:ascii="Arial" w:eastAsia="Times New Roman" w:hAnsi="Arial" w:cs="Arial"/>
          <w:szCs w:val="18"/>
        </w:rPr>
        <w:t>3</w:t>
      </w:r>
      <w:r w:rsidR="00000E18">
        <w:rPr>
          <w:rFonts w:ascii="Arial" w:eastAsia="Times New Roman" w:hAnsi="Arial" w:cs="Arial"/>
          <w:szCs w:val="18"/>
        </w:rPr>
        <w:t xml:space="preserve"> ter obrazec 7a in 7b</w:t>
      </w:r>
    </w:p>
    <w:p w14:paraId="2F7B4F83" w14:textId="77777777" w:rsidR="005E6F59" w:rsidRDefault="005E6F59" w:rsidP="00DB1792">
      <w:pPr>
        <w:pStyle w:val="Brezrazmikov"/>
        <w:suppressAutoHyphens/>
        <w:ind w:left="1068"/>
        <w:jc w:val="both"/>
        <w:rPr>
          <w:rFonts w:ascii="Arial" w:eastAsia="Times New Roman" w:hAnsi="Arial" w:cs="Arial"/>
          <w:szCs w:val="18"/>
        </w:rPr>
      </w:pPr>
    </w:p>
    <w:p w14:paraId="0B109AF9" w14:textId="6422E5CD" w:rsidR="005E6F59" w:rsidRPr="005E6F59" w:rsidRDefault="005E6F59" w:rsidP="005E6F59">
      <w:pPr>
        <w:pStyle w:val="Brezrazmikov"/>
        <w:numPr>
          <w:ilvl w:val="0"/>
          <w:numId w:val="6"/>
        </w:numPr>
        <w:suppressAutoHyphens/>
        <w:jc w:val="both"/>
        <w:rPr>
          <w:rFonts w:ascii="Arial" w:eastAsia="Times New Roman" w:hAnsi="Arial" w:cs="Arial"/>
          <w:szCs w:val="18"/>
        </w:rPr>
      </w:pPr>
      <w:r>
        <w:rPr>
          <w:rFonts w:ascii="Arial" w:hAnsi="Arial" w:cs="Arial"/>
          <w:color w:val="000000"/>
          <w:position w:val="-2"/>
          <w:szCs w:val="18"/>
        </w:rPr>
        <w:t xml:space="preserve">ponudniku </w:t>
      </w:r>
      <w:r w:rsidRPr="008467E8">
        <w:rPr>
          <w:rFonts w:ascii="Arial" w:hAnsi="Arial" w:cs="Arial"/>
          <w:color w:val="000000"/>
          <w:position w:val="-2"/>
          <w:szCs w:val="18"/>
        </w:rPr>
        <w:t>na dan, ko poteče rok za prejem ponudb, ni izločen iz postopkov oddaje javnih naročil zaradi uvrstitve v evidenco gospodarskih subjektov z izrečenimi stranskimi sankcijami izločitve iz postopkov javnega naročanja, ki jo na podlagi zakona, ki ureja javno naročanje, vodi ministrstvo, pristojno za javna naročila</w:t>
      </w:r>
    </w:p>
    <w:p w14:paraId="63953FE8" w14:textId="77777777" w:rsidR="005E6F59" w:rsidRDefault="005E6F59" w:rsidP="005E6F59">
      <w:pPr>
        <w:pStyle w:val="Brezrazmikov"/>
        <w:suppressAutoHyphens/>
        <w:ind w:left="1068"/>
        <w:jc w:val="both"/>
        <w:rPr>
          <w:rFonts w:ascii="Arial" w:hAnsi="Arial" w:cs="Arial"/>
          <w:color w:val="000000"/>
          <w:position w:val="-2"/>
          <w:szCs w:val="18"/>
        </w:rPr>
      </w:pPr>
    </w:p>
    <w:p w14:paraId="5C44EACF" w14:textId="537CAC3E" w:rsidR="005E6F59" w:rsidRDefault="005E6F59" w:rsidP="005E6F59">
      <w:pPr>
        <w:pStyle w:val="Brezrazmikov"/>
        <w:suppressAutoHyphens/>
        <w:ind w:left="1068"/>
        <w:jc w:val="both"/>
        <w:rPr>
          <w:rFonts w:ascii="Arial" w:eastAsia="Times New Roman" w:hAnsi="Arial" w:cs="Arial"/>
          <w:szCs w:val="18"/>
        </w:rPr>
      </w:pPr>
      <w:r>
        <w:rPr>
          <w:rFonts w:ascii="Arial" w:eastAsia="Times New Roman" w:hAnsi="Arial" w:cs="Arial"/>
          <w:szCs w:val="18"/>
        </w:rPr>
        <w:t xml:space="preserve">Dokazilo: </w:t>
      </w:r>
      <w:r w:rsidRPr="007E1976">
        <w:rPr>
          <w:rFonts w:ascii="Arial" w:eastAsia="Times New Roman" w:hAnsi="Arial" w:cs="Arial"/>
          <w:szCs w:val="18"/>
        </w:rPr>
        <w:t xml:space="preserve">izpolnjen in podpisan Obrazec </w:t>
      </w:r>
      <w:r>
        <w:rPr>
          <w:rFonts w:ascii="Arial" w:eastAsia="Times New Roman" w:hAnsi="Arial" w:cs="Arial"/>
          <w:szCs w:val="18"/>
        </w:rPr>
        <w:t>3</w:t>
      </w:r>
      <w:r w:rsidR="00000E18">
        <w:rPr>
          <w:rFonts w:ascii="Arial" w:eastAsia="Times New Roman" w:hAnsi="Arial" w:cs="Arial"/>
          <w:szCs w:val="18"/>
        </w:rPr>
        <w:t xml:space="preserve"> </w:t>
      </w:r>
    </w:p>
    <w:p w14:paraId="6DC29116" w14:textId="77777777" w:rsidR="005E6F59" w:rsidRDefault="005E6F59" w:rsidP="005E6F59">
      <w:pPr>
        <w:pStyle w:val="Brezrazmikov"/>
        <w:suppressAutoHyphens/>
        <w:ind w:left="1068"/>
        <w:jc w:val="both"/>
        <w:rPr>
          <w:rFonts w:ascii="Arial" w:eastAsia="Times New Roman" w:hAnsi="Arial" w:cs="Arial"/>
          <w:szCs w:val="18"/>
        </w:rPr>
      </w:pPr>
    </w:p>
    <w:p w14:paraId="657C11F0" w14:textId="54815D20" w:rsidR="001E1707" w:rsidRPr="001E1707" w:rsidRDefault="001E1707" w:rsidP="007E1976">
      <w:pPr>
        <w:pStyle w:val="Brezrazmikov"/>
        <w:suppressAutoHyphens/>
        <w:ind w:left="1068"/>
        <w:jc w:val="both"/>
        <w:rPr>
          <w:rFonts w:ascii="Arial" w:hAnsi="Arial" w:cs="Arial"/>
          <w:b/>
          <w:i/>
          <w:szCs w:val="18"/>
        </w:rPr>
      </w:pPr>
    </w:p>
    <w:p w14:paraId="017CE5DF" w14:textId="77777777" w:rsidR="0064405B" w:rsidRPr="000D3DC6" w:rsidRDefault="0064405B" w:rsidP="0064405B">
      <w:pPr>
        <w:pStyle w:val="Brezrazmikov"/>
        <w:jc w:val="both"/>
        <w:rPr>
          <w:rFonts w:ascii="Arial" w:hAnsi="Arial" w:cs="Arial"/>
          <w:bCs/>
          <w:iCs/>
          <w:szCs w:val="18"/>
        </w:rPr>
      </w:pPr>
    </w:p>
    <w:p w14:paraId="26247923" w14:textId="52053932" w:rsidR="0064405B" w:rsidRDefault="007E1976" w:rsidP="0064405B">
      <w:pPr>
        <w:pStyle w:val="Brezrazmikov"/>
        <w:jc w:val="both"/>
        <w:rPr>
          <w:rFonts w:ascii="Arial" w:hAnsi="Arial" w:cs="Arial"/>
          <w:szCs w:val="18"/>
        </w:rPr>
      </w:pPr>
      <w:r>
        <w:rPr>
          <w:rFonts w:ascii="Arial" w:hAnsi="Arial" w:cs="Arial"/>
          <w:szCs w:val="18"/>
        </w:rPr>
        <w:t>V prijavi ponudnik predloži tudi ostala zahtevana dokazila, kot izhajajo iz razpisne dokumentacije.</w:t>
      </w:r>
    </w:p>
    <w:p w14:paraId="394BC938" w14:textId="77777777" w:rsidR="007E1976" w:rsidRPr="0064405B" w:rsidRDefault="007E1976" w:rsidP="0064405B">
      <w:pPr>
        <w:pStyle w:val="Brezrazmikov"/>
        <w:jc w:val="both"/>
        <w:rPr>
          <w:rFonts w:ascii="Arial" w:hAnsi="Arial" w:cs="Arial"/>
          <w:szCs w:val="18"/>
        </w:rPr>
      </w:pPr>
    </w:p>
    <w:p w14:paraId="43786DA6" w14:textId="2D701A7E" w:rsidR="0064405B" w:rsidRPr="007E1976" w:rsidRDefault="001E1707" w:rsidP="007E1976">
      <w:pPr>
        <w:jc w:val="both"/>
        <w:rPr>
          <w:rFonts w:ascii="Arial" w:eastAsia="Times New Roman" w:hAnsi="Arial" w:cs="Arial"/>
          <w:sz w:val="18"/>
          <w:szCs w:val="18"/>
        </w:rPr>
      </w:pPr>
      <w:r w:rsidRPr="001E1707">
        <w:rPr>
          <w:rFonts w:ascii="Arial" w:eastAsia="Times New Roman" w:hAnsi="Arial" w:cs="Arial"/>
          <w:sz w:val="18"/>
          <w:szCs w:val="18"/>
        </w:rPr>
        <w:t xml:space="preserve">Koncesionar mora ves čas trajanja koncesijskega razmerja izpolnjevati zgornje pogoje.  </w:t>
      </w:r>
    </w:p>
    <w:p w14:paraId="05640080" w14:textId="7502ED6A" w:rsidR="00CB78D2" w:rsidRDefault="0064405B" w:rsidP="00D16B19">
      <w:pPr>
        <w:pStyle w:val="Brezrazmikov"/>
        <w:jc w:val="both"/>
        <w:rPr>
          <w:rFonts w:ascii="Arial" w:hAnsi="Arial" w:cs="Arial"/>
          <w:szCs w:val="18"/>
        </w:rPr>
      </w:pPr>
      <w:r w:rsidRPr="0064405B">
        <w:rPr>
          <w:rFonts w:ascii="Arial" w:hAnsi="Arial" w:cs="Arial"/>
          <w:szCs w:val="18"/>
        </w:rPr>
        <w:t xml:space="preserve">V primeru, da ponudnik ne bo izpolnjeval vseh </w:t>
      </w:r>
      <w:r w:rsidR="00592205">
        <w:rPr>
          <w:rFonts w:ascii="Arial" w:hAnsi="Arial" w:cs="Arial"/>
          <w:szCs w:val="18"/>
        </w:rPr>
        <w:t xml:space="preserve">zgornjih </w:t>
      </w:r>
      <w:r w:rsidRPr="0064405B">
        <w:rPr>
          <w:rFonts w:ascii="Arial" w:hAnsi="Arial" w:cs="Arial"/>
          <w:szCs w:val="18"/>
        </w:rPr>
        <w:t>pogojev za udeležbo v postopku izbire koncesionarja, bo njegova ponudba izločena iz nadaljnjega postopka.</w:t>
      </w:r>
      <w:r w:rsidR="00CB78D2">
        <w:rPr>
          <w:rFonts w:ascii="Arial" w:hAnsi="Arial" w:cs="Arial"/>
          <w:szCs w:val="18"/>
        </w:rPr>
        <w:br w:type="page"/>
      </w:r>
    </w:p>
    <w:p w14:paraId="3385F67A" w14:textId="77777777" w:rsidR="006A7BE7" w:rsidRPr="00A17BFF" w:rsidRDefault="006A7BE7" w:rsidP="006A7BE7">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77F8850C" w14:textId="77777777" w:rsidR="006A7BE7" w:rsidRDefault="006A7BE7" w:rsidP="006A7BE7">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(če se uporablja žig), kjer je to označeno.</w:t>
      </w:r>
    </w:p>
    <w:p w14:paraId="14151E50" w14:textId="77777777" w:rsidR="006A7BE7" w:rsidRPr="002B0683" w:rsidRDefault="006A7BE7" w:rsidP="006A7BE7">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koncedenta), ali pa bo predloženi dokument v nasprotju z zahtevami razpisne dokumentacije, bo naročnik tako ponudbo zavrnil.</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443"/>
        <w:gridCol w:w="4676"/>
        <w:gridCol w:w="2933"/>
      </w:tblGrid>
      <w:tr w:rsidR="006A7BE7" w14:paraId="440B1B27" w14:textId="77777777" w:rsidTr="00064929">
        <w:tc>
          <w:tcPr>
            <w:tcW w:w="7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938ADC5" w14:textId="77777777" w:rsidR="006A7BE7" w:rsidRPr="008375A6" w:rsidRDefault="006A7BE7" w:rsidP="00064929">
            <w:pPr>
              <w:jc w:val="center"/>
              <w:rPr>
                <w:sz w:val="18"/>
                <w:szCs w:val="18"/>
              </w:rPr>
            </w:pPr>
            <w:r w:rsidRPr="008375A6">
              <w:rPr>
                <w:rFonts w:ascii="Arial" w:hAnsi="Arial" w:cs="Arial"/>
                <w:b/>
                <w:bCs/>
                <w:color w:val="000000"/>
                <w:position w:val="-3"/>
                <w:sz w:val="18"/>
                <w:szCs w:val="18"/>
                <w:shd w:val="clear" w:color="auto" w:fill="AAAAAA"/>
              </w:rPr>
              <w:t>Obrazec</w:t>
            </w:r>
          </w:p>
        </w:tc>
        <w:tc>
          <w:tcPr>
            <w:tcW w:w="258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E6F15B6" w14:textId="77777777" w:rsidR="006A7BE7" w:rsidRPr="008375A6" w:rsidRDefault="006A7BE7" w:rsidP="00064929">
            <w:pPr>
              <w:jc w:val="center"/>
              <w:rPr>
                <w:sz w:val="18"/>
                <w:szCs w:val="18"/>
              </w:rPr>
            </w:pPr>
            <w:r w:rsidRPr="008375A6">
              <w:rPr>
                <w:rFonts w:ascii="Arial" w:hAnsi="Arial" w:cs="Arial"/>
                <w:b/>
                <w:bCs/>
                <w:color w:val="000000"/>
                <w:position w:val="-3"/>
                <w:sz w:val="18"/>
                <w:szCs w:val="18"/>
                <w:shd w:val="clear" w:color="auto" w:fill="AAAAAA"/>
              </w:rPr>
              <w:t>Naziv</w:t>
            </w:r>
          </w:p>
        </w:tc>
        <w:tc>
          <w:tcPr>
            <w:tcW w:w="162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6A0DB54" w14:textId="77777777" w:rsidR="006A7BE7" w:rsidRPr="008375A6" w:rsidRDefault="006A7BE7" w:rsidP="00064929">
            <w:pPr>
              <w:jc w:val="center"/>
              <w:rPr>
                <w:sz w:val="18"/>
                <w:szCs w:val="18"/>
              </w:rPr>
            </w:pPr>
            <w:r w:rsidRPr="008375A6">
              <w:rPr>
                <w:rFonts w:ascii="Arial" w:hAnsi="Arial" w:cs="Arial"/>
                <w:b/>
                <w:bCs/>
                <w:color w:val="000000"/>
                <w:position w:val="-3"/>
                <w:sz w:val="18"/>
                <w:szCs w:val="18"/>
                <w:shd w:val="clear" w:color="auto" w:fill="AAAAAA"/>
              </w:rPr>
              <w:t>Opombe</w:t>
            </w:r>
          </w:p>
        </w:tc>
      </w:tr>
      <w:tr w:rsidR="006A7BE7" w14:paraId="560482F6" w14:textId="77777777" w:rsidTr="00064929">
        <w:tc>
          <w:tcPr>
            <w:tcW w:w="7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1D87BF" w14:textId="77777777" w:rsidR="006A7BE7" w:rsidRDefault="006A7BE7" w:rsidP="00064929">
            <w:pPr>
              <w:jc w:val="center"/>
            </w:pPr>
            <w:r>
              <w:rPr>
                <w:rFonts w:ascii="Arial" w:hAnsi="Arial" w:cs="Arial"/>
                <w:color w:val="000000"/>
                <w:position w:val="-2"/>
                <w:sz w:val="18"/>
                <w:szCs w:val="18"/>
              </w:rPr>
              <w:t>1</w:t>
            </w:r>
          </w:p>
        </w:tc>
        <w:tc>
          <w:tcPr>
            <w:tcW w:w="25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EDAFC1" w14:textId="77777777" w:rsidR="006A7BE7" w:rsidRDefault="006A7BE7" w:rsidP="00064929">
            <w:pPr>
              <w:jc w:val="both"/>
            </w:pPr>
            <w:r>
              <w:rPr>
                <w:rFonts w:ascii="Arial" w:hAnsi="Arial" w:cs="Arial"/>
                <w:color w:val="000000"/>
                <w:position w:val="-2"/>
                <w:sz w:val="18"/>
                <w:szCs w:val="18"/>
              </w:rPr>
              <w:t xml:space="preserve">Prijavni obrazec </w:t>
            </w:r>
            <w:r>
              <w:rPr>
                <w:rFonts w:ascii="Arial" w:hAnsi="Arial" w:cs="Arial"/>
                <w:sz w:val="18"/>
                <w:szCs w:val="18"/>
              </w:rPr>
              <w:t>(Podatki o ponudniku)</w:t>
            </w:r>
          </w:p>
        </w:tc>
        <w:tc>
          <w:tcPr>
            <w:tcW w:w="16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7C8B9B" w14:textId="77777777" w:rsidR="006A7BE7" w:rsidRPr="00F746AB" w:rsidRDefault="006A7BE7" w:rsidP="0006492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w:t>
            </w:r>
          </w:p>
        </w:tc>
      </w:tr>
      <w:tr w:rsidR="006A7BE7" w14:paraId="16EA5ADE" w14:textId="77777777" w:rsidTr="00064929">
        <w:tc>
          <w:tcPr>
            <w:tcW w:w="7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21066A" w14:textId="77777777" w:rsidR="006A7BE7" w:rsidRDefault="006A7BE7" w:rsidP="00064929">
            <w:pPr>
              <w:jc w:val="center"/>
            </w:pPr>
            <w:r>
              <w:rPr>
                <w:rFonts w:ascii="Arial" w:hAnsi="Arial" w:cs="Arial"/>
                <w:color w:val="000000"/>
                <w:position w:val="-2"/>
                <w:sz w:val="18"/>
                <w:szCs w:val="18"/>
              </w:rPr>
              <w:t>2</w:t>
            </w:r>
          </w:p>
        </w:tc>
        <w:tc>
          <w:tcPr>
            <w:tcW w:w="25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FFCB54" w14:textId="77777777" w:rsidR="006A7BE7" w:rsidRDefault="006A7BE7" w:rsidP="00064929">
            <w:pPr>
              <w:jc w:val="both"/>
              <w:rPr>
                <w:rFonts w:ascii="Arial" w:hAnsi="Arial" w:cs="Arial"/>
                <w:sz w:val="18"/>
                <w:szCs w:val="18"/>
              </w:rPr>
            </w:pPr>
            <w:r>
              <w:rPr>
                <w:rFonts w:ascii="Arial" w:hAnsi="Arial" w:cs="Arial"/>
                <w:sz w:val="18"/>
                <w:szCs w:val="18"/>
              </w:rPr>
              <w:t>I</w:t>
            </w:r>
            <w:r w:rsidRPr="0058170D">
              <w:rPr>
                <w:rFonts w:ascii="Arial" w:hAnsi="Arial" w:cs="Arial"/>
                <w:sz w:val="18"/>
                <w:szCs w:val="18"/>
              </w:rPr>
              <w:t>zjava, da je pravna ali fizična oseba, registrirana za</w:t>
            </w:r>
            <w:r>
              <w:rPr>
                <w:rFonts w:ascii="Arial" w:hAnsi="Arial" w:cs="Arial"/>
                <w:sz w:val="18"/>
                <w:szCs w:val="18"/>
              </w:rPr>
              <w:t xml:space="preserve"> </w:t>
            </w:r>
            <w:r w:rsidRPr="0058170D">
              <w:rPr>
                <w:rFonts w:ascii="Arial" w:hAnsi="Arial" w:cs="Arial"/>
                <w:sz w:val="18"/>
                <w:szCs w:val="18"/>
              </w:rPr>
              <w:t>opravljanje dejavnosti s področja</w:t>
            </w:r>
            <w:r>
              <w:rPr>
                <w:rFonts w:ascii="Arial" w:hAnsi="Arial" w:cs="Arial"/>
                <w:sz w:val="18"/>
                <w:szCs w:val="18"/>
              </w:rPr>
              <w:t xml:space="preserve"> </w:t>
            </w:r>
            <w:r w:rsidRPr="0058170D">
              <w:rPr>
                <w:rFonts w:ascii="Arial" w:hAnsi="Arial" w:cs="Arial"/>
                <w:sz w:val="18"/>
                <w:szCs w:val="18"/>
              </w:rPr>
              <w:t>razpisane koncesije v RS</w:t>
            </w:r>
          </w:p>
          <w:p w14:paraId="5F281F8B" w14:textId="77777777" w:rsidR="006A7BE7" w:rsidRDefault="006A7BE7" w:rsidP="00064929">
            <w:pPr>
              <w:jc w:val="both"/>
              <w:rPr>
                <w:rFonts w:ascii="Arial" w:hAnsi="Arial" w:cs="Arial"/>
                <w:sz w:val="18"/>
                <w:szCs w:val="18"/>
              </w:rPr>
            </w:pPr>
            <w:r>
              <w:rPr>
                <w:rFonts w:ascii="Arial" w:hAnsi="Arial" w:cs="Arial"/>
                <w:sz w:val="18"/>
                <w:szCs w:val="18"/>
              </w:rPr>
              <w:t>s prilogami:</w:t>
            </w:r>
          </w:p>
          <w:p w14:paraId="214F0305" w14:textId="77777777" w:rsidR="006A7BE7" w:rsidRPr="00F62A1E" w:rsidRDefault="006A7BE7" w:rsidP="00064929">
            <w:pPr>
              <w:pStyle w:val="Odstavekseznama"/>
              <w:numPr>
                <w:ilvl w:val="0"/>
                <w:numId w:val="36"/>
              </w:numPr>
              <w:jc w:val="both"/>
              <w:rPr>
                <w:rFonts w:ascii="Arial" w:eastAsia="Times New Roman" w:hAnsi="Arial" w:cs="Arial"/>
                <w:sz w:val="18"/>
                <w:szCs w:val="18"/>
              </w:rPr>
            </w:pPr>
            <w:r w:rsidRPr="00F62A1E">
              <w:rPr>
                <w:rFonts w:ascii="Arial" w:eastAsia="Times New Roman" w:hAnsi="Arial" w:cs="Arial"/>
                <w:sz w:val="18"/>
                <w:szCs w:val="18"/>
              </w:rPr>
              <w:t>dokazilo o vpisu v pristojni register,</w:t>
            </w:r>
          </w:p>
          <w:p w14:paraId="6F33A364" w14:textId="77777777" w:rsidR="006A7BE7" w:rsidRPr="00F62A1E" w:rsidRDefault="006A7BE7" w:rsidP="00064929">
            <w:pPr>
              <w:pStyle w:val="Odstavekseznama"/>
              <w:numPr>
                <w:ilvl w:val="0"/>
                <w:numId w:val="36"/>
              </w:numPr>
              <w:jc w:val="both"/>
              <w:rPr>
                <w:rFonts w:ascii="Arial" w:hAnsi="Arial" w:cs="Arial"/>
                <w:sz w:val="18"/>
                <w:szCs w:val="18"/>
              </w:rPr>
            </w:pPr>
            <w:r w:rsidRPr="00F62A1E">
              <w:rPr>
                <w:rFonts w:ascii="Arial" w:eastAsia="Times New Roman" w:hAnsi="Arial" w:cs="Arial"/>
                <w:sz w:val="18"/>
                <w:szCs w:val="18"/>
              </w:rPr>
              <w:t>dokazilo o vpisu v pristojni register izvajalcev dolgotrajne oskrbe</w:t>
            </w:r>
          </w:p>
        </w:tc>
        <w:tc>
          <w:tcPr>
            <w:tcW w:w="16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102598" w14:textId="77777777" w:rsidR="006A7BE7" w:rsidRDefault="006A7BE7" w:rsidP="0006492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w:t>
            </w:r>
          </w:p>
          <w:p w14:paraId="257F1236" w14:textId="77777777" w:rsidR="006A7BE7" w:rsidRPr="00F746AB" w:rsidRDefault="006A7BE7" w:rsidP="0006492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Priloge priložene.</w:t>
            </w:r>
          </w:p>
        </w:tc>
      </w:tr>
      <w:tr w:rsidR="006A7BE7" w14:paraId="16D50D60" w14:textId="77777777" w:rsidTr="00064929">
        <w:tc>
          <w:tcPr>
            <w:tcW w:w="7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ACA16F" w14:textId="77777777" w:rsidR="006A7BE7" w:rsidRDefault="006A7BE7" w:rsidP="00064929">
            <w:pPr>
              <w:jc w:val="center"/>
              <w:rPr>
                <w:rFonts w:ascii="Arial" w:hAnsi="Arial" w:cs="Arial"/>
                <w:color w:val="000000"/>
                <w:position w:val="-2"/>
                <w:sz w:val="18"/>
                <w:szCs w:val="18"/>
              </w:rPr>
            </w:pPr>
            <w:r>
              <w:rPr>
                <w:rFonts w:ascii="Arial" w:hAnsi="Arial" w:cs="Arial"/>
                <w:color w:val="000000"/>
                <w:position w:val="-2"/>
                <w:sz w:val="18"/>
                <w:szCs w:val="18"/>
              </w:rPr>
              <w:t>3</w:t>
            </w:r>
          </w:p>
        </w:tc>
        <w:tc>
          <w:tcPr>
            <w:tcW w:w="25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B9EE4C" w14:textId="77777777" w:rsidR="006A7BE7" w:rsidRPr="002212A2" w:rsidRDefault="006A7BE7" w:rsidP="00064929">
            <w:pPr>
              <w:jc w:val="both"/>
              <w:rPr>
                <w:rFonts w:ascii="Arial" w:hAnsi="Arial" w:cs="Arial"/>
                <w:sz w:val="18"/>
                <w:szCs w:val="18"/>
              </w:rPr>
            </w:pPr>
            <w:r w:rsidRPr="002212A2">
              <w:rPr>
                <w:rFonts w:ascii="Arial" w:hAnsi="Arial" w:cs="Arial"/>
                <w:sz w:val="18"/>
                <w:szCs w:val="18"/>
              </w:rPr>
              <w:t>Izjava o sprejemanju pogojev razpisa in razpisne dokumentacije s prilogami:</w:t>
            </w:r>
          </w:p>
          <w:p w14:paraId="1BF7C4AF" w14:textId="77777777" w:rsidR="006A7BE7" w:rsidRPr="002212A2" w:rsidRDefault="006A7BE7" w:rsidP="00064929">
            <w:pPr>
              <w:pStyle w:val="Odstavekseznama"/>
              <w:numPr>
                <w:ilvl w:val="0"/>
                <w:numId w:val="35"/>
              </w:numPr>
              <w:jc w:val="both"/>
              <w:rPr>
                <w:rFonts w:ascii="Arial" w:hAnsi="Arial" w:cs="Arial"/>
                <w:sz w:val="18"/>
                <w:szCs w:val="18"/>
              </w:rPr>
            </w:pPr>
            <w:r w:rsidRPr="002212A2">
              <w:rPr>
                <w:rFonts w:ascii="Arial" w:eastAsia="Times New Roman" w:hAnsi="Arial" w:cs="Arial"/>
                <w:sz w:val="18"/>
                <w:szCs w:val="18"/>
              </w:rPr>
              <w:t>Potrdila bank ali enakovredno dokazilo (npr. Bon obrazec)</w:t>
            </w:r>
          </w:p>
        </w:tc>
        <w:tc>
          <w:tcPr>
            <w:tcW w:w="16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4136C8" w14:textId="77777777" w:rsidR="006A7BE7" w:rsidRDefault="006A7BE7" w:rsidP="0006492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w:t>
            </w:r>
          </w:p>
          <w:p w14:paraId="5FDF5BE3" w14:textId="77777777" w:rsidR="006A7BE7" w:rsidRDefault="006A7BE7" w:rsidP="0006492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Priloge priložene.</w:t>
            </w:r>
          </w:p>
        </w:tc>
      </w:tr>
      <w:tr w:rsidR="006A7BE7" w14:paraId="1F9C1AF4" w14:textId="77777777" w:rsidTr="00064929">
        <w:tc>
          <w:tcPr>
            <w:tcW w:w="7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EE3A9" w14:textId="77777777" w:rsidR="006A7BE7" w:rsidRDefault="006A7BE7" w:rsidP="00064929">
            <w:pPr>
              <w:jc w:val="center"/>
              <w:rPr>
                <w:rFonts w:ascii="Arial" w:hAnsi="Arial" w:cs="Arial"/>
                <w:color w:val="000000"/>
                <w:position w:val="-2"/>
                <w:sz w:val="18"/>
                <w:szCs w:val="18"/>
              </w:rPr>
            </w:pPr>
            <w:r>
              <w:rPr>
                <w:rFonts w:ascii="Arial" w:hAnsi="Arial" w:cs="Arial"/>
                <w:color w:val="000000"/>
                <w:position w:val="-2"/>
                <w:sz w:val="18"/>
                <w:szCs w:val="18"/>
              </w:rPr>
              <w:t>4</w:t>
            </w:r>
          </w:p>
        </w:tc>
        <w:tc>
          <w:tcPr>
            <w:tcW w:w="25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207E51" w14:textId="77777777" w:rsidR="006A7BE7" w:rsidRDefault="006A7BE7" w:rsidP="00064929">
            <w:pPr>
              <w:rPr>
                <w:rFonts w:ascii="Arial" w:hAnsi="Arial" w:cs="Arial"/>
                <w:color w:val="000000"/>
                <w:position w:val="-2"/>
                <w:sz w:val="18"/>
                <w:szCs w:val="18"/>
              </w:rPr>
            </w:pPr>
            <w:r>
              <w:rPr>
                <w:rFonts w:ascii="Arial" w:hAnsi="Arial" w:cs="Arial"/>
                <w:color w:val="000000"/>
                <w:position w:val="-2"/>
                <w:sz w:val="18"/>
                <w:szCs w:val="18"/>
              </w:rPr>
              <w:t>I</w:t>
            </w:r>
            <w:r w:rsidRPr="0058170D">
              <w:rPr>
                <w:rFonts w:ascii="Arial" w:hAnsi="Arial" w:cs="Arial"/>
                <w:color w:val="000000"/>
                <w:position w:val="-2"/>
                <w:sz w:val="18"/>
                <w:szCs w:val="18"/>
              </w:rPr>
              <w:t>zjava o za</w:t>
            </w:r>
            <w:r>
              <w:rPr>
                <w:rFonts w:ascii="Arial" w:hAnsi="Arial" w:cs="Arial"/>
                <w:color w:val="000000"/>
                <w:position w:val="-2"/>
                <w:sz w:val="18"/>
                <w:szCs w:val="18"/>
              </w:rPr>
              <w:t>gotovitvi</w:t>
            </w:r>
            <w:r w:rsidRPr="0058170D">
              <w:rPr>
                <w:rFonts w:ascii="Arial" w:hAnsi="Arial" w:cs="Arial"/>
                <w:color w:val="000000"/>
                <w:position w:val="-2"/>
                <w:sz w:val="18"/>
                <w:szCs w:val="18"/>
              </w:rPr>
              <w:t xml:space="preserve"> potrebnega kadra</w:t>
            </w:r>
            <w:r>
              <w:rPr>
                <w:rFonts w:ascii="Arial" w:hAnsi="Arial" w:cs="Arial"/>
                <w:color w:val="000000"/>
                <w:position w:val="-2"/>
                <w:sz w:val="18"/>
                <w:szCs w:val="18"/>
              </w:rPr>
              <w:t xml:space="preserve"> s prilogami:</w:t>
            </w:r>
          </w:p>
          <w:p w14:paraId="649AE4E8" w14:textId="77777777" w:rsidR="006A7BE7" w:rsidRPr="0058170D" w:rsidRDefault="006A7BE7" w:rsidP="00064929">
            <w:pPr>
              <w:pStyle w:val="Odstavekseznama"/>
              <w:numPr>
                <w:ilvl w:val="0"/>
                <w:numId w:val="10"/>
              </w:numPr>
              <w:jc w:val="both"/>
              <w:rPr>
                <w:rFonts w:ascii="Arial" w:hAnsi="Arial" w:cs="Arial"/>
                <w:color w:val="000000"/>
                <w:position w:val="-2"/>
                <w:sz w:val="18"/>
                <w:szCs w:val="18"/>
              </w:rPr>
            </w:pPr>
            <w:r w:rsidRPr="0058170D">
              <w:rPr>
                <w:rFonts w:ascii="Arial" w:hAnsi="Arial" w:cs="Arial"/>
                <w:color w:val="000000"/>
                <w:position w:val="-2"/>
                <w:sz w:val="18"/>
                <w:szCs w:val="18"/>
              </w:rPr>
              <w:t>organizacijska shema s prikazanim številom in strukturo predvidenih zaposlenih, s podatki o njihovi izobrazbi ter svojo in njihove izjave, iz katerih je razvidno, da jih bo oziroma se bodo zaposlili pri koncesionarju</w:t>
            </w:r>
          </w:p>
          <w:p w14:paraId="254C7F4F" w14:textId="77777777" w:rsidR="006A7BE7" w:rsidRPr="0058170D" w:rsidRDefault="006A7BE7" w:rsidP="00064929">
            <w:pPr>
              <w:pStyle w:val="Odstavekseznama"/>
              <w:jc w:val="both"/>
              <w:rPr>
                <w:rFonts w:ascii="Arial" w:hAnsi="Arial" w:cs="Arial"/>
                <w:color w:val="000000"/>
                <w:position w:val="-2"/>
                <w:sz w:val="18"/>
                <w:szCs w:val="18"/>
              </w:rPr>
            </w:pPr>
            <w:r w:rsidRPr="0058170D">
              <w:rPr>
                <w:rFonts w:ascii="Arial" w:hAnsi="Arial" w:cs="Arial"/>
                <w:color w:val="000000"/>
                <w:position w:val="-2"/>
                <w:sz w:val="18"/>
                <w:szCs w:val="18"/>
              </w:rPr>
              <w:t>ali</w:t>
            </w:r>
          </w:p>
          <w:p w14:paraId="02BCCA2D" w14:textId="77777777" w:rsidR="006A7BE7" w:rsidRPr="0058170D" w:rsidRDefault="006A7BE7" w:rsidP="00064929">
            <w:pPr>
              <w:pStyle w:val="Odstavekseznama"/>
              <w:numPr>
                <w:ilvl w:val="0"/>
                <w:numId w:val="10"/>
              </w:numPr>
              <w:jc w:val="both"/>
              <w:rPr>
                <w:rFonts w:ascii="Arial" w:hAnsi="Arial" w:cs="Arial"/>
                <w:color w:val="000000"/>
                <w:position w:val="-2"/>
                <w:sz w:val="18"/>
                <w:szCs w:val="18"/>
              </w:rPr>
            </w:pPr>
            <w:r w:rsidRPr="0058170D">
              <w:rPr>
                <w:rFonts w:ascii="Arial" w:hAnsi="Arial" w:cs="Arial"/>
                <w:color w:val="000000"/>
                <w:position w:val="-2"/>
                <w:sz w:val="18"/>
                <w:szCs w:val="18"/>
              </w:rPr>
              <w:t>organizacijsko shemo s prikazanimi</w:t>
            </w:r>
            <w:r>
              <w:rPr>
                <w:rFonts w:ascii="Arial" w:hAnsi="Arial" w:cs="Arial"/>
                <w:color w:val="000000"/>
                <w:position w:val="-2"/>
                <w:sz w:val="18"/>
                <w:szCs w:val="18"/>
              </w:rPr>
              <w:t xml:space="preserve"> </w:t>
            </w:r>
            <w:r w:rsidRPr="0058170D">
              <w:rPr>
                <w:rFonts w:ascii="Arial" w:hAnsi="Arial" w:cs="Arial"/>
                <w:color w:val="000000"/>
                <w:position w:val="-2"/>
                <w:sz w:val="18"/>
                <w:szCs w:val="18"/>
              </w:rPr>
              <w:t>predvidenimi zaposlenimi in pogoji, ki jih morajo izpolnjevati ter izjavo ponudnika, da bo pred začetkom opravljanja DO zaposlil izvajalce v skladu s standardi in normativi</w:t>
            </w:r>
          </w:p>
        </w:tc>
        <w:tc>
          <w:tcPr>
            <w:tcW w:w="16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A4D6F9" w14:textId="77777777" w:rsidR="006A7BE7" w:rsidRDefault="006A7BE7" w:rsidP="0006492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w:t>
            </w:r>
          </w:p>
          <w:p w14:paraId="11D7D1E6" w14:textId="77777777" w:rsidR="006A7BE7" w:rsidRDefault="006A7BE7" w:rsidP="0006492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Priloge priložene.</w:t>
            </w:r>
          </w:p>
        </w:tc>
      </w:tr>
      <w:tr w:rsidR="006A7BE7" w14:paraId="588BF610" w14:textId="77777777" w:rsidTr="00064929">
        <w:tc>
          <w:tcPr>
            <w:tcW w:w="7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C2D789" w14:textId="77777777" w:rsidR="006A7BE7" w:rsidRDefault="006A7BE7" w:rsidP="00064929">
            <w:pPr>
              <w:jc w:val="center"/>
            </w:pPr>
            <w:r>
              <w:rPr>
                <w:rFonts w:ascii="Arial" w:hAnsi="Arial" w:cs="Arial"/>
                <w:color w:val="000000"/>
                <w:position w:val="-2"/>
                <w:sz w:val="18"/>
                <w:szCs w:val="18"/>
              </w:rPr>
              <w:t>5</w:t>
            </w:r>
          </w:p>
        </w:tc>
        <w:tc>
          <w:tcPr>
            <w:tcW w:w="25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D374E4" w14:textId="77777777" w:rsidR="006A7BE7" w:rsidRDefault="006A7BE7" w:rsidP="00064929">
            <w:pPr>
              <w:jc w:val="both"/>
              <w:rPr>
                <w:rFonts w:ascii="Arial" w:hAnsi="Arial" w:cs="Arial"/>
                <w:color w:val="000000"/>
                <w:position w:val="-2"/>
                <w:sz w:val="18"/>
                <w:szCs w:val="18"/>
              </w:rPr>
            </w:pPr>
            <w:r>
              <w:rPr>
                <w:rFonts w:ascii="Arial" w:hAnsi="Arial" w:cs="Arial"/>
                <w:color w:val="000000"/>
                <w:position w:val="-2"/>
                <w:sz w:val="18"/>
                <w:szCs w:val="18"/>
              </w:rPr>
              <w:t>P</w:t>
            </w:r>
            <w:r w:rsidRPr="0058170D">
              <w:rPr>
                <w:rFonts w:ascii="Arial" w:hAnsi="Arial" w:cs="Arial"/>
                <w:color w:val="000000"/>
                <w:position w:val="-2"/>
                <w:sz w:val="18"/>
                <w:szCs w:val="18"/>
              </w:rPr>
              <w:t>rojekcija finančnega poslovanja za petletno obdobje z izkazom denarnih tokov v</w:t>
            </w:r>
            <w:r>
              <w:rPr>
                <w:rFonts w:ascii="Arial" w:hAnsi="Arial" w:cs="Arial"/>
                <w:color w:val="000000"/>
                <w:position w:val="-2"/>
                <w:sz w:val="18"/>
                <w:szCs w:val="18"/>
              </w:rPr>
              <w:t xml:space="preserve"> </w:t>
            </w:r>
            <w:r w:rsidRPr="0058170D">
              <w:rPr>
                <w:rFonts w:ascii="Arial" w:hAnsi="Arial" w:cs="Arial"/>
                <w:color w:val="000000"/>
                <w:position w:val="-2"/>
                <w:sz w:val="18"/>
                <w:szCs w:val="18"/>
              </w:rPr>
              <w:t>skladu s Slovenskim računovodskim standardom 22</w:t>
            </w:r>
          </w:p>
          <w:p w14:paraId="16382BAB" w14:textId="77777777" w:rsidR="006A7BE7" w:rsidRDefault="006A7BE7" w:rsidP="00064929">
            <w:pPr>
              <w:jc w:val="both"/>
              <w:rPr>
                <w:rFonts w:ascii="Arial" w:hAnsi="Arial" w:cs="Arial"/>
                <w:color w:val="000000"/>
                <w:position w:val="-2"/>
                <w:sz w:val="18"/>
                <w:szCs w:val="18"/>
              </w:rPr>
            </w:pPr>
            <w:r>
              <w:rPr>
                <w:rFonts w:ascii="Arial" w:hAnsi="Arial" w:cs="Arial"/>
                <w:color w:val="000000"/>
                <w:position w:val="-2"/>
                <w:sz w:val="18"/>
                <w:szCs w:val="18"/>
              </w:rPr>
              <w:t>s prilogo:</w:t>
            </w:r>
          </w:p>
          <w:p w14:paraId="03EFF4A0" w14:textId="77777777" w:rsidR="006A7BE7" w:rsidRPr="008E3A0A" w:rsidRDefault="006A7BE7" w:rsidP="00064929">
            <w:pPr>
              <w:pStyle w:val="Odstavekseznama"/>
              <w:numPr>
                <w:ilvl w:val="0"/>
                <w:numId w:val="10"/>
              </w:numPr>
              <w:jc w:val="both"/>
              <w:rPr>
                <w:rFonts w:ascii="Arial" w:hAnsi="Arial" w:cs="Arial"/>
                <w:color w:val="000000"/>
                <w:position w:val="-2"/>
                <w:sz w:val="18"/>
                <w:szCs w:val="18"/>
              </w:rPr>
            </w:pPr>
            <w:r w:rsidRPr="008E3A0A">
              <w:rPr>
                <w:rFonts w:ascii="Arial" w:eastAsia="Times New Roman" w:hAnsi="Arial" w:cs="Arial"/>
                <w:sz w:val="18"/>
                <w:szCs w:val="18"/>
              </w:rPr>
              <w:t>lasten program finančnega poslovanja</w:t>
            </w:r>
          </w:p>
        </w:tc>
        <w:tc>
          <w:tcPr>
            <w:tcW w:w="16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8845C4" w14:textId="77777777" w:rsidR="006A7BE7" w:rsidRDefault="006A7BE7" w:rsidP="0006492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w:t>
            </w:r>
          </w:p>
          <w:p w14:paraId="31E9270D" w14:textId="77777777" w:rsidR="006A7BE7" w:rsidRPr="002B0683" w:rsidRDefault="006A7BE7" w:rsidP="00064929">
            <w:pPr>
              <w:spacing w:before="135" w:after="135"/>
              <w:jc w:val="both"/>
              <w:textAlignment w:val="center"/>
              <w:rPr>
                <w:rFonts w:ascii="Arial" w:hAnsi="Arial" w:cs="Arial"/>
                <w:sz w:val="18"/>
                <w:szCs w:val="18"/>
              </w:rPr>
            </w:pPr>
            <w:r>
              <w:rPr>
                <w:rFonts w:ascii="Arial" w:hAnsi="Arial" w:cs="Arial"/>
                <w:color w:val="000000"/>
                <w:position w:val="-2"/>
                <w:sz w:val="18"/>
                <w:szCs w:val="18"/>
              </w:rPr>
              <w:t>Priloge priložene.</w:t>
            </w:r>
          </w:p>
        </w:tc>
      </w:tr>
      <w:tr w:rsidR="006A7BE7" w14:paraId="37E0B385" w14:textId="77777777" w:rsidTr="00064929">
        <w:tc>
          <w:tcPr>
            <w:tcW w:w="7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6BA393" w14:textId="77777777" w:rsidR="006A7BE7" w:rsidRDefault="006A7BE7" w:rsidP="00064929">
            <w:pPr>
              <w:jc w:val="center"/>
              <w:rPr>
                <w:rFonts w:ascii="Arial" w:hAnsi="Arial" w:cs="Arial"/>
                <w:color w:val="000000"/>
                <w:position w:val="-2"/>
                <w:sz w:val="18"/>
                <w:szCs w:val="18"/>
              </w:rPr>
            </w:pPr>
            <w:r>
              <w:rPr>
                <w:rFonts w:ascii="Arial" w:hAnsi="Arial" w:cs="Arial"/>
                <w:color w:val="000000"/>
                <w:position w:val="-2"/>
                <w:sz w:val="18"/>
                <w:szCs w:val="18"/>
              </w:rPr>
              <w:t>6</w:t>
            </w:r>
          </w:p>
        </w:tc>
        <w:tc>
          <w:tcPr>
            <w:tcW w:w="25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6EF720" w14:textId="77777777" w:rsidR="006A7BE7" w:rsidRDefault="006A7BE7" w:rsidP="00064929">
            <w:pPr>
              <w:rPr>
                <w:rFonts w:ascii="Arial" w:hAnsi="Arial" w:cs="Arial"/>
                <w:sz w:val="18"/>
                <w:szCs w:val="18"/>
              </w:rPr>
            </w:pPr>
            <w:r>
              <w:rPr>
                <w:rFonts w:ascii="Arial" w:hAnsi="Arial" w:cs="Arial"/>
                <w:sz w:val="18"/>
                <w:szCs w:val="18"/>
              </w:rPr>
              <w:t>P</w:t>
            </w:r>
            <w:r w:rsidRPr="0058170D">
              <w:rPr>
                <w:rFonts w:ascii="Arial" w:hAnsi="Arial" w:cs="Arial"/>
                <w:sz w:val="18"/>
                <w:szCs w:val="18"/>
              </w:rPr>
              <w:t>rogram dela izvajanja storit</w:t>
            </w:r>
            <w:r>
              <w:rPr>
                <w:rFonts w:ascii="Arial" w:hAnsi="Arial" w:cs="Arial"/>
                <w:sz w:val="18"/>
                <w:szCs w:val="18"/>
              </w:rPr>
              <w:t>ev</w:t>
            </w:r>
          </w:p>
          <w:p w14:paraId="740B4D5B" w14:textId="77777777" w:rsidR="006A7BE7" w:rsidRDefault="006A7BE7" w:rsidP="00064929">
            <w:pPr>
              <w:jc w:val="both"/>
              <w:rPr>
                <w:rFonts w:ascii="Arial" w:hAnsi="Arial" w:cs="Arial"/>
                <w:color w:val="000000"/>
                <w:position w:val="-2"/>
                <w:sz w:val="18"/>
                <w:szCs w:val="18"/>
              </w:rPr>
            </w:pPr>
            <w:r>
              <w:rPr>
                <w:rFonts w:ascii="Arial" w:hAnsi="Arial" w:cs="Arial"/>
                <w:color w:val="000000"/>
                <w:position w:val="-2"/>
                <w:sz w:val="18"/>
                <w:szCs w:val="18"/>
              </w:rPr>
              <w:t>s prilogo:</w:t>
            </w:r>
          </w:p>
          <w:p w14:paraId="70A387E1" w14:textId="77777777" w:rsidR="006A7BE7" w:rsidRPr="008E3A0A" w:rsidRDefault="006A7BE7" w:rsidP="00064929">
            <w:pPr>
              <w:pStyle w:val="Odstavekseznama"/>
              <w:numPr>
                <w:ilvl w:val="0"/>
                <w:numId w:val="10"/>
              </w:numPr>
              <w:rPr>
                <w:rFonts w:ascii="Arial" w:hAnsi="Arial" w:cs="Arial"/>
                <w:sz w:val="18"/>
                <w:szCs w:val="18"/>
              </w:rPr>
            </w:pPr>
            <w:r w:rsidRPr="008E3A0A">
              <w:rPr>
                <w:rFonts w:ascii="Arial" w:eastAsia="Times New Roman" w:hAnsi="Arial" w:cs="Arial"/>
                <w:sz w:val="18"/>
                <w:szCs w:val="18"/>
              </w:rPr>
              <w:t>Program opravljanja dolgotrajne oskrbe</w:t>
            </w:r>
          </w:p>
        </w:tc>
        <w:tc>
          <w:tcPr>
            <w:tcW w:w="16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A0AB43" w14:textId="77777777" w:rsidR="006A7BE7" w:rsidRDefault="006A7BE7" w:rsidP="0006492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w:t>
            </w:r>
          </w:p>
          <w:p w14:paraId="4AD7122A" w14:textId="77777777" w:rsidR="006A7BE7" w:rsidRPr="002B0683" w:rsidRDefault="006A7BE7" w:rsidP="00064929">
            <w:pPr>
              <w:spacing w:before="135" w:after="135"/>
              <w:jc w:val="both"/>
              <w:textAlignment w:val="center"/>
              <w:rPr>
                <w:rFonts w:ascii="Arial" w:hAnsi="Arial" w:cs="Arial"/>
                <w:sz w:val="18"/>
                <w:szCs w:val="18"/>
              </w:rPr>
            </w:pPr>
            <w:r>
              <w:rPr>
                <w:rFonts w:ascii="Arial" w:hAnsi="Arial" w:cs="Arial"/>
                <w:color w:val="000000"/>
                <w:position w:val="-2"/>
                <w:sz w:val="18"/>
                <w:szCs w:val="18"/>
              </w:rPr>
              <w:t>Priloge priložene.</w:t>
            </w:r>
          </w:p>
        </w:tc>
      </w:tr>
      <w:tr w:rsidR="006A7BE7" w14:paraId="73E7F3E0" w14:textId="77777777" w:rsidTr="00064929">
        <w:tc>
          <w:tcPr>
            <w:tcW w:w="7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53BC20" w14:textId="77777777" w:rsidR="006A7BE7" w:rsidRDefault="006A7BE7" w:rsidP="00064929">
            <w:pPr>
              <w:jc w:val="center"/>
              <w:rPr>
                <w:rFonts w:ascii="Arial" w:hAnsi="Arial" w:cs="Arial"/>
                <w:color w:val="000000"/>
                <w:position w:val="-2"/>
                <w:sz w:val="18"/>
                <w:szCs w:val="18"/>
              </w:rPr>
            </w:pPr>
            <w:r>
              <w:rPr>
                <w:rFonts w:ascii="Arial" w:hAnsi="Arial" w:cs="Arial"/>
                <w:color w:val="000000"/>
                <w:position w:val="-2"/>
                <w:sz w:val="18"/>
                <w:szCs w:val="18"/>
              </w:rPr>
              <w:t>7a</w:t>
            </w:r>
          </w:p>
        </w:tc>
        <w:tc>
          <w:tcPr>
            <w:tcW w:w="25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64E40E" w14:textId="77777777" w:rsidR="006A7BE7" w:rsidRPr="005C4170" w:rsidRDefault="006A7BE7" w:rsidP="00064929">
            <w:pPr>
              <w:rPr>
                <w:rFonts w:ascii="Arial" w:hAnsi="Arial" w:cs="Arial"/>
                <w:sz w:val="18"/>
                <w:szCs w:val="18"/>
              </w:rPr>
            </w:pPr>
            <w:r w:rsidRPr="005C4170">
              <w:rPr>
                <w:rFonts w:ascii="Arial" w:hAnsi="Arial" w:cs="Arial"/>
                <w:sz w:val="18"/>
                <w:szCs w:val="18"/>
              </w:rPr>
              <w:t xml:space="preserve">Pooblastilo za pravno osebo za pridobitev podatkov iz </w:t>
            </w:r>
            <w:r>
              <w:rPr>
                <w:rFonts w:ascii="Arial" w:hAnsi="Arial" w:cs="Arial"/>
                <w:sz w:val="18"/>
                <w:szCs w:val="18"/>
              </w:rPr>
              <w:t>uradnih</w:t>
            </w:r>
            <w:r w:rsidRPr="005C4170">
              <w:rPr>
                <w:rFonts w:ascii="Arial" w:hAnsi="Arial" w:cs="Arial"/>
                <w:sz w:val="18"/>
                <w:szCs w:val="18"/>
              </w:rPr>
              <w:t xml:space="preserve"> evidenc</w:t>
            </w:r>
          </w:p>
        </w:tc>
        <w:tc>
          <w:tcPr>
            <w:tcW w:w="1620" w:type="pct"/>
            <w:tcBorders>
              <w:top w:val="inset" w:sz="7" w:space="0" w:color="000000"/>
              <w:left w:val="inset" w:sz="7" w:space="0" w:color="000000"/>
              <w:bottom w:val="inset" w:sz="7" w:space="0" w:color="000000"/>
              <w:right w:val="inset" w:sz="7" w:space="0" w:color="000000"/>
            </w:tcBorders>
            <w:tcMar>
              <w:top w:w="135" w:type="dxa"/>
              <w:bottom w:w="135" w:type="dxa"/>
            </w:tcMar>
          </w:tcPr>
          <w:p w14:paraId="368DAB0D" w14:textId="77777777" w:rsidR="006A7BE7" w:rsidRDefault="006A7BE7" w:rsidP="00064929">
            <w:pPr>
              <w:spacing w:before="135" w:after="135"/>
              <w:jc w:val="both"/>
              <w:textAlignment w:val="center"/>
              <w:rPr>
                <w:rFonts w:ascii="Arial" w:hAnsi="Arial" w:cs="Arial"/>
                <w:color w:val="000000"/>
                <w:position w:val="-2"/>
                <w:sz w:val="18"/>
                <w:szCs w:val="18"/>
              </w:rPr>
            </w:pPr>
            <w:r w:rsidRPr="00F21F17">
              <w:rPr>
                <w:rFonts w:ascii="Arial" w:hAnsi="Arial" w:cs="Arial"/>
                <w:color w:val="000000"/>
                <w:position w:val="-2"/>
                <w:sz w:val="18"/>
                <w:szCs w:val="18"/>
              </w:rPr>
              <w:t>Izpolnjen, podpisan.</w:t>
            </w:r>
          </w:p>
        </w:tc>
      </w:tr>
      <w:tr w:rsidR="006A7BE7" w14:paraId="18765B1D" w14:textId="77777777" w:rsidTr="00064929">
        <w:tc>
          <w:tcPr>
            <w:tcW w:w="7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83D6A2" w14:textId="77777777" w:rsidR="006A7BE7" w:rsidRDefault="006A7BE7" w:rsidP="00064929">
            <w:pPr>
              <w:jc w:val="center"/>
              <w:rPr>
                <w:rFonts w:ascii="Arial" w:hAnsi="Arial" w:cs="Arial"/>
                <w:color w:val="000000"/>
                <w:position w:val="-2"/>
                <w:sz w:val="18"/>
                <w:szCs w:val="18"/>
              </w:rPr>
            </w:pPr>
            <w:r>
              <w:rPr>
                <w:rFonts w:ascii="Arial" w:hAnsi="Arial" w:cs="Arial"/>
                <w:color w:val="000000"/>
                <w:position w:val="-2"/>
                <w:sz w:val="18"/>
                <w:szCs w:val="18"/>
              </w:rPr>
              <w:t>7b</w:t>
            </w:r>
          </w:p>
        </w:tc>
        <w:tc>
          <w:tcPr>
            <w:tcW w:w="25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CDBADF" w14:textId="77777777" w:rsidR="006A7BE7" w:rsidRPr="005C4170" w:rsidRDefault="006A7BE7" w:rsidP="00064929">
            <w:pPr>
              <w:rPr>
                <w:rFonts w:ascii="Arial" w:hAnsi="Arial" w:cs="Arial"/>
                <w:sz w:val="18"/>
                <w:szCs w:val="18"/>
              </w:rPr>
            </w:pPr>
            <w:r w:rsidRPr="005C4170">
              <w:rPr>
                <w:rFonts w:ascii="Arial" w:hAnsi="Arial" w:cs="Arial"/>
                <w:sz w:val="18"/>
                <w:szCs w:val="18"/>
              </w:rPr>
              <w:t>Pooblastil</w:t>
            </w:r>
            <w:r>
              <w:rPr>
                <w:rFonts w:ascii="Arial" w:hAnsi="Arial" w:cs="Arial"/>
                <w:sz w:val="18"/>
                <w:szCs w:val="18"/>
              </w:rPr>
              <w:t>o</w:t>
            </w:r>
            <w:r w:rsidRPr="005C4170">
              <w:rPr>
                <w:rFonts w:ascii="Arial" w:hAnsi="Arial" w:cs="Arial"/>
                <w:sz w:val="18"/>
                <w:szCs w:val="18"/>
              </w:rPr>
              <w:t xml:space="preserve"> za fizično osebo za pridobitev podatkov iz kazenske evidence</w:t>
            </w:r>
          </w:p>
        </w:tc>
        <w:tc>
          <w:tcPr>
            <w:tcW w:w="1620" w:type="pct"/>
            <w:tcBorders>
              <w:top w:val="inset" w:sz="7" w:space="0" w:color="000000"/>
              <w:left w:val="inset" w:sz="7" w:space="0" w:color="000000"/>
              <w:bottom w:val="inset" w:sz="7" w:space="0" w:color="000000"/>
              <w:right w:val="inset" w:sz="7" w:space="0" w:color="000000"/>
            </w:tcBorders>
            <w:tcMar>
              <w:top w:w="135" w:type="dxa"/>
              <w:bottom w:w="135" w:type="dxa"/>
            </w:tcMar>
          </w:tcPr>
          <w:p w14:paraId="1F86FBCB" w14:textId="77777777" w:rsidR="006A7BE7" w:rsidRDefault="006A7BE7" w:rsidP="00064929">
            <w:pPr>
              <w:spacing w:before="135" w:after="135"/>
              <w:jc w:val="both"/>
              <w:textAlignment w:val="center"/>
              <w:rPr>
                <w:rFonts w:ascii="Arial" w:hAnsi="Arial" w:cs="Arial"/>
                <w:color w:val="000000"/>
                <w:position w:val="-2"/>
                <w:sz w:val="18"/>
                <w:szCs w:val="18"/>
              </w:rPr>
            </w:pPr>
            <w:r w:rsidRPr="00F21F17">
              <w:rPr>
                <w:rFonts w:ascii="Arial" w:hAnsi="Arial" w:cs="Arial"/>
                <w:color w:val="000000"/>
                <w:position w:val="-2"/>
                <w:sz w:val="18"/>
                <w:szCs w:val="18"/>
              </w:rPr>
              <w:t>Izpolnjen, podpisan.</w:t>
            </w:r>
          </w:p>
        </w:tc>
      </w:tr>
      <w:tr w:rsidR="006A7BE7" w14:paraId="09D05DDC" w14:textId="77777777" w:rsidTr="00064929">
        <w:tc>
          <w:tcPr>
            <w:tcW w:w="7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921C23" w14:textId="77777777" w:rsidR="006A7BE7" w:rsidRDefault="006A7BE7" w:rsidP="00064929">
            <w:pPr>
              <w:jc w:val="center"/>
              <w:rPr>
                <w:rFonts w:ascii="Arial" w:hAnsi="Arial" w:cs="Arial"/>
                <w:color w:val="000000"/>
                <w:position w:val="-2"/>
                <w:sz w:val="18"/>
                <w:szCs w:val="18"/>
              </w:rPr>
            </w:pPr>
            <w:r>
              <w:rPr>
                <w:rFonts w:ascii="Arial" w:hAnsi="Arial" w:cs="Arial"/>
                <w:color w:val="000000"/>
                <w:position w:val="-2"/>
                <w:sz w:val="18"/>
                <w:szCs w:val="18"/>
              </w:rPr>
              <w:lastRenderedPageBreak/>
              <w:t>8</w:t>
            </w:r>
          </w:p>
        </w:tc>
        <w:tc>
          <w:tcPr>
            <w:tcW w:w="25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13CDB3" w14:textId="6627EE93" w:rsidR="006A7BE7" w:rsidRPr="009E7BB1" w:rsidRDefault="006A7BE7" w:rsidP="009E7BB1">
            <w:pPr>
              <w:jc w:val="both"/>
              <w:rPr>
                <w:rFonts w:ascii="Arial" w:hAnsi="Arial" w:cs="Arial"/>
                <w:sz w:val="18"/>
                <w:szCs w:val="18"/>
              </w:rPr>
            </w:pPr>
            <w:r>
              <w:rPr>
                <w:rFonts w:ascii="Arial" w:hAnsi="Arial" w:cs="Arial"/>
                <w:sz w:val="18"/>
                <w:szCs w:val="18"/>
              </w:rPr>
              <w:t>I</w:t>
            </w:r>
            <w:r w:rsidRPr="0058170D">
              <w:rPr>
                <w:rFonts w:ascii="Arial" w:hAnsi="Arial" w:cs="Arial"/>
                <w:sz w:val="18"/>
                <w:szCs w:val="18"/>
              </w:rPr>
              <w:t>zjava o ugotovitvah iz nadzornih postopkov pri</w:t>
            </w:r>
            <w:r>
              <w:rPr>
                <w:rFonts w:ascii="Arial" w:hAnsi="Arial" w:cs="Arial"/>
                <w:sz w:val="18"/>
                <w:szCs w:val="18"/>
              </w:rPr>
              <w:t xml:space="preserve"> </w:t>
            </w:r>
            <w:r w:rsidRPr="0058170D">
              <w:rPr>
                <w:rFonts w:ascii="Arial" w:hAnsi="Arial" w:cs="Arial"/>
                <w:sz w:val="18"/>
                <w:szCs w:val="18"/>
              </w:rPr>
              <w:t>ponudniku</w:t>
            </w:r>
          </w:p>
        </w:tc>
        <w:tc>
          <w:tcPr>
            <w:tcW w:w="16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7D1660" w14:textId="6A9E847F" w:rsidR="006A7BE7" w:rsidRDefault="006A7BE7" w:rsidP="0006492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w:t>
            </w:r>
          </w:p>
        </w:tc>
      </w:tr>
      <w:tr w:rsidR="006A7BE7" w14:paraId="185B445B" w14:textId="77777777" w:rsidTr="00064929">
        <w:tc>
          <w:tcPr>
            <w:tcW w:w="7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AD7380" w14:textId="77777777" w:rsidR="006A7BE7" w:rsidRDefault="006A7BE7" w:rsidP="00064929">
            <w:pPr>
              <w:jc w:val="center"/>
              <w:rPr>
                <w:rFonts w:ascii="Arial" w:hAnsi="Arial" w:cs="Arial"/>
                <w:color w:val="000000"/>
                <w:position w:val="-2"/>
                <w:sz w:val="18"/>
                <w:szCs w:val="18"/>
              </w:rPr>
            </w:pPr>
            <w:r>
              <w:rPr>
                <w:rFonts w:ascii="Arial" w:hAnsi="Arial" w:cs="Arial"/>
                <w:color w:val="000000"/>
                <w:position w:val="-2"/>
                <w:sz w:val="18"/>
                <w:szCs w:val="18"/>
              </w:rPr>
              <w:t>9</w:t>
            </w:r>
          </w:p>
        </w:tc>
        <w:tc>
          <w:tcPr>
            <w:tcW w:w="25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34C048" w14:textId="77777777" w:rsidR="006A7BE7" w:rsidRDefault="006A7BE7" w:rsidP="00064929">
            <w:pPr>
              <w:rPr>
                <w:rFonts w:ascii="Arial" w:hAnsi="Arial" w:cs="Arial"/>
                <w:color w:val="000000"/>
                <w:position w:val="-2"/>
                <w:sz w:val="18"/>
                <w:szCs w:val="18"/>
              </w:rPr>
            </w:pPr>
            <w:r>
              <w:rPr>
                <w:rFonts w:ascii="Arial" w:hAnsi="Arial" w:cs="Arial"/>
                <w:color w:val="000000"/>
                <w:position w:val="-2"/>
                <w:sz w:val="18"/>
                <w:szCs w:val="18"/>
              </w:rPr>
              <w:t>I</w:t>
            </w:r>
            <w:r w:rsidRPr="0058170D">
              <w:rPr>
                <w:rFonts w:ascii="Arial" w:hAnsi="Arial" w:cs="Arial"/>
                <w:color w:val="000000"/>
                <w:position w:val="-2"/>
                <w:sz w:val="18"/>
                <w:szCs w:val="18"/>
              </w:rPr>
              <w:t>zjava o dostopnosti lokacije</w:t>
            </w:r>
            <w:r>
              <w:rPr>
                <w:rFonts w:ascii="Arial" w:hAnsi="Arial" w:cs="Arial"/>
                <w:color w:val="000000"/>
                <w:position w:val="-2"/>
                <w:sz w:val="18"/>
                <w:szCs w:val="18"/>
              </w:rPr>
              <w:t xml:space="preserve"> in</w:t>
            </w:r>
          </w:p>
          <w:p w14:paraId="38C14846" w14:textId="77777777" w:rsidR="006A7BE7" w:rsidRPr="00AE35B7" w:rsidRDefault="006A7BE7" w:rsidP="00064929">
            <w:pPr>
              <w:rPr>
                <w:rFonts w:ascii="Arial" w:hAnsi="Arial" w:cs="Arial"/>
                <w:color w:val="000000"/>
                <w:position w:val="-2"/>
                <w:sz w:val="18"/>
                <w:szCs w:val="18"/>
              </w:rPr>
            </w:pPr>
            <w:r w:rsidRPr="00AE35B7">
              <w:rPr>
                <w:rFonts w:ascii="Arial" w:eastAsia="Times New Roman" w:hAnsi="Arial" w:cs="Arial"/>
                <w:sz w:val="18"/>
                <w:szCs w:val="18"/>
                <w:lang w:eastAsia="sl-SI"/>
              </w:rPr>
              <w:t>dokazilo o najemu/lastništvu prostorov ponudnika (v primeru, da izvajalec še nima prostorov, predloži npr. izjavo o nameri najema/nakupa poslovnih prostorov).</w:t>
            </w:r>
          </w:p>
        </w:tc>
        <w:tc>
          <w:tcPr>
            <w:tcW w:w="16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FE6F28" w14:textId="77777777" w:rsidR="006A7BE7" w:rsidRDefault="006A7BE7" w:rsidP="00064929">
            <w:pPr>
              <w:rPr>
                <w:rFonts w:ascii="Arial" w:hAnsi="Arial" w:cs="Arial"/>
                <w:color w:val="000000"/>
                <w:position w:val="-2"/>
                <w:sz w:val="18"/>
                <w:szCs w:val="18"/>
              </w:rPr>
            </w:pPr>
            <w:r w:rsidRPr="00F21F17">
              <w:rPr>
                <w:rFonts w:ascii="Arial" w:hAnsi="Arial" w:cs="Arial"/>
                <w:color w:val="000000"/>
                <w:position w:val="-2"/>
                <w:sz w:val="18"/>
                <w:szCs w:val="18"/>
              </w:rPr>
              <w:t>Izpolnjen, podpisan.</w:t>
            </w:r>
          </w:p>
          <w:p w14:paraId="60FB478B" w14:textId="77777777" w:rsidR="006A7BE7" w:rsidRDefault="006A7BE7" w:rsidP="00064929">
            <w:pPr>
              <w:rPr>
                <w:rFonts w:ascii="Arial" w:hAnsi="Arial" w:cs="Arial"/>
                <w:color w:val="000000"/>
                <w:position w:val="-2"/>
                <w:sz w:val="18"/>
                <w:szCs w:val="18"/>
              </w:rPr>
            </w:pPr>
          </w:p>
          <w:p w14:paraId="22F47C8F" w14:textId="77777777" w:rsidR="006A7BE7" w:rsidRPr="00BD7585" w:rsidRDefault="006A7BE7" w:rsidP="00064929">
            <w:pPr>
              <w:rPr>
                <w:rFonts w:ascii="Arial" w:hAnsi="Arial" w:cs="Arial"/>
                <w:sz w:val="18"/>
                <w:szCs w:val="18"/>
              </w:rPr>
            </w:pPr>
            <w:r>
              <w:rPr>
                <w:rFonts w:ascii="Arial" w:hAnsi="Arial" w:cs="Arial"/>
                <w:color w:val="000000"/>
                <w:position w:val="-2"/>
                <w:sz w:val="18"/>
                <w:szCs w:val="18"/>
              </w:rPr>
              <w:t>Dokazila priložena.</w:t>
            </w:r>
          </w:p>
        </w:tc>
      </w:tr>
      <w:tr w:rsidR="006A7BE7" w14:paraId="3A6CBCFC" w14:textId="77777777" w:rsidTr="00064929">
        <w:tc>
          <w:tcPr>
            <w:tcW w:w="7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5A18B3" w14:textId="77777777" w:rsidR="006A7BE7" w:rsidRDefault="006A7BE7" w:rsidP="00064929">
            <w:pPr>
              <w:jc w:val="center"/>
              <w:rPr>
                <w:rFonts w:ascii="Arial" w:hAnsi="Arial" w:cs="Arial"/>
                <w:color w:val="000000"/>
                <w:position w:val="-2"/>
                <w:sz w:val="18"/>
                <w:szCs w:val="18"/>
              </w:rPr>
            </w:pPr>
            <w:r>
              <w:rPr>
                <w:rFonts w:ascii="Arial" w:hAnsi="Arial" w:cs="Arial"/>
                <w:color w:val="000000"/>
                <w:position w:val="-2"/>
                <w:sz w:val="18"/>
                <w:szCs w:val="18"/>
              </w:rPr>
              <w:t>10</w:t>
            </w:r>
          </w:p>
        </w:tc>
        <w:tc>
          <w:tcPr>
            <w:tcW w:w="25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724300" w14:textId="77777777" w:rsidR="006A7BE7" w:rsidRPr="007763AB" w:rsidRDefault="006A7BE7" w:rsidP="00064929">
            <w:pPr>
              <w:jc w:val="both"/>
              <w:rPr>
                <w:rFonts w:ascii="Arial" w:hAnsi="Arial" w:cs="Arial"/>
                <w:sz w:val="18"/>
                <w:szCs w:val="18"/>
              </w:rPr>
            </w:pPr>
            <w:r>
              <w:rPr>
                <w:rFonts w:ascii="Arial" w:hAnsi="Arial" w:cs="Arial"/>
                <w:sz w:val="18"/>
                <w:szCs w:val="18"/>
              </w:rPr>
              <w:t>Izjava o strokovni usposobljenosti, izkušnjah in referencah</w:t>
            </w:r>
          </w:p>
        </w:tc>
        <w:tc>
          <w:tcPr>
            <w:tcW w:w="16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8124C8" w14:textId="77777777" w:rsidR="006A7BE7" w:rsidRPr="00BD7585" w:rsidRDefault="006A7BE7" w:rsidP="00064929">
            <w:pPr>
              <w:rPr>
                <w:rFonts w:ascii="Arial" w:hAnsi="Arial" w:cs="Arial"/>
                <w:sz w:val="18"/>
                <w:szCs w:val="18"/>
              </w:rPr>
            </w:pPr>
            <w:r w:rsidRPr="000959F6">
              <w:rPr>
                <w:rFonts w:ascii="Arial" w:hAnsi="Arial" w:cs="Arial"/>
                <w:color w:val="000000"/>
                <w:position w:val="-2"/>
                <w:sz w:val="18"/>
                <w:szCs w:val="18"/>
              </w:rPr>
              <w:t>Izpolnjen, podpisan.</w:t>
            </w:r>
          </w:p>
        </w:tc>
      </w:tr>
      <w:tr w:rsidR="006A7BE7" w14:paraId="17C11C2D" w14:textId="77777777" w:rsidTr="00064929">
        <w:tc>
          <w:tcPr>
            <w:tcW w:w="7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9AEF74" w14:textId="77777777" w:rsidR="006A7BE7" w:rsidRDefault="006A7BE7" w:rsidP="00064929">
            <w:pPr>
              <w:jc w:val="center"/>
              <w:rPr>
                <w:rFonts w:ascii="Arial" w:hAnsi="Arial" w:cs="Arial"/>
                <w:color w:val="000000"/>
                <w:position w:val="-2"/>
                <w:sz w:val="18"/>
                <w:szCs w:val="18"/>
              </w:rPr>
            </w:pPr>
            <w:r>
              <w:rPr>
                <w:rFonts w:ascii="Arial" w:hAnsi="Arial" w:cs="Arial"/>
                <w:color w:val="000000"/>
                <w:position w:val="-2"/>
                <w:sz w:val="18"/>
                <w:szCs w:val="18"/>
              </w:rPr>
              <w:t>11</w:t>
            </w:r>
          </w:p>
        </w:tc>
        <w:tc>
          <w:tcPr>
            <w:tcW w:w="25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E12229" w14:textId="77777777" w:rsidR="006A7BE7" w:rsidRDefault="006A7BE7" w:rsidP="00064929">
            <w:pPr>
              <w:spacing w:before="200" w:line="312" w:lineRule="auto"/>
              <w:jc w:val="both"/>
              <w:rPr>
                <w:rFonts w:ascii="Arial" w:hAnsi="Arial" w:cs="Arial"/>
                <w:sz w:val="18"/>
                <w:szCs w:val="18"/>
              </w:rPr>
            </w:pPr>
            <w:r>
              <w:rPr>
                <w:rFonts w:ascii="Arial" w:hAnsi="Arial" w:cs="Arial"/>
                <w:sz w:val="18"/>
                <w:szCs w:val="18"/>
              </w:rPr>
              <w:t>R</w:t>
            </w:r>
            <w:r w:rsidRPr="0058170D">
              <w:rPr>
                <w:rFonts w:ascii="Arial" w:hAnsi="Arial" w:cs="Arial"/>
                <w:sz w:val="18"/>
                <w:szCs w:val="18"/>
              </w:rPr>
              <w:t>eferenčno potrdilo</w:t>
            </w:r>
          </w:p>
          <w:p w14:paraId="59E863D2" w14:textId="77777777" w:rsidR="006A7BE7" w:rsidRPr="007763AB" w:rsidRDefault="006A7BE7" w:rsidP="00064929">
            <w:pPr>
              <w:spacing w:before="200" w:line="312" w:lineRule="auto"/>
              <w:jc w:val="both"/>
              <w:rPr>
                <w:rFonts w:ascii="Arial" w:hAnsi="Arial" w:cs="Arial"/>
                <w:sz w:val="18"/>
                <w:szCs w:val="18"/>
              </w:rPr>
            </w:pPr>
            <w:r>
              <w:rPr>
                <w:rFonts w:ascii="Arial" w:hAnsi="Arial" w:cs="Arial"/>
                <w:sz w:val="18"/>
                <w:szCs w:val="18"/>
              </w:rPr>
              <w:t>(ponudnik lahko priloži referenco tudi na lastnem obrazcu, v kolikor iz njega izhajajo podatki, ki izkazujejo vse zahteve pogoja)</w:t>
            </w:r>
          </w:p>
        </w:tc>
        <w:tc>
          <w:tcPr>
            <w:tcW w:w="16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4A62E7" w14:textId="77777777" w:rsidR="006A7BE7" w:rsidRPr="00BD7585" w:rsidRDefault="006A7BE7" w:rsidP="00064929">
            <w:pPr>
              <w:rPr>
                <w:rFonts w:ascii="Arial" w:hAnsi="Arial" w:cs="Arial"/>
                <w:sz w:val="18"/>
                <w:szCs w:val="18"/>
              </w:rPr>
            </w:pPr>
            <w:r w:rsidRPr="000959F6">
              <w:rPr>
                <w:rFonts w:ascii="Arial" w:hAnsi="Arial" w:cs="Arial"/>
                <w:color w:val="000000"/>
                <w:position w:val="-2"/>
                <w:sz w:val="18"/>
                <w:szCs w:val="18"/>
              </w:rPr>
              <w:t xml:space="preserve">Izpolnjen, </w:t>
            </w:r>
            <w:r>
              <w:rPr>
                <w:rFonts w:ascii="Arial" w:hAnsi="Arial" w:cs="Arial"/>
                <w:color w:val="000000"/>
                <w:position w:val="-2"/>
                <w:sz w:val="18"/>
                <w:szCs w:val="18"/>
              </w:rPr>
              <w:t>potrjen s strani referenčnega naročnika.</w:t>
            </w:r>
          </w:p>
        </w:tc>
      </w:tr>
      <w:tr w:rsidR="006A7BE7" w14:paraId="15ADCC73" w14:textId="77777777" w:rsidTr="00064929">
        <w:tc>
          <w:tcPr>
            <w:tcW w:w="7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629F2C" w14:textId="77777777" w:rsidR="006A7BE7" w:rsidRDefault="006A7BE7" w:rsidP="00064929">
            <w:pPr>
              <w:jc w:val="center"/>
              <w:rPr>
                <w:rFonts w:ascii="Arial" w:hAnsi="Arial" w:cs="Arial"/>
                <w:color w:val="000000"/>
                <w:position w:val="-2"/>
                <w:sz w:val="18"/>
                <w:szCs w:val="18"/>
              </w:rPr>
            </w:pPr>
            <w:r>
              <w:rPr>
                <w:rFonts w:ascii="Arial" w:hAnsi="Arial" w:cs="Arial"/>
                <w:color w:val="000000"/>
                <w:position w:val="-2"/>
                <w:sz w:val="18"/>
                <w:szCs w:val="18"/>
              </w:rPr>
              <w:t>12</w:t>
            </w:r>
          </w:p>
        </w:tc>
        <w:tc>
          <w:tcPr>
            <w:tcW w:w="25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8136FE" w14:textId="77777777" w:rsidR="006A7BE7" w:rsidRPr="008375A6" w:rsidRDefault="006A7BE7" w:rsidP="00064929">
            <w:pPr>
              <w:spacing w:before="200" w:line="312" w:lineRule="auto"/>
              <w:jc w:val="both"/>
              <w:rPr>
                <w:rFonts w:ascii="Arial" w:hAnsi="Arial" w:cs="Arial"/>
                <w:sz w:val="18"/>
                <w:szCs w:val="18"/>
              </w:rPr>
            </w:pPr>
            <w:r>
              <w:rPr>
                <w:rFonts w:ascii="Arial" w:hAnsi="Arial" w:cs="Arial"/>
                <w:sz w:val="18"/>
                <w:szCs w:val="18"/>
                <w:lang w:eastAsia="sl-SI"/>
              </w:rPr>
              <w:t>I</w:t>
            </w:r>
            <w:r w:rsidRPr="0058170D">
              <w:rPr>
                <w:rFonts w:ascii="Arial" w:hAnsi="Arial" w:cs="Arial"/>
                <w:sz w:val="18"/>
                <w:szCs w:val="18"/>
                <w:lang w:eastAsia="sl-SI"/>
              </w:rPr>
              <w:t>zjava o lastniških deležih</w:t>
            </w:r>
          </w:p>
        </w:tc>
        <w:tc>
          <w:tcPr>
            <w:tcW w:w="16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27B093" w14:textId="77777777" w:rsidR="006A7BE7" w:rsidRPr="00BD7585" w:rsidRDefault="006A7BE7" w:rsidP="00064929">
            <w:pPr>
              <w:rPr>
                <w:rFonts w:ascii="Arial" w:hAnsi="Arial" w:cs="Arial"/>
                <w:sz w:val="18"/>
                <w:szCs w:val="18"/>
              </w:rPr>
            </w:pPr>
            <w:r w:rsidRPr="00F21F17">
              <w:rPr>
                <w:rFonts w:ascii="Arial" w:hAnsi="Arial" w:cs="Arial"/>
                <w:color w:val="000000"/>
                <w:position w:val="-2"/>
                <w:sz w:val="18"/>
                <w:szCs w:val="18"/>
              </w:rPr>
              <w:t>Izpolnjen, podpisan.</w:t>
            </w:r>
          </w:p>
        </w:tc>
      </w:tr>
      <w:tr w:rsidR="006A7BE7" w14:paraId="30F63CB3" w14:textId="77777777" w:rsidTr="00064929">
        <w:tc>
          <w:tcPr>
            <w:tcW w:w="7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891179" w14:textId="77777777" w:rsidR="006A7BE7" w:rsidRDefault="006A7BE7" w:rsidP="00064929">
            <w:pPr>
              <w:jc w:val="center"/>
              <w:rPr>
                <w:rFonts w:ascii="Arial" w:hAnsi="Arial" w:cs="Arial"/>
                <w:color w:val="000000"/>
                <w:position w:val="-2"/>
                <w:sz w:val="18"/>
                <w:szCs w:val="18"/>
              </w:rPr>
            </w:pPr>
            <w:r>
              <w:rPr>
                <w:rFonts w:ascii="Arial" w:hAnsi="Arial" w:cs="Arial"/>
                <w:color w:val="000000"/>
                <w:position w:val="-2"/>
                <w:sz w:val="18"/>
                <w:szCs w:val="18"/>
              </w:rPr>
              <w:t>13</w:t>
            </w:r>
          </w:p>
        </w:tc>
        <w:tc>
          <w:tcPr>
            <w:tcW w:w="25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70238C" w14:textId="77777777" w:rsidR="006A7BE7" w:rsidRPr="00DE72B6" w:rsidRDefault="006A7BE7" w:rsidP="00064929">
            <w:pPr>
              <w:spacing w:line="312" w:lineRule="auto"/>
              <w:jc w:val="both"/>
              <w:rPr>
                <w:rFonts w:ascii="Arial" w:hAnsi="Arial" w:cs="Arial"/>
                <w:sz w:val="18"/>
                <w:szCs w:val="18"/>
                <w:lang w:eastAsia="sl-SI"/>
              </w:rPr>
            </w:pPr>
            <w:r>
              <w:rPr>
                <w:rFonts w:ascii="Arial" w:hAnsi="Arial" w:cs="Arial"/>
                <w:sz w:val="18"/>
                <w:szCs w:val="18"/>
                <w:lang w:eastAsia="sl-SI"/>
              </w:rPr>
              <w:t>I</w:t>
            </w:r>
            <w:r w:rsidRPr="0058170D">
              <w:rPr>
                <w:rFonts w:ascii="Arial" w:hAnsi="Arial" w:cs="Arial"/>
                <w:sz w:val="18"/>
                <w:szCs w:val="18"/>
                <w:lang w:eastAsia="sl-SI"/>
              </w:rPr>
              <w:t>zjava ponudnika po 35. členu ZIntPK</w:t>
            </w:r>
          </w:p>
        </w:tc>
        <w:tc>
          <w:tcPr>
            <w:tcW w:w="16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10B4D6" w14:textId="77777777" w:rsidR="006A7BE7" w:rsidRPr="00BD7585" w:rsidRDefault="006A7BE7" w:rsidP="00064929">
            <w:pPr>
              <w:rPr>
                <w:rFonts w:ascii="Arial" w:hAnsi="Arial" w:cs="Arial"/>
                <w:sz w:val="18"/>
                <w:szCs w:val="18"/>
              </w:rPr>
            </w:pPr>
            <w:r w:rsidRPr="00F21F17">
              <w:rPr>
                <w:rFonts w:ascii="Arial" w:hAnsi="Arial" w:cs="Arial"/>
                <w:color w:val="000000"/>
                <w:position w:val="-2"/>
                <w:sz w:val="18"/>
                <w:szCs w:val="18"/>
              </w:rPr>
              <w:t>Izpolnjen, podpisan.</w:t>
            </w:r>
          </w:p>
        </w:tc>
      </w:tr>
      <w:tr w:rsidR="006A7BE7" w14:paraId="623F1939" w14:textId="77777777" w:rsidTr="00064929">
        <w:trPr>
          <w:trHeight w:val="312"/>
        </w:trPr>
        <w:tc>
          <w:tcPr>
            <w:tcW w:w="7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837963" w14:textId="77777777" w:rsidR="006A7BE7" w:rsidRDefault="006A7BE7" w:rsidP="00064929">
            <w:pPr>
              <w:jc w:val="center"/>
            </w:pPr>
            <w:r>
              <w:rPr>
                <w:rFonts w:ascii="Arial" w:hAnsi="Arial" w:cs="Arial"/>
                <w:color w:val="000000"/>
                <w:position w:val="-2"/>
                <w:sz w:val="18"/>
                <w:szCs w:val="18"/>
              </w:rPr>
              <w:t>Priloga</w:t>
            </w:r>
          </w:p>
        </w:tc>
        <w:tc>
          <w:tcPr>
            <w:tcW w:w="25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D4CD6A" w14:textId="77777777" w:rsidR="006A7BE7" w:rsidRDefault="006A7BE7" w:rsidP="00064929">
            <w:r>
              <w:rPr>
                <w:rFonts w:ascii="Arial" w:hAnsi="Arial" w:cs="Arial"/>
                <w:color w:val="000000"/>
                <w:position w:val="-2"/>
                <w:sz w:val="18"/>
                <w:szCs w:val="18"/>
              </w:rPr>
              <w:t>Vzorec pogodbe o koncesiji</w:t>
            </w:r>
          </w:p>
        </w:tc>
        <w:tc>
          <w:tcPr>
            <w:tcW w:w="16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D93E7E" w14:textId="77777777" w:rsidR="006A7BE7" w:rsidRPr="00F01264" w:rsidRDefault="006A7BE7" w:rsidP="0006492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vsaka stran pogodbe.</w:t>
            </w:r>
          </w:p>
        </w:tc>
      </w:tr>
    </w:tbl>
    <w:p w14:paraId="29B79B6A" w14:textId="77777777" w:rsidR="006A7BE7" w:rsidRDefault="006A7BE7" w:rsidP="006A7BE7"/>
    <w:p w14:paraId="03D20714" w14:textId="77777777" w:rsidR="006A7BE7" w:rsidRDefault="006A7BE7" w:rsidP="006A7BE7">
      <w:pPr>
        <w:ind w:firstLine="708"/>
      </w:pPr>
    </w:p>
    <w:p w14:paraId="2B664E61" w14:textId="77777777" w:rsidR="006A7BE7" w:rsidRDefault="006A7BE7" w:rsidP="006A7BE7"/>
    <w:p w14:paraId="0ED996FD" w14:textId="77777777" w:rsidR="006A7BE7" w:rsidRPr="00DE72B6" w:rsidRDefault="006A7BE7" w:rsidP="006A7BE7">
      <w:pPr>
        <w:sectPr w:rsidR="006A7BE7" w:rsidRPr="00DE72B6" w:rsidSect="006A7BE7">
          <w:headerReference w:type="default" r:id="rId17"/>
          <w:pgSz w:w="11906" w:h="16838"/>
          <w:pgMar w:top="1418" w:right="1418" w:bottom="1418" w:left="1418" w:header="284" w:footer="680" w:gutter="0"/>
          <w:cols w:space="708"/>
          <w:docGrid w:linePitch="360"/>
        </w:sectPr>
      </w:pPr>
    </w:p>
    <w:p w14:paraId="4C8220C8" w14:textId="77777777" w:rsidR="006A7BE7" w:rsidRPr="00C611E3" w:rsidRDefault="006A7BE7" w:rsidP="006A7BE7">
      <w:pPr>
        <w:spacing w:after="0"/>
        <w:jc w:val="right"/>
        <w:rPr>
          <w:rFonts w:ascii="Arial" w:hAnsi="Arial" w:cs="Arial"/>
          <w:sz w:val="18"/>
          <w:szCs w:val="18"/>
        </w:rPr>
      </w:pPr>
      <w:r w:rsidRPr="00C611E3">
        <w:rPr>
          <w:rFonts w:ascii="Arial" w:hAnsi="Arial" w:cs="Arial"/>
          <w:sz w:val="18"/>
          <w:szCs w:val="18"/>
        </w:rPr>
        <w:lastRenderedPageBreak/>
        <w:t>Obrazec št: 1</w:t>
      </w:r>
    </w:p>
    <w:p w14:paraId="37306D53" w14:textId="77777777" w:rsidR="006A7BE7" w:rsidRPr="00C611E3" w:rsidRDefault="006A7BE7" w:rsidP="006A7BE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P</w:t>
      </w:r>
      <w:r>
        <w:rPr>
          <w:rFonts w:ascii="Arial" w:hAnsi="Arial" w:cs="Arial"/>
          <w:sz w:val="18"/>
          <w:szCs w:val="18"/>
        </w:rPr>
        <w:t>rijavni obrazec (Podatki o ponudniku)</w:t>
      </w:r>
    </w:p>
    <w:p w14:paraId="57DEECBB" w14:textId="77777777" w:rsidR="006A7BE7" w:rsidRPr="00F67868" w:rsidRDefault="006A7BE7" w:rsidP="006A7BE7">
      <w:pPr>
        <w:pStyle w:val="Brezrazmikov"/>
        <w:jc w:val="both"/>
        <w:rPr>
          <w:rFonts w:ascii="Arial" w:hAnsi="Arial" w:cs="Arial"/>
          <w:b/>
          <w:bCs/>
          <w:sz w:val="20"/>
          <w:szCs w:val="20"/>
        </w:rPr>
      </w:pPr>
      <w:r w:rsidRPr="00C611E3">
        <w:rPr>
          <w:rFonts w:ascii="Arial" w:hAnsi="Arial" w:cs="Arial"/>
          <w:color w:val="000000"/>
        </w:rPr>
        <w:t xml:space="preserve">Na osnovi </w:t>
      </w:r>
      <w:r w:rsidRPr="003C4287">
        <w:rPr>
          <w:rFonts w:ascii="Arial" w:hAnsi="Arial" w:cs="Arial"/>
          <w:color w:val="000000"/>
          <w:szCs w:val="18"/>
        </w:rPr>
        <w:t xml:space="preserve">javnega razpisa </w:t>
      </w:r>
      <w:r w:rsidRPr="003C4287">
        <w:rPr>
          <w:rFonts w:ascii="Arial" w:hAnsi="Arial" w:cs="Arial"/>
          <w:bCs/>
          <w:szCs w:val="18"/>
        </w:rPr>
        <w:t xml:space="preserve">za podelitev koncesije za opravljanje javne službe </w:t>
      </w:r>
      <w:r w:rsidRPr="003C4287">
        <w:rPr>
          <w:rFonts w:ascii="Arial" w:hAnsi="Arial" w:cs="Arial"/>
          <w:szCs w:val="18"/>
          <w:shd w:val="clear" w:color="auto" w:fill="FFFFFF"/>
        </w:rPr>
        <w:t xml:space="preserve">dolgotrajne oskrbe na domu na v Občini Mirna Peč </w:t>
      </w:r>
      <w:r w:rsidRPr="003C4287">
        <w:rPr>
          <w:rFonts w:ascii="Arial" w:hAnsi="Arial" w:cs="Arial"/>
          <w:color w:val="000000"/>
          <w:szCs w:val="18"/>
        </w:rPr>
        <w:t>dajemo ponudbo, kot</w:t>
      </w:r>
      <w:r w:rsidRPr="00C611E3">
        <w:rPr>
          <w:rFonts w:ascii="Arial" w:hAnsi="Arial" w:cs="Arial"/>
          <w:color w:val="000000"/>
        </w:rPr>
        <w:t xml:space="preserve"> sledi:</w:t>
      </w:r>
    </w:p>
    <w:p w14:paraId="1E2CAB23" w14:textId="77777777" w:rsidR="006A7BE7" w:rsidRPr="00F67868" w:rsidRDefault="006A7BE7" w:rsidP="006A7BE7">
      <w:pPr>
        <w:spacing w:before="225" w:after="225"/>
        <w:jc w:val="both"/>
        <w:rPr>
          <w:rFonts w:ascii="Arial" w:hAnsi="Arial" w:cs="Arial"/>
          <w:sz w:val="18"/>
          <w:szCs w:val="18"/>
        </w:rPr>
      </w:pPr>
      <w:r w:rsidRPr="00C611E3">
        <w:rPr>
          <w:rFonts w:ascii="Arial" w:hAnsi="Arial" w:cs="Arial"/>
          <w:b/>
          <w:bCs/>
          <w:color w:val="000000"/>
          <w:sz w:val="18"/>
          <w:szCs w:val="18"/>
        </w:rPr>
        <w:t>I. Ponudba številka:</w:t>
      </w:r>
      <w:r w:rsidRPr="00C611E3">
        <w:rPr>
          <w:rFonts w:ascii="Arial" w:hAnsi="Arial" w:cs="Arial"/>
          <w:color w:val="000000"/>
          <w:sz w:val="18"/>
          <w:szCs w:val="18"/>
        </w:rPr>
        <w:t xml:space="preserve"> </w:t>
      </w:r>
      <w:r w:rsidRPr="00C611E3">
        <w:rPr>
          <w:rFonts w:ascii="Arial" w:hAnsi="Arial" w:cs="Arial"/>
          <w:color w:val="000000"/>
          <w:sz w:val="18"/>
          <w:szCs w:val="18"/>
          <w:u w:val="single"/>
        </w:rPr>
        <w:t>__________________</w:t>
      </w:r>
    </w:p>
    <w:p w14:paraId="32AE1217" w14:textId="77777777" w:rsidR="006A7BE7" w:rsidRPr="0055011F" w:rsidRDefault="006A7BE7" w:rsidP="006A7BE7">
      <w:pPr>
        <w:spacing w:before="225" w:after="225"/>
        <w:jc w:val="both"/>
        <w:rPr>
          <w:rFonts w:ascii="Arial" w:hAnsi="Arial" w:cs="Arial"/>
          <w:b/>
          <w:bCs/>
          <w:color w:val="000000"/>
          <w:sz w:val="18"/>
          <w:szCs w:val="18"/>
        </w:rPr>
      </w:pPr>
      <w:r>
        <w:rPr>
          <w:rFonts w:ascii="Arial" w:hAnsi="Arial" w:cs="Arial"/>
          <w:b/>
          <w:bCs/>
          <w:color w:val="000000"/>
          <w:sz w:val="18"/>
          <w:szCs w:val="18"/>
        </w:rPr>
        <w:t>II</w:t>
      </w:r>
      <w:r w:rsidRPr="00C611E3">
        <w:rPr>
          <w:rFonts w:ascii="Arial" w:hAnsi="Arial" w:cs="Arial"/>
          <w:b/>
          <w:bCs/>
          <w:color w:val="000000"/>
          <w:sz w:val="18"/>
          <w:szCs w:val="18"/>
        </w:rPr>
        <w:t xml:space="preserve">. Podatki o </w:t>
      </w:r>
      <w:r>
        <w:rPr>
          <w:rFonts w:ascii="Arial" w:hAnsi="Arial" w:cs="Arial"/>
          <w:b/>
          <w:bCs/>
          <w:color w:val="000000"/>
          <w:sz w:val="18"/>
          <w:szCs w:val="18"/>
        </w:rPr>
        <w:t>ponudniku:</w:t>
      </w:r>
    </w:p>
    <w:tbl>
      <w:tblPr>
        <w:tblStyle w:val="NormalTablePHPDOCX"/>
        <w:tblW w:w="8958" w:type="dxa"/>
        <w:tblInd w:w="108" w:type="dxa"/>
        <w:shd w:val="clear" w:color="auto" w:fill="CCCCCC"/>
        <w:tblLook w:val="04A0" w:firstRow="1" w:lastRow="0" w:firstColumn="1" w:lastColumn="0" w:noHBand="0" w:noVBand="1"/>
      </w:tblPr>
      <w:tblGrid>
        <w:gridCol w:w="3714"/>
        <w:gridCol w:w="5244"/>
      </w:tblGrid>
      <w:tr w:rsidR="006A7BE7" w:rsidRPr="00C611E3" w14:paraId="6FF89BFD" w14:textId="77777777" w:rsidTr="00064929">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F8D4EB" w14:textId="77777777" w:rsidR="006A7BE7" w:rsidRPr="00C611E3" w:rsidRDefault="006A7BE7" w:rsidP="00064929">
            <w:pPr>
              <w:jc w:val="both"/>
              <w:rPr>
                <w:rFonts w:ascii="Arial" w:hAnsi="Arial" w:cs="Arial"/>
                <w:sz w:val="18"/>
                <w:szCs w:val="18"/>
              </w:rPr>
            </w:pPr>
            <w:r w:rsidRPr="003C4287">
              <w:rPr>
                <w:rFonts w:ascii="Arial" w:hAnsi="Arial" w:cs="Arial"/>
                <w:b/>
                <w:bCs/>
                <w:color w:val="000000"/>
                <w:position w:val="-2"/>
                <w:sz w:val="18"/>
                <w:szCs w:val="18"/>
                <w:shd w:val="clear" w:color="auto" w:fill="CCCCCC"/>
              </w:rPr>
              <w:t>Naziv ponudnika:</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0D300A" w14:textId="77777777" w:rsidR="006A7BE7" w:rsidRPr="00C611E3" w:rsidRDefault="006A7BE7" w:rsidP="00064929">
            <w:pPr>
              <w:jc w:val="both"/>
              <w:rPr>
                <w:rFonts w:ascii="Arial" w:hAnsi="Arial" w:cs="Arial"/>
                <w:sz w:val="18"/>
                <w:szCs w:val="18"/>
              </w:rPr>
            </w:pPr>
            <w:r w:rsidRPr="00C611E3">
              <w:rPr>
                <w:rFonts w:ascii="Arial" w:hAnsi="Arial" w:cs="Arial"/>
                <w:color w:val="000000"/>
                <w:position w:val="-2"/>
                <w:sz w:val="18"/>
                <w:szCs w:val="18"/>
              </w:rPr>
              <w:t> </w:t>
            </w:r>
          </w:p>
        </w:tc>
      </w:tr>
      <w:tr w:rsidR="006A7BE7" w:rsidRPr="00C611E3" w14:paraId="4C3B67C1" w14:textId="77777777" w:rsidTr="00064929">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852722" w14:textId="77777777" w:rsidR="006A7BE7" w:rsidRPr="00F67868" w:rsidRDefault="006A7BE7" w:rsidP="00064929">
            <w:pPr>
              <w:jc w:val="both"/>
              <w:rPr>
                <w:rFonts w:ascii="Arial" w:hAnsi="Arial" w:cs="Arial"/>
                <w:b/>
                <w:bCs/>
                <w:sz w:val="18"/>
                <w:szCs w:val="18"/>
              </w:rPr>
            </w:pPr>
            <w:r w:rsidRPr="003C4287">
              <w:rPr>
                <w:rFonts w:ascii="Arial" w:hAnsi="Arial" w:cs="Arial"/>
                <w:b/>
                <w:bCs/>
                <w:color w:val="000000"/>
                <w:position w:val="-2"/>
                <w:sz w:val="18"/>
                <w:szCs w:val="18"/>
                <w:shd w:val="clear" w:color="auto" w:fill="CCCCCC"/>
              </w:rPr>
              <w:t>Naslov in sedež ponudnika:</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3AFE53" w14:textId="77777777" w:rsidR="006A7BE7" w:rsidRPr="00C611E3" w:rsidRDefault="006A7BE7" w:rsidP="00064929">
            <w:pPr>
              <w:jc w:val="both"/>
              <w:rPr>
                <w:rFonts w:ascii="Arial" w:hAnsi="Arial" w:cs="Arial"/>
                <w:sz w:val="18"/>
                <w:szCs w:val="18"/>
              </w:rPr>
            </w:pPr>
            <w:r w:rsidRPr="00C611E3">
              <w:rPr>
                <w:rFonts w:ascii="Arial" w:hAnsi="Arial" w:cs="Arial"/>
                <w:color w:val="000000"/>
                <w:position w:val="-2"/>
                <w:sz w:val="18"/>
                <w:szCs w:val="18"/>
              </w:rPr>
              <w:t> </w:t>
            </w:r>
          </w:p>
        </w:tc>
      </w:tr>
      <w:tr w:rsidR="006A7BE7" w:rsidRPr="00C611E3" w14:paraId="071B3EAE" w14:textId="77777777" w:rsidTr="00064929">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E083A65" w14:textId="77777777" w:rsidR="006A7BE7" w:rsidRPr="003C4287" w:rsidRDefault="006A7BE7" w:rsidP="00064929">
            <w:pPr>
              <w:jc w:val="both"/>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Mat. številka:</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50205" w14:textId="77777777" w:rsidR="006A7BE7" w:rsidRPr="00C611E3" w:rsidRDefault="006A7BE7" w:rsidP="00064929">
            <w:pPr>
              <w:jc w:val="both"/>
              <w:rPr>
                <w:rFonts w:ascii="Arial" w:hAnsi="Arial" w:cs="Arial"/>
                <w:color w:val="000000"/>
                <w:position w:val="-2"/>
                <w:sz w:val="18"/>
                <w:szCs w:val="18"/>
              </w:rPr>
            </w:pPr>
          </w:p>
        </w:tc>
      </w:tr>
      <w:tr w:rsidR="006A7BE7" w:rsidRPr="00C611E3" w14:paraId="0B11651C" w14:textId="77777777" w:rsidTr="00064929">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4049EA" w14:textId="77777777" w:rsidR="006A7BE7" w:rsidRDefault="006A7BE7" w:rsidP="00064929">
            <w:pPr>
              <w:jc w:val="both"/>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ID št. za DDV:</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07265" w14:textId="77777777" w:rsidR="006A7BE7" w:rsidRPr="00C611E3" w:rsidRDefault="006A7BE7" w:rsidP="00064929">
            <w:pPr>
              <w:jc w:val="both"/>
              <w:rPr>
                <w:rFonts w:ascii="Arial" w:hAnsi="Arial" w:cs="Arial"/>
                <w:color w:val="000000"/>
                <w:position w:val="-2"/>
                <w:sz w:val="18"/>
                <w:szCs w:val="18"/>
              </w:rPr>
            </w:pPr>
          </w:p>
        </w:tc>
      </w:tr>
      <w:tr w:rsidR="006A7BE7" w:rsidRPr="00C611E3" w14:paraId="00D9BFB9" w14:textId="77777777" w:rsidTr="00064929">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560A389" w14:textId="77777777" w:rsidR="006A7BE7" w:rsidRPr="003C4287" w:rsidRDefault="006A7BE7" w:rsidP="00064929">
            <w:pPr>
              <w:jc w:val="both"/>
              <w:rPr>
                <w:rFonts w:ascii="Arial" w:hAnsi="Arial" w:cs="Arial"/>
                <w:b/>
                <w:bCs/>
                <w:color w:val="000000"/>
                <w:position w:val="-2"/>
                <w:sz w:val="18"/>
                <w:szCs w:val="18"/>
                <w:shd w:val="clear" w:color="auto" w:fill="CCCCCC"/>
              </w:rPr>
            </w:pPr>
            <w:r w:rsidRPr="003C4287">
              <w:rPr>
                <w:rFonts w:ascii="Arial" w:hAnsi="Arial" w:cs="Arial"/>
                <w:b/>
                <w:bCs/>
                <w:color w:val="000000"/>
                <w:position w:val="-2"/>
                <w:sz w:val="18"/>
                <w:szCs w:val="18"/>
                <w:shd w:val="clear" w:color="auto" w:fill="CCCCCC"/>
              </w:rPr>
              <w:t>Naziv banke in številka</w:t>
            </w:r>
          </w:p>
          <w:p w14:paraId="576E99BB" w14:textId="77777777" w:rsidR="006A7BE7" w:rsidRDefault="006A7BE7" w:rsidP="00064929">
            <w:pPr>
              <w:jc w:val="both"/>
              <w:rPr>
                <w:rFonts w:ascii="Arial" w:hAnsi="Arial" w:cs="Arial"/>
                <w:b/>
                <w:bCs/>
                <w:color w:val="000000"/>
                <w:position w:val="-2"/>
                <w:sz w:val="18"/>
                <w:szCs w:val="18"/>
                <w:shd w:val="clear" w:color="auto" w:fill="CCCCCC"/>
              </w:rPr>
            </w:pPr>
            <w:r w:rsidRPr="003C4287">
              <w:rPr>
                <w:rFonts w:ascii="Arial" w:hAnsi="Arial" w:cs="Arial"/>
                <w:b/>
                <w:bCs/>
                <w:color w:val="000000"/>
                <w:position w:val="-2"/>
                <w:sz w:val="18"/>
                <w:szCs w:val="18"/>
                <w:shd w:val="clear" w:color="auto" w:fill="CCCCCC"/>
              </w:rPr>
              <w:t>transakcijskega računa:</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0C8867" w14:textId="77777777" w:rsidR="006A7BE7" w:rsidRPr="00C611E3" w:rsidRDefault="006A7BE7" w:rsidP="00064929">
            <w:pPr>
              <w:jc w:val="both"/>
              <w:rPr>
                <w:rFonts w:ascii="Arial" w:hAnsi="Arial" w:cs="Arial"/>
                <w:color w:val="000000"/>
                <w:position w:val="-2"/>
                <w:sz w:val="18"/>
                <w:szCs w:val="18"/>
              </w:rPr>
            </w:pPr>
          </w:p>
        </w:tc>
      </w:tr>
      <w:tr w:rsidR="006A7BE7" w:rsidRPr="00C611E3" w14:paraId="6299BE02" w14:textId="77777777" w:rsidTr="00064929">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9CC9B0" w14:textId="77777777" w:rsidR="006A7BE7" w:rsidRPr="003C4287" w:rsidRDefault="006A7BE7" w:rsidP="00064929">
            <w:pPr>
              <w:jc w:val="both"/>
              <w:rPr>
                <w:rFonts w:ascii="Arial" w:hAnsi="Arial" w:cs="Arial"/>
                <w:b/>
                <w:bCs/>
                <w:color w:val="000000"/>
                <w:position w:val="-2"/>
                <w:sz w:val="18"/>
                <w:szCs w:val="18"/>
                <w:shd w:val="clear" w:color="auto" w:fill="CCCCCC"/>
              </w:rPr>
            </w:pPr>
            <w:r w:rsidRPr="003C4287">
              <w:rPr>
                <w:rFonts w:ascii="Arial" w:hAnsi="Arial" w:cs="Arial"/>
                <w:b/>
                <w:bCs/>
                <w:color w:val="000000"/>
                <w:position w:val="-2"/>
                <w:sz w:val="18"/>
                <w:szCs w:val="18"/>
                <w:shd w:val="clear" w:color="auto" w:fill="CCCCCC"/>
              </w:rPr>
              <w:t>Velikost ponudnika (mikro, majhna,</w:t>
            </w:r>
          </w:p>
          <w:p w14:paraId="65F24897" w14:textId="77777777" w:rsidR="006A7BE7" w:rsidRPr="003C4287" w:rsidRDefault="006A7BE7" w:rsidP="00064929">
            <w:pPr>
              <w:jc w:val="both"/>
              <w:rPr>
                <w:rFonts w:ascii="Arial" w:hAnsi="Arial" w:cs="Arial"/>
                <w:b/>
                <w:bCs/>
                <w:color w:val="000000"/>
                <w:position w:val="-2"/>
                <w:sz w:val="18"/>
                <w:szCs w:val="18"/>
                <w:shd w:val="clear" w:color="auto" w:fill="CCCCCC"/>
              </w:rPr>
            </w:pPr>
            <w:r w:rsidRPr="003C4287">
              <w:rPr>
                <w:rFonts w:ascii="Arial" w:hAnsi="Arial" w:cs="Arial"/>
                <w:b/>
                <w:bCs/>
                <w:color w:val="000000"/>
                <w:position w:val="-2"/>
                <w:sz w:val="18"/>
                <w:szCs w:val="18"/>
                <w:shd w:val="clear" w:color="auto" w:fill="CCCCCC"/>
              </w:rPr>
              <w:t>srednja, velika):</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D7C47D" w14:textId="77777777" w:rsidR="006A7BE7" w:rsidRPr="00C611E3" w:rsidRDefault="006A7BE7" w:rsidP="00064929">
            <w:pPr>
              <w:jc w:val="both"/>
              <w:rPr>
                <w:rFonts w:ascii="Arial" w:hAnsi="Arial" w:cs="Arial"/>
                <w:color w:val="000000"/>
                <w:position w:val="-2"/>
                <w:sz w:val="18"/>
                <w:szCs w:val="18"/>
              </w:rPr>
            </w:pPr>
          </w:p>
        </w:tc>
      </w:tr>
      <w:tr w:rsidR="006A7BE7" w:rsidRPr="00C611E3" w14:paraId="59712B6F" w14:textId="77777777" w:rsidTr="00064929">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1B4152" w14:textId="77777777" w:rsidR="006A7BE7" w:rsidRPr="003C4287" w:rsidRDefault="006A7BE7" w:rsidP="00064929">
            <w:pPr>
              <w:jc w:val="both"/>
              <w:rPr>
                <w:rFonts w:ascii="Arial" w:hAnsi="Arial" w:cs="Arial"/>
                <w:b/>
                <w:bCs/>
                <w:color w:val="000000"/>
                <w:position w:val="-2"/>
                <w:sz w:val="18"/>
                <w:szCs w:val="18"/>
                <w:shd w:val="clear" w:color="auto" w:fill="CCCCCC"/>
              </w:rPr>
            </w:pPr>
            <w:r w:rsidRPr="003C4287">
              <w:rPr>
                <w:rFonts w:ascii="Arial" w:hAnsi="Arial" w:cs="Arial"/>
                <w:b/>
                <w:bCs/>
                <w:color w:val="000000"/>
                <w:position w:val="-2"/>
                <w:sz w:val="18"/>
                <w:szCs w:val="18"/>
                <w:shd w:val="clear" w:color="auto" w:fill="CCCCCC"/>
              </w:rPr>
              <w:t>Zakoniti zastopnik:</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A5C487" w14:textId="77777777" w:rsidR="006A7BE7" w:rsidRPr="00C611E3" w:rsidRDefault="006A7BE7" w:rsidP="00064929">
            <w:pPr>
              <w:jc w:val="both"/>
              <w:rPr>
                <w:rFonts w:ascii="Arial" w:hAnsi="Arial" w:cs="Arial"/>
                <w:color w:val="000000"/>
                <w:position w:val="-2"/>
                <w:sz w:val="18"/>
                <w:szCs w:val="18"/>
              </w:rPr>
            </w:pPr>
          </w:p>
        </w:tc>
      </w:tr>
      <w:tr w:rsidR="006A7BE7" w:rsidRPr="00C611E3" w14:paraId="4A791D31" w14:textId="77777777" w:rsidTr="00064929">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9C2A99" w14:textId="77777777" w:rsidR="006A7BE7" w:rsidRPr="003C4287" w:rsidRDefault="006A7BE7" w:rsidP="00064929">
            <w:pPr>
              <w:jc w:val="both"/>
              <w:rPr>
                <w:rFonts w:ascii="Arial" w:hAnsi="Arial" w:cs="Arial"/>
                <w:b/>
                <w:bCs/>
                <w:color w:val="000000"/>
                <w:position w:val="-2"/>
                <w:sz w:val="18"/>
                <w:szCs w:val="18"/>
                <w:shd w:val="clear" w:color="auto" w:fill="CCCCCC"/>
              </w:rPr>
            </w:pPr>
            <w:r w:rsidRPr="003C4287">
              <w:rPr>
                <w:rFonts w:ascii="Arial" w:hAnsi="Arial" w:cs="Arial"/>
                <w:b/>
                <w:bCs/>
                <w:color w:val="000000"/>
                <w:position w:val="-2"/>
                <w:sz w:val="18"/>
                <w:szCs w:val="18"/>
                <w:shd w:val="clear" w:color="auto" w:fill="CCCCCC"/>
              </w:rPr>
              <w:t>Odgovorna oseba za podpis</w:t>
            </w:r>
          </w:p>
          <w:p w14:paraId="331B114A" w14:textId="77777777" w:rsidR="006A7BE7" w:rsidRPr="00F67868" w:rsidRDefault="006A7BE7" w:rsidP="00064929">
            <w:pPr>
              <w:jc w:val="both"/>
              <w:rPr>
                <w:rFonts w:ascii="Arial" w:hAnsi="Arial" w:cs="Arial"/>
                <w:b/>
                <w:bCs/>
                <w:sz w:val="18"/>
                <w:szCs w:val="18"/>
              </w:rPr>
            </w:pPr>
            <w:r>
              <w:rPr>
                <w:rFonts w:ascii="Arial" w:hAnsi="Arial" w:cs="Arial"/>
                <w:b/>
                <w:bCs/>
                <w:color w:val="000000"/>
                <w:position w:val="-2"/>
                <w:sz w:val="18"/>
                <w:szCs w:val="18"/>
                <w:shd w:val="clear" w:color="auto" w:fill="CCCCCC"/>
              </w:rPr>
              <w:t>ponudbe</w:t>
            </w:r>
            <w:r w:rsidRPr="003C4287">
              <w:rPr>
                <w:rFonts w:ascii="Arial" w:hAnsi="Arial" w:cs="Arial"/>
                <w:b/>
                <w:bCs/>
                <w:color w:val="000000"/>
                <w:position w:val="-2"/>
                <w:sz w:val="18"/>
                <w:szCs w:val="18"/>
                <w:shd w:val="clear" w:color="auto" w:fill="CCCCCC"/>
              </w:rPr>
              <w:t>:</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731854" w14:textId="77777777" w:rsidR="006A7BE7" w:rsidRPr="00C611E3" w:rsidRDefault="006A7BE7" w:rsidP="00064929">
            <w:pPr>
              <w:jc w:val="both"/>
              <w:rPr>
                <w:rFonts w:ascii="Arial" w:hAnsi="Arial" w:cs="Arial"/>
                <w:sz w:val="18"/>
                <w:szCs w:val="18"/>
              </w:rPr>
            </w:pPr>
            <w:r w:rsidRPr="00C611E3">
              <w:rPr>
                <w:rFonts w:ascii="Arial" w:hAnsi="Arial" w:cs="Arial"/>
                <w:color w:val="000000"/>
                <w:position w:val="-2"/>
                <w:sz w:val="18"/>
                <w:szCs w:val="18"/>
              </w:rPr>
              <w:t> </w:t>
            </w:r>
          </w:p>
        </w:tc>
      </w:tr>
      <w:tr w:rsidR="006A7BE7" w:rsidRPr="00C611E3" w14:paraId="11BD8417" w14:textId="77777777" w:rsidTr="00064929">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61B001" w14:textId="77777777" w:rsidR="006A7BE7" w:rsidRPr="003C4287" w:rsidRDefault="006A7BE7" w:rsidP="00064929">
            <w:pPr>
              <w:jc w:val="both"/>
              <w:rPr>
                <w:rFonts w:ascii="Arial" w:hAnsi="Arial" w:cs="Arial"/>
                <w:b/>
                <w:bCs/>
                <w:color w:val="000000"/>
                <w:position w:val="-2"/>
                <w:sz w:val="18"/>
                <w:szCs w:val="18"/>
                <w:shd w:val="clear" w:color="auto" w:fill="CCCCCC"/>
              </w:rPr>
            </w:pPr>
            <w:r w:rsidRPr="003C4287">
              <w:rPr>
                <w:rFonts w:ascii="Arial" w:hAnsi="Arial" w:cs="Arial"/>
                <w:b/>
                <w:bCs/>
                <w:color w:val="000000"/>
                <w:position w:val="-2"/>
                <w:sz w:val="18"/>
                <w:szCs w:val="18"/>
                <w:shd w:val="clear" w:color="auto" w:fill="CCCCCC"/>
              </w:rPr>
              <w:t>Odgovorna oseba za podpis</w:t>
            </w:r>
          </w:p>
          <w:p w14:paraId="75A9C99C" w14:textId="77777777" w:rsidR="006A7BE7" w:rsidRPr="003C4287" w:rsidRDefault="006A7BE7" w:rsidP="00064929">
            <w:pPr>
              <w:jc w:val="both"/>
              <w:rPr>
                <w:rFonts w:ascii="Arial" w:hAnsi="Arial" w:cs="Arial"/>
                <w:b/>
                <w:bCs/>
                <w:color w:val="000000"/>
                <w:position w:val="-2"/>
                <w:sz w:val="18"/>
                <w:szCs w:val="18"/>
                <w:shd w:val="clear" w:color="auto" w:fill="CCCCCC"/>
              </w:rPr>
            </w:pPr>
            <w:r w:rsidRPr="003C4287">
              <w:rPr>
                <w:rFonts w:ascii="Arial" w:hAnsi="Arial" w:cs="Arial"/>
                <w:b/>
                <w:bCs/>
                <w:color w:val="000000"/>
                <w:position w:val="-2"/>
                <w:sz w:val="18"/>
                <w:szCs w:val="18"/>
                <w:shd w:val="clear" w:color="auto" w:fill="CCCCCC"/>
              </w:rPr>
              <w:t>pogodbe:</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86F2B" w14:textId="77777777" w:rsidR="006A7BE7" w:rsidRPr="00C611E3" w:rsidRDefault="006A7BE7" w:rsidP="00064929">
            <w:pPr>
              <w:jc w:val="both"/>
              <w:rPr>
                <w:rFonts w:ascii="Arial" w:hAnsi="Arial" w:cs="Arial"/>
                <w:color w:val="000000"/>
                <w:position w:val="-2"/>
                <w:sz w:val="18"/>
                <w:szCs w:val="18"/>
              </w:rPr>
            </w:pPr>
          </w:p>
        </w:tc>
      </w:tr>
      <w:tr w:rsidR="006A7BE7" w:rsidRPr="00C611E3" w14:paraId="637C0525" w14:textId="77777777" w:rsidTr="00064929">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811410" w14:textId="77777777" w:rsidR="006A7BE7" w:rsidRPr="003C4287" w:rsidRDefault="006A7BE7" w:rsidP="00064929">
            <w:pPr>
              <w:jc w:val="both"/>
              <w:rPr>
                <w:rFonts w:ascii="Arial" w:hAnsi="Arial" w:cs="Arial"/>
                <w:b/>
                <w:bCs/>
                <w:color w:val="000000"/>
                <w:position w:val="-2"/>
                <w:sz w:val="18"/>
                <w:szCs w:val="18"/>
                <w:shd w:val="clear" w:color="auto" w:fill="CCCCCC"/>
              </w:rPr>
            </w:pPr>
            <w:r w:rsidRPr="003C4287">
              <w:rPr>
                <w:rFonts w:ascii="Arial" w:hAnsi="Arial" w:cs="Arial"/>
                <w:b/>
                <w:bCs/>
                <w:color w:val="000000"/>
                <w:position w:val="-2"/>
                <w:sz w:val="18"/>
                <w:szCs w:val="18"/>
                <w:shd w:val="clear" w:color="auto" w:fill="CCCCCC"/>
              </w:rPr>
              <w:t>Kontaktna oseba</w:t>
            </w:r>
            <w:r>
              <w:rPr>
                <w:rFonts w:ascii="Arial" w:hAnsi="Arial" w:cs="Arial"/>
                <w:b/>
                <w:bCs/>
                <w:color w:val="000000"/>
                <w:position w:val="-2"/>
                <w:sz w:val="18"/>
                <w:szCs w:val="18"/>
                <w:shd w:val="clear" w:color="auto" w:fill="CCCCCC"/>
              </w:rPr>
              <w:t xml:space="preserve"> </w:t>
            </w:r>
            <w:r w:rsidRPr="003C4287">
              <w:rPr>
                <w:rFonts w:ascii="Arial" w:hAnsi="Arial" w:cs="Arial"/>
                <w:b/>
                <w:bCs/>
                <w:color w:val="000000"/>
                <w:position w:val="-2"/>
                <w:sz w:val="18"/>
                <w:szCs w:val="18"/>
                <w:shd w:val="clear" w:color="auto" w:fill="CCCCCC"/>
              </w:rPr>
              <w:t>pooblaščena za dajanje</w:t>
            </w:r>
          </w:p>
          <w:p w14:paraId="28EB7C03" w14:textId="77777777" w:rsidR="006A7BE7" w:rsidRPr="003C4287" w:rsidRDefault="006A7BE7" w:rsidP="00064929">
            <w:pPr>
              <w:jc w:val="both"/>
              <w:rPr>
                <w:rFonts w:ascii="Arial" w:hAnsi="Arial" w:cs="Arial"/>
                <w:b/>
                <w:bCs/>
                <w:color w:val="000000"/>
                <w:position w:val="-2"/>
                <w:sz w:val="18"/>
                <w:szCs w:val="18"/>
                <w:shd w:val="clear" w:color="auto" w:fill="CCCCCC"/>
              </w:rPr>
            </w:pPr>
            <w:r w:rsidRPr="003C4287">
              <w:rPr>
                <w:rFonts w:ascii="Arial" w:hAnsi="Arial" w:cs="Arial"/>
                <w:b/>
                <w:bCs/>
                <w:color w:val="000000"/>
                <w:position w:val="-2"/>
                <w:sz w:val="18"/>
                <w:szCs w:val="18"/>
                <w:shd w:val="clear" w:color="auto" w:fill="CCCCCC"/>
              </w:rPr>
              <w:t>informacij o ponudbi:</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013C87" w14:textId="77777777" w:rsidR="006A7BE7" w:rsidRPr="00C611E3" w:rsidRDefault="006A7BE7" w:rsidP="00064929">
            <w:pPr>
              <w:jc w:val="both"/>
              <w:rPr>
                <w:rFonts w:ascii="Arial" w:hAnsi="Arial" w:cs="Arial"/>
                <w:color w:val="000000"/>
                <w:position w:val="-2"/>
                <w:sz w:val="18"/>
                <w:szCs w:val="18"/>
              </w:rPr>
            </w:pPr>
          </w:p>
        </w:tc>
      </w:tr>
      <w:tr w:rsidR="006A7BE7" w:rsidRPr="00C611E3" w14:paraId="2C1D3C0C" w14:textId="77777777" w:rsidTr="00064929">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DE5142" w14:textId="77777777" w:rsidR="006A7BE7" w:rsidRPr="00F67868" w:rsidRDefault="006A7BE7" w:rsidP="00064929">
            <w:pPr>
              <w:jc w:val="both"/>
              <w:rPr>
                <w:rFonts w:ascii="Arial" w:hAnsi="Arial" w:cs="Arial"/>
                <w:b/>
                <w:bCs/>
                <w:sz w:val="18"/>
                <w:szCs w:val="18"/>
              </w:rPr>
            </w:pPr>
            <w:r w:rsidRPr="00F67868">
              <w:rPr>
                <w:rFonts w:ascii="Arial" w:hAnsi="Arial" w:cs="Arial"/>
                <w:b/>
                <w:bCs/>
                <w:sz w:val="18"/>
                <w:szCs w:val="18"/>
              </w:rPr>
              <w:t>Tel. št.</w:t>
            </w:r>
            <w:r>
              <w:rPr>
                <w:rFonts w:ascii="Arial" w:hAnsi="Arial" w:cs="Arial"/>
                <w:b/>
                <w:bCs/>
                <w:sz w:val="18"/>
                <w:szCs w:val="18"/>
              </w:rPr>
              <w:t xml:space="preserve"> kontaktne osebe:</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E00B46" w14:textId="77777777" w:rsidR="006A7BE7" w:rsidRPr="00C611E3" w:rsidRDefault="006A7BE7" w:rsidP="00064929">
            <w:pPr>
              <w:jc w:val="both"/>
              <w:rPr>
                <w:rFonts w:ascii="Arial" w:hAnsi="Arial" w:cs="Arial"/>
                <w:sz w:val="18"/>
                <w:szCs w:val="18"/>
              </w:rPr>
            </w:pPr>
            <w:r w:rsidRPr="00C611E3">
              <w:rPr>
                <w:rFonts w:ascii="Arial" w:hAnsi="Arial" w:cs="Arial"/>
                <w:color w:val="000000"/>
                <w:position w:val="-2"/>
                <w:sz w:val="18"/>
                <w:szCs w:val="18"/>
              </w:rPr>
              <w:t> </w:t>
            </w:r>
          </w:p>
        </w:tc>
      </w:tr>
      <w:tr w:rsidR="006A7BE7" w:rsidRPr="00C611E3" w14:paraId="72AF2C0D" w14:textId="77777777" w:rsidTr="00064929">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8955400" w14:textId="77777777" w:rsidR="006A7BE7" w:rsidRPr="00F67868" w:rsidRDefault="006A7BE7" w:rsidP="00064929">
            <w:pPr>
              <w:jc w:val="both"/>
              <w:rPr>
                <w:rFonts w:ascii="Arial" w:hAnsi="Arial" w:cs="Arial"/>
                <w:b/>
                <w:bCs/>
                <w:sz w:val="18"/>
                <w:szCs w:val="18"/>
              </w:rPr>
            </w:pPr>
            <w:r w:rsidRPr="00F67868">
              <w:rPr>
                <w:rFonts w:ascii="Arial" w:hAnsi="Arial" w:cs="Arial"/>
                <w:b/>
                <w:bCs/>
                <w:sz w:val="18"/>
                <w:szCs w:val="18"/>
              </w:rPr>
              <w:t>E-naslov</w:t>
            </w:r>
            <w:r>
              <w:rPr>
                <w:rFonts w:ascii="Arial" w:hAnsi="Arial" w:cs="Arial"/>
                <w:b/>
                <w:bCs/>
                <w:sz w:val="18"/>
                <w:szCs w:val="18"/>
              </w:rPr>
              <w:t xml:space="preserve"> kontaktne osebe:</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C47452" w14:textId="77777777" w:rsidR="006A7BE7" w:rsidRPr="00C611E3" w:rsidRDefault="006A7BE7" w:rsidP="00064929">
            <w:pPr>
              <w:jc w:val="both"/>
              <w:rPr>
                <w:rFonts w:ascii="Arial" w:hAnsi="Arial" w:cs="Arial"/>
                <w:sz w:val="18"/>
                <w:szCs w:val="18"/>
              </w:rPr>
            </w:pPr>
            <w:r w:rsidRPr="00C611E3">
              <w:rPr>
                <w:rFonts w:ascii="Arial" w:hAnsi="Arial" w:cs="Arial"/>
                <w:color w:val="000000"/>
                <w:position w:val="-2"/>
                <w:sz w:val="18"/>
                <w:szCs w:val="18"/>
              </w:rPr>
              <w:t> </w:t>
            </w:r>
          </w:p>
        </w:tc>
      </w:tr>
    </w:tbl>
    <w:p w14:paraId="4539ECC1" w14:textId="77777777" w:rsidR="006A7BE7" w:rsidRDefault="006A7BE7" w:rsidP="006A7BE7">
      <w:pPr>
        <w:jc w:val="both"/>
        <w:rPr>
          <w:rFonts w:ascii="Arial" w:hAnsi="Arial" w:cs="Arial"/>
          <w:sz w:val="18"/>
          <w:szCs w:val="18"/>
        </w:rPr>
      </w:pPr>
    </w:p>
    <w:p w14:paraId="5A3C6FAB" w14:textId="77777777" w:rsidR="006A7BE7" w:rsidRPr="00F67868" w:rsidRDefault="006A7BE7" w:rsidP="006A7BE7">
      <w:pPr>
        <w:jc w:val="both"/>
        <w:rPr>
          <w:rFonts w:ascii="Arial" w:hAnsi="Arial" w:cs="Arial"/>
          <w:sz w:val="18"/>
          <w:szCs w:val="18"/>
        </w:rPr>
      </w:pPr>
      <w:r w:rsidRPr="00F67868">
        <w:rPr>
          <w:rFonts w:ascii="Arial" w:hAnsi="Arial" w:cs="Arial"/>
          <w:sz w:val="18"/>
          <w:szCs w:val="18"/>
        </w:rPr>
        <w:t>V _____________, dne ________</w:t>
      </w:r>
      <w:r>
        <w:rPr>
          <w:rFonts w:ascii="Arial" w:hAnsi="Arial" w:cs="Arial"/>
          <w:sz w:val="18"/>
          <w:szCs w:val="18"/>
        </w:rPr>
        <w:t>_____</w:t>
      </w:r>
    </w:p>
    <w:p w14:paraId="5B94DEDE" w14:textId="77777777" w:rsidR="006A7BE7" w:rsidRPr="00F67868" w:rsidRDefault="006A7BE7" w:rsidP="006A7BE7">
      <w:pPr>
        <w:jc w:val="both"/>
        <w:rPr>
          <w:rFonts w:ascii="Arial" w:hAnsi="Arial" w:cs="Arial"/>
          <w:sz w:val="18"/>
          <w:szCs w:val="18"/>
        </w:rPr>
      </w:pPr>
      <w:r w:rsidRPr="00F67868">
        <w:rPr>
          <w:rFonts w:ascii="Arial" w:hAnsi="Arial" w:cs="Arial"/>
          <w:sz w:val="18"/>
          <w:szCs w:val="18"/>
        </w:rPr>
        <w:t xml:space="preserve">                                                         </w:t>
      </w:r>
      <w:r>
        <w:rPr>
          <w:rFonts w:ascii="Arial" w:hAnsi="Arial" w:cs="Arial"/>
          <w:sz w:val="18"/>
          <w:szCs w:val="18"/>
        </w:rPr>
        <w:tab/>
      </w:r>
      <w:r w:rsidRPr="00F67868">
        <w:rPr>
          <w:rFonts w:ascii="Arial" w:hAnsi="Arial" w:cs="Arial"/>
          <w:sz w:val="18"/>
          <w:szCs w:val="18"/>
        </w:rPr>
        <w:t xml:space="preserve"> PONUDNIK:</w:t>
      </w:r>
      <w:r>
        <w:rPr>
          <w:rFonts w:ascii="Arial" w:hAnsi="Arial" w:cs="Arial"/>
          <w:sz w:val="18"/>
          <w:szCs w:val="18"/>
        </w:rPr>
        <w:t xml:space="preserve"> </w:t>
      </w:r>
      <w:r w:rsidRPr="00F67868">
        <w:rPr>
          <w:rFonts w:ascii="Arial" w:hAnsi="Arial" w:cs="Arial"/>
          <w:sz w:val="18"/>
          <w:szCs w:val="18"/>
        </w:rPr>
        <w:t>________</w:t>
      </w:r>
      <w:r>
        <w:rPr>
          <w:rFonts w:ascii="Arial" w:hAnsi="Arial" w:cs="Arial"/>
          <w:sz w:val="18"/>
          <w:szCs w:val="18"/>
        </w:rPr>
        <w:t>_________________</w:t>
      </w:r>
    </w:p>
    <w:p w14:paraId="7936CC21" w14:textId="77777777" w:rsidR="006A7BE7" w:rsidRPr="00F67868" w:rsidRDefault="006A7BE7" w:rsidP="006A7BE7">
      <w:pPr>
        <w:jc w:val="both"/>
        <w:rPr>
          <w:rFonts w:ascii="Arial" w:hAnsi="Arial" w:cs="Arial"/>
          <w:sz w:val="18"/>
          <w:szCs w:val="18"/>
        </w:rPr>
      </w:pPr>
      <w:r w:rsidRPr="00F67868">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sidRPr="00F67868">
        <w:rPr>
          <w:rFonts w:ascii="Arial" w:hAnsi="Arial" w:cs="Arial"/>
          <w:sz w:val="18"/>
          <w:szCs w:val="18"/>
        </w:rPr>
        <w:t>(podpis ponudnika)</w:t>
      </w:r>
    </w:p>
    <w:p w14:paraId="4641F3E4" w14:textId="77777777" w:rsidR="006A7BE7" w:rsidRDefault="006A7BE7" w:rsidP="006A7BE7">
      <w:pPr>
        <w:spacing w:after="0"/>
        <w:jc w:val="right"/>
        <w:rPr>
          <w:rFonts w:ascii="Arial" w:hAnsi="Arial" w:cs="Arial"/>
          <w:sz w:val="18"/>
          <w:szCs w:val="18"/>
        </w:rPr>
      </w:pPr>
      <w:r>
        <w:rPr>
          <w:rFonts w:ascii="Arial" w:hAnsi="Arial" w:cs="Arial"/>
          <w:sz w:val="18"/>
          <w:szCs w:val="18"/>
        </w:rPr>
        <w:br w:type="page"/>
      </w:r>
    </w:p>
    <w:p w14:paraId="6B364CDD" w14:textId="77777777" w:rsidR="006A7BE7" w:rsidRPr="00C611E3" w:rsidRDefault="006A7BE7" w:rsidP="006A7BE7">
      <w:pPr>
        <w:spacing w:after="0"/>
        <w:jc w:val="right"/>
        <w:rPr>
          <w:rFonts w:ascii="Arial" w:hAnsi="Arial" w:cs="Arial"/>
          <w:sz w:val="18"/>
          <w:szCs w:val="18"/>
        </w:rPr>
      </w:pPr>
      <w:r w:rsidRPr="00C611E3">
        <w:rPr>
          <w:rFonts w:ascii="Arial" w:hAnsi="Arial" w:cs="Arial"/>
          <w:sz w:val="18"/>
          <w:szCs w:val="18"/>
        </w:rPr>
        <w:lastRenderedPageBreak/>
        <w:t>Obrazec št:</w:t>
      </w:r>
      <w:r>
        <w:rPr>
          <w:rFonts w:ascii="Arial" w:hAnsi="Arial" w:cs="Arial"/>
          <w:sz w:val="18"/>
          <w:szCs w:val="18"/>
        </w:rPr>
        <w:t xml:space="preserve"> 2</w:t>
      </w:r>
    </w:p>
    <w:p w14:paraId="1D2FAEBA" w14:textId="77777777" w:rsidR="006A7BE7" w:rsidRPr="00AB0173" w:rsidRDefault="006A7BE7" w:rsidP="006A7BE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20"/>
          <w:szCs w:val="20"/>
        </w:rPr>
      </w:pPr>
      <w:r>
        <w:rPr>
          <w:rFonts w:ascii="Arial" w:hAnsi="Arial" w:cs="Arial"/>
          <w:sz w:val="20"/>
          <w:szCs w:val="20"/>
        </w:rPr>
        <w:t xml:space="preserve">Izjava, </w:t>
      </w:r>
      <w:r w:rsidRPr="0058170D">
        <w:rPr>
          <w:rFonts w:ascii="Arial" w:hAnsi="Arial" w:cs="Arial"/>
          <w:sz w:val="18"/>
          <w:szCs w:val="18"/>
        </w:rPr>
        <w:t>da je pravna ali fizična oseba, registrirana za</w:t>
      </w:r>
      <w:r>
        <w:rPr>
          <w:rFonts w:ascii="Arial" w:hAnsi="Arial" w:cs="Arial"/>
          <w:sz w:val="18"/>
          <w:szCs w:val="18"/>
        </w:rPr>
        <w:t xml:space="preserve"> </w:t>
      </w:r>
      <w:r w:rsidRPr="0058170D">
        <w:rPr>
          <w:rFonts w:ascii="Arial" w:hAnsi="Arial" w:cs="Arial"/>
          <w:sz w:val="18"/>
          <w:szCs w:val="18"/>
        </w:rPr>
        <w:t>opravljanje dejavnosti s področja</w:t>
      </w:r>
      <w:r>
        <w:rPr>
          <w:rFonts w:ascii="Arial" w:hAnsi="Arial" w:cs="Arial"/>
          <w:sz w:val="18"/>
          <w:szCs w:val="18"/>
        </w:rPr>
        <w:t xml:space="preserve"> </w:t>
      </w:r>
      <w:r w:rsidRPr="0058170D">
        <w:rPr>
          <w:rFonts w:ascii="Arial" w:hAnsi="Arial" w:cs="Arial"/>
          <w:sz w:val="18"/>
          <w:szCs w:val="18"/>
        </w:rPr>
        <w:t>razpisane koncesije v RS</w:t>
      </w:r>
    </w:p>
    <w:p w14:paraId="494ED389" w14:textId="77777777" w:rsidR="006A7BE7" w:rsidRDefault="006A7BE7" w:rsidP="006A7BE7">
      <w:pPr>
        <w:autoSpaceDE w:val="0"/>
        <w:autoSpaceDN w:val="0"/>
        <w:adjustRightInd w:val="0"/>
        <w:rPr>
          <w:rFonts w:ascii="Arial" w:hAnsi="Arial" w:cs="Arial"/>
          <w:color w:val="000000"/>
          <w:sz w:val="18"/>
          <w:szCs w:val="18"/>
        </w:rPr>
      </w:pPr>
    </w:p>
    <w:p w14:paraId="701610EC" w14:textId="77777777" w:rsidR="006A7BE7" w:rsidRPr="003C4287" w:rsidRDefault="006A7BE7" w:rsidP="006A7BE7">
      <w:pPr>
        <w:autoSpaceDE w:val="0"/>
        <w:autoSpaceDN w:val="0"/>
        <w:adjustRightInd w:val="0"/>
        <w:jc w:val="both"/>
        <w:rPr>
          <w:rFonts w:ascii="Arial" w:hAnsi="Arial" w:cs="Arial"/>
          <w:sz w:val="18"/>
          <w:szCs w:val="18"/>
          <w:shd w:val="clear" w:color="auto" w:fill="FFFFFF"/>
        </w:rPr>
      </w:pPr>
      <w:r w:rsidRPr="003C4287">
        <w:rPr>
          <w:rFonts w:ascii="Arial" w:hAnsi="Arial" w:cs="Arial"/>
          <w:color w:val="000000"/>
          <w:sz w:val="18"/>
          <w:szCs w:val="18"/>
        </w:rPr>
        <w:t xml:space="preserve">Na osnovi javnega razpisa </w:t>
      </w:r>
      <w:r w:rsidRPr="003C4287">
        <w:rPr>
          <w:rFonts w:ascii="Arial" w:hAnsi="Arial" w:cs="Arial"/>
          <w:bCs/>
          <w:sz w:val="18"/>
          <w:szCs w:val="18"/>
        </w:rPr>
        <w:t xml:space="preserve">za podelitev koncesije za opravljanje javne službe </w:t>
      </w:r>
      <w:r w:rsidRPr="003C4287">
        <w:rPr>
          <w:rFonts w:ascii="Arial" w:hAnsi="Arial" w:cs="Arial"/>
          <w:sz w:val="18"/>
          <w:szCs w:val="18"/>
          <w:shd w:val="clear" w:color="auto" w:fill="FFFFFF"/>
        </w:rPr>
        <w:t xml:space="preserve">dolgotrajne oskrbe na domu na v Občini Mirna Peč </w:t>
      </w:r>
    </w:p>
    <w:p w14:paraId="19942BFE" w14:textId="77777777" w:rsidR="006A7BE7" w:rsidRPr="00FC0E2D" w:rsidRDefault="006A7BE7" w:rsidP="006A7BE7">
      <w:pPr>
        <w:autoSpaceDE w:val="0"/>
        <w:autoSpaceDN w:val="0"/>
        <w:adjustRightInd w:val="0"/>
        <w:jc w:val="both"/>
        <w:rPr>
          <w:rFonts w:ascii="Arial" w:hAnsi="Arial" w:cs="Arial"/>
          <w:color w:val="000000"/>
          <w:sz w:val="18"/>
          <w:szCs w:val="18"/>
        </w:rPr>
      </w:pPr>
      <w:r>
        <w:rPr>
          <w:rFonts w:ascii="Arial" w:hAnsi="Arial" w:cs="Arial"/>
          <w:color w:val="000000"/>
          <w:sz w:val="18"/>
          <w:szCs w:val="18"/>
        </w:rPr>
        <w:t>s</w:t>
      </w:r>
      <w:r w:rsidRPr="00FC0E2D">
        <w:rPr>
          <w:rFonts w:ascii="Arial" w:hAnsi="Arial" w:cs="Arial"/>
          <w:color w:val="000000"/>
          <w:sz w:val="18"/>
          <w:szCs w:val="18"/>
        </w:rPr>
        <w:t>podaj</w:t>
      </w:r>
      <w:r>
        <w:rPr>
          <w:rFonts w:ascii="Arial" w:hAnsi="Arial" w:cs="Arial"/>
          <w:color w:val="000000"/>
          <w:sz w:val="18"/>
          <w:szCs w:val="18"/>
        </w:rPr>
        <w:t xml:space="preserve"> </w:t>
      </w:r>
      <w:r w:rsidRPr="00FC0E2D">
        <w:rPr>
          <w:rFonts w:ascii="Arial" w:hAnsi="Arial" w:cs="Arial"/>
          <w:color w:val="000000"/>
          <w:sz w:val="18"/>
          <w:szCs w:val="18"/>
        </w:rPr>
        <w:t>podpisani/a</w:t>
      </w:r>
      <w:r>
        <w:rPr>
          <w:rFonts w:ascii="Arial" w:hAnsi="Arial" w:cs="Arial"/>
          <w:color w:val="000000"/>
          <w:sz w:val="18"/>
          <w:szCs w:val="18"/>
        </w:rPr>
        <w:t xml:space="preserve"> </w:t>
      </w:r>
      <w:r w:rsidRPr="00FC0E2D">
        <w:rPr>
          <w:rFonts w:ascii="Arial" w:hAnsi="Arial" w:cs="Arial"/>
          <w:color w:val="000000"/>
          <w:sz w:val="18"/>
          <w:szCs w:val="18"/>
        </w:rPr>
        <w:t xml:space="preserve">____________________________________________ </w:t>
      </w:r>
      <w:r>
        <w:rPr>
          <w:rFonts w:ascii="Arial" w:hAnsi="Arial" w:cs="Arial"/>
          <w:color w:val="000000"/>
          <w:sz w:val="18"/>
          <w:szCs w:val="18"/>
        </w:rPr>
        <w:t xml:space="preserve"> </w:t>
      </w:r>
      <w:r w:rsidRPr="00FC0E2D">
        <w:rPr>
          <w:rFonts w:ascii="Arial" w:hAnsi="Arial" w:cs="Arial"/>
          <w:color w:val="000000"/>
          <w:sz w:val="18"/>
          <w:szCs w:val="18"/>
        </w:rPr>
        <w:t xml:space="preserve">(ime in priimek </w:t>
      </w:r>
      <w:r>
        <w:rPr>
          <w:rFonts w:ascii="Arial" w:hAnsi="Arial" w:cs="Arial"/>
          <w:color w:val="000000"/>
          <w:sz w:val="18"/>
          <w:szCs w:val="18"/>
        </w:rPr>
        <w:t xml:space="preserve">zakonitega zastopnika </w:t>
      </w:r>
      <w:r w:rsidRPr="00FC0E2D">
        <w:rPr>
          <w:rFonts w:ascii="Arial" w:hAnsi="Arial" w:cs="Arial"/>
          <w:color w:val="000000"/>
          <w:sz w:val="18"/>
          <w:szCs w:val="18"/>
        </w:rPr>
        <w:t xml:space="preserve">ponudnika) </w:t>
      </w:r>
    </w:p>
    <w:p w14:paraId="6468654B" w14:textId="77777777" w:rsidR="006A7BE7" w:rsidRPr="003C4991" w:rsidRDefault="006A7BE7" w:rsidP="006A7BE7">
      <w:pPr>
        <w:autoSpaceDE w:val="0"/>
        <w:autoSpaceDN w:val="0"/>
        <w:adjustRightInd w:val="0"/>
        <w:jc w:val="both"/>
        <w:rPr>
          <w:rFonts w:ascii="Arial" w:hAnsi="Arial" w:cs="Arial"/>
          <w:color w:val="000000"/>
          <w:sz w:val="18"/>
          <w:szCs w:val="18"/>
        </w:rPr>
      </w:pPr>
      <w:r w:rsidRPr="003C4991">
        <w:rPr>
          <w:rFonts w:ascii="Arial" w:hAnsi="Arial" w:cs="Arial"/>
          <w:color w:val="000000"/>
          <w:sz w:val="18"/>
          <w:szCs w:val="18"/>
        </w:rPr>
        <w:t>izjavljam</w:t>
      </w:r>
      <w:r>
        <w:rPr>
          <w:rFonts w:ascii="Arial" w:hAnsi="Arial" w:cs="Arial"/>
          <w:color w:val="000000"/>
          <w:sz w:val="18"/>
          <w:szCs w:val="18"/>
        </w:rPr>
        <w:t xml:space="preserve"> (ustrezno obkrožiti):</w:t>
      </w:r>
      <w:r w:rsidRPr="003C4991">
        <w:rPr>
          <w:rFonts w:ascii="Arial" w:hAnsi="Arial" w:cs="Arial"/>
          <w:color w:val="000000"/>
          <w:sz w:val="18"/>
          <w:szCs w:val="18"/>
        </w:rPr>
        <w:t xml:space="preserve"> </w:t>
      </w:r>
    </w:p>
    <w:p w14:paraId="1402ED07" w14:textId="77777777" w:rsidR="006A7BE7" w:rsidRPr="003C4287" w:rsidRDefault="006A7BE7" w:rsidP="006A7BE7">
      <w:pPr>
        <w:autoSpaceDE w:val="0"/>
        <w:autoSpaceDN w:val="0"/>
        <w:adjustRightInd w:val="0"/>
        <w:jc w:val="both"/>
        <w:rPr>
          <w:rFonts w:ascii="Arial" w:hAnsi="Arial" w:cs="Arial"/>
          <w:color w:val="000000"/>
          <w:sz w:val="18"/>
          <w:szCs w:val="18"/>
        </w:rPr>
      </w:pPr>
      <w:r w:rsidRPr="003C4287">
        <w:rPr>
          <w:rFonts w:ascii="Arial" w:hAnsi="Arial" w:cs="Arial"/>
          <w:b/>
          <w:bCs/>
          <w:color w:val="000000"/>
          <w:sz w:val="18"/>
          <w:szCs w:val="18"/>
        </w:rPr>
        <w:t xml:space="preserve">a) </w:t>
      </w:r>
      <w:r w:rsidRPr="003C4287">
        <w:rPr>
          <w:rFonts w:ascii="Arial" w:hAnsi="Arial" w:cs="Arial"/>
          <w:color w:val="000000"/>
          <w:sz w:val="18"/>
          <w:szCs w:val="18"/>
        </w:rPr>
        <w:t>da smo pravna oseba registrirana pri pristojnem organu Republike Slovenije za opravljanje</w:t>
      </w:r>
      <w:r>
        <w:rPr>
          <w:rFonts w:ascii="Arial" w:hAnsi="Arial" w:cs="Arial"/>
          <w:color w:val="000000"/>
          <w:sz w:val="18"/>
          <w:szCs w:val="18"/>
        </w:rPr>
        <w:t xml:space="preserve"> </w:t>
      </w:r>
      <w:r w:rsidRPr="003C4287">
        <w:rPr>
          <w:rFonts w:ascii="Arial" w:hAnsi="Arial" w:cs="Arial"/>
          <w:color w:val="000000"/>
          <w:sz w:val="18"/>
          <w:szCs w:val="18"/>
        </w:rPr>
        <w:t xml:space="preserve">dejavnosti, ki je predmet </w:t>
      </w:r>
      <w:r w:rsidRPr="003D4E63">
        <w:rPr>
          <w:rFonts w:ascii="Arial" w:hAnsi="Arial" w:cs="Arial"/>
          <w:color w:val="000000"/>
          <w:sz w:val="18"/>
          <w:szCs w:val="18"/>
        </w:rPr>
        <w:t xml:space="preserve">razpisane koncesije in smo </w:t>
      </w:r>
      <w:r w:rsidRPr="003D4E63">
        <w:rPr>
          <w:rFonts w:ascii="Arial" w:eastAsia="Times New Roman" w:hAnsi="Arial" w:cs="Arial"/>
          <w:sz w:val="18"/>
          <w:szCs w:val="18"/>
        </w:rPr>
        <w:t>vpisani v javni register izvajalcev dolgotrajne oskrbe pri pristojnem organu</w:t>
      </w:r>
      <w:r w:rsidRPr="003D4E63">
        <w:rPr>
          <w:rFonts w:ascii="Arial" w:hAnsi="Arial" w:cs="Arial"/>
          <w:color w:val="000000"/>
          <w:sz w:val="18"/>
          <w:szCs w:val="18"/>
        </w:rPr>
        <w:t>.</w:t>
      </w:r>
    </w:p>
    <w:p w14:paraId="4F4BE5E8" w14:textId="77777777" w:rsidR="006A7BE7" w:rsidRPr="003C4287" w:rsidRDefault="006A7BE7" w:rsidP="006A7BE7">
      <w:pPr>
        <w:autoSpaceDE w:val="0"/>
        <w:autoSpaceDN w:val="0"/>
        <w:adjustRightInd w:val="0"/>
        <w:jc w:val="both"/>
        <w:rPr>
          <w:rFonts w:ascii="Arial" w:hAnsi="Arial" w:cs="Arial"/>
          <w:color w:val="000000"/>
          <w:sz w:val="18"/>
          <w:szCs w:val="18"/>
        </w:rPr>
      </w:pPr>
      <w:r w:rsidRPr="003C4287">
        <w:rPr>
          <w:rFonts w:ascii="Arial" w:hAnsi="Arial" w:cs="Arial"/>
          <w:b/>
          <w:bCs/>
          <w:color w:val="000000"/>
          <w:sz w:val="18"/>
          <w:szCs w:val="18"/>
        </w:rPr>
        <w:t xml:space="preserve">b) </w:t>
      </w:r>
      <w:r w:rsidRPr="003C4287">
        <w:rPr>
          <w:rFonts w:ascii="Arial" w:hAnsi="Arial" w:cs="Arial"/>
          <w:color w:val="000000"/>
          <w:sz w:val="18"/>
          <w:szCs w:val="18"/>
        </w:rPr>
        <w:t>da smo fizična oseba registrirana pri pristojnem organu Republike Slovenije za opravljanje</w:t>
      </w:r>
      <w:r>
        <w:rPr>
          <w:rFonts w:ascii="Arial" w:hAnsi="Arial" w:cs="Arial"/>
          <w:color w:val="000000"/>
          <w:sz w:val="18"/>
          <w:szCs w:val="18"/>
        </w:rPr>
        <w:t xml:space="preserve"> </w:t>
      </w:r>
      <w:r w:rsidRPr="003C4287">
        <w:rPr>
          <w:rFonts w:ascii="Arial" w:hAnsi="Arial" w:cs="Arial"/>
          <w:color w:val="000000"/>
          <w:sz w:val="18"/>
          <w:szCs w:val="18"/>
        </w:rPr>
        <w:t>dejavnosti, ki je predmet razpisane koncesije</w:t>
      </w:r>
      <w:r>
        <w:rPr>
          <w:rFonts w:ascii="Arial" w:hAnsi="Arial" w:cs="Arial"/>
          <w:color w:val="000000"/>
          <w:sz w:val="18"/>
          <w:szCs w:val="18"/>
        </w:rPr>
        <w:t xml:space="preserve"> </w:t>
      </w:r>
      <w:r w:rsidRPr="003D4E63">
        <w:rPr>
          <w:rFonts w:ascii="Arial" w:hAnsi="Arial" w:cs="Arial"/>
          <w:color w:val="000000"/>
          <w:sz w:val="18"/>
          <w:szCs w:val="18"/>
        </w:rPr>
        <w:t xml:space="preserve">in smo </w:t>
      </w:r>
      <w:r w:rsidRPr="003D4E63">
        <w:rPr>
          <w:rFonts w:ascii="Arial" w:eastAsia="Times New Roman" w:hAnsi="Arial" w:cs="Arial"/>
          <w:sz w:val="18"/>
          <w:szCs w:val="18"/>
        </w:rPr>
        <w:t>vpisani v javni register izvajalcev dolgotrajne oskrbe pri pristojnem organu</w:t>
      </w:r>
      <w:r w:rsidRPr="003D4E63">
        <w:rPr>
          <w:rFonts w:ascii="Arial" w:hAnsi="Arial" w:cs="Arial"/>
          <w:color w:val="000000"/>
          <w:sz w:val="18"/>
          <w:szCs w:val="18"/>
        </w:rPr>
        <w:t>.</w:t>
      </w:r>
    </w:p>
    <w:p w14:paraId="2DBFD03F" w14:textId="77777777" w:rsidR="006A7BE7" w:rsidRPr="003C4991" w:rsidRDefault="006A7BE7" w:rsidP="006A7BE7">
      <w:pPr>
        <w:autoSpaceDE w:val="0"/>
        <w:autoSpaceDN w:val="0"/>
        <w:adjustRightInd w:val="0"/>
        <w:jc w:val="both"/>
        <w:rPr>
          <w:rFonts w:ascii="Arial" w:hAnsi="Arial" w:cs="Arial"/>
          <w:color w:val="000000"/>
          <w:sz w:val="18"/>
          <w:szCs w:val="18"/>
        </w:rPr>
      </w:pPr>
      <w:r w:rsidRPr="003C4287">
        <w:rPr>
          <w:rFonts w:ascii="Arial" w:hAnsi="Arial" w:cs="Arial"/>
          <w:color w:val="000000"/>
          <w:sz w:val="18"/>
          <w:szCs w:val="18"/>
        </w:rPr>
        <w:t>Pristojnemu organu dajemo soglasje, da pri ustreznih organih sam pridobi podatke.</w:t>
      </w:r>
    </w:p>
    <w:p w14:paraId="32A4C7FF" w14:textId="77777777" w:rsidR="006A7BE7" w:rsidRPr="003D4E63" w:rsidRDefault="006A7BE7" w:rsidP="006A7BE7">
      <w:pPr>
        <w:spacing w:after="0"/>
        <w:jc w:val="both"/>
        <w:rPr>
          <w:rFonts w:ascii="Arial" w:hAnsi="Arial" w:cs="Arial"/>
          <w:b/>
          <w:bCs/>
          <w:color w:val="000000"/>
          <w:position w:val="-2"/>
          <w:sz w:val="18"/>
          <w:szCs w:val="18"/>
        </w:rPr>
      </w:pPr>
      <w:r w:rsidRPr="003D4E63">
        <w:rPr>
          <w:rFonts w:ascii="Arial" w:hAnsi="Arial" w:cs="Arial"/>
          <w:b/>
          <w:bCs/>
          <w:color w:val="000000"/>
          <w:position w:val="-2"/>
          <w:sz w:val="18"/>
          <w:szCs w:val="18"/>
        </w:rPr>
        <w:t>OBVEZNA PRILOGA:</w:t>
      </w:r>
    </w:p>
    <w:p w14:paraId="76994392" w14:textId="0E3678DE" w:rsidR="006A7BE7" w:rsidRPr="003D4E63" w:rsidRDefault="006A7BE7" w:rsidP="006A7BE7">
      <w:pPr>
        <w:pStyle w:val="Odstavekseznama"/>
        <w:numPr>
          <w:ilvl w:val="0"/>
          <w:numId w:val="10"/>
        </w:numPr>
        <w:autoSpaceDE w:val="0"/>
        <w:autoSpaceDN w:val="0"/>
        <w:adjustRightInd w:val="0"/>
        <w:jc w:val="both"/>
        <w:rPr>
          <w:rFonts w:ascii="Arial" w:hAnsi="Arial" w:cs="Arial"/>
          <w:color w:val="000000"/>
          <w:sz w:val="18"/>
          <w:szCs w:val="18"/>
        </w:rPr>
      </w:pPr>
      <w:r w:rsidRPr="00993AAB">
        <w:rPr>
          <w:rFonts w:ascii="Arial" w:eastAsia="Times New Roman" w:hAnsi="Arial" w:cs="Arial"/>
          <w:sz w:val="18"/>
          <w:szCs w:val="18"/>
        </w:rPr>
        <w:t xml:space="preserve">dokazilo o vpisu v pristojni </w:t>
      </w:r>
      <w:r w:rsidRPr="003D4E63">
        <w:rPr>
          <w:rFonts w:ascii="Arial" w:eastAsia="Times New Roman" w:hAnsi="Arial" w:cs="Arial"/>
          <w:sz w:val="18"/>
          <w:szCs w:val="18"/>
        </w:rPr>
        <w:t>register</w:t>
      </w:r>
      <w:r w:rsidR="00106F95">
        <w:rPr>
          <w:rFonts w:ascii="Arial" w:eastAsia="Times New Roman" w:hAnsi="Arial" w:cs="Arial"/>
          <w:sz w:val="18"/>
          <w:szCs w:val="18"/>
        </w:rPr>
        <w:t xml:space="preserve"> </w:t>
      </w:r>
      <w:r w:rsidR="00106F95" w:rsidRPr="003D4E63">
        <w:rPr>
          <w:rFonts w:ascii="Arial" w:eastAsia="Times New Roman" w:hAnsi="Arial" w:cs="Arial"/>
          <w:sz w:val="18"/>
          <w:szCs w:val="18"/>
        </w:rPr>
        <w:t>izvajalcev dolgotrajne oskrbe</w:t>
      </w:r>
      <w:r>
        <w:rPr>
          <w:rFonts w:ascii="Arial" w:eastAsia="Times New Roman" w:hAnsi="Arial" w:cs="Arial"/>
          <w:sz w:val="18"/>
          <w:szCs w:val="18"/>
        </w:rPr>
        <w:t>,</w:t>
      </w:r>
    </w:p>
    <w:p w14:paraId="70C2323F" w14:textId="77777777" w:rsidR="006A7BE7" w:rsidRPr="003D4E63" w:rsidRDefault="006A7BE7" w:rsidP="006A7BE7">
      <w:pPr>
        <w:pStyle w:val="Odstavekseznama"/>
        <w:numPr>
          <w:ilvl w:val="0"/>
          <w:numId w:val="10"/>
        </w:numPr>
        <w:autoSpaceDE w:val="0"/>
        <w:autoSpaceDN w:val="0"/>
        <w:adjustRightInd w:val="0"/>
        <w:jc w:val="both"/>
        <w:rPr>
          <w:rFonts w:ascii="Arial" w:hAnsi="Arial" w:cs="Arial"/>
          <w:color w:val="000000"/>
          <w:sz w:val="18"/>
          <w:szCs w:val="18"/>
        </w:rPr>
      </w:pPr>
      <w:r w:rsidRPr="003D4E63">
        <w:rPr>
          <w:rFonts w:ascii="Arial" w:eastAsia="Times New Roman" w:hAnsi="Arial" w:cs="Arial"/>
          <w:sz w:val="18"/>
          <w:szCs w:val="18"/>
        </w:rPr>
        <w:t>dokazilo o vpisu v pristojni register izvajalcev dolgotrajne oskrbe</w:t>
      </w:r>
      <w:r>
        <w:rPr>
          <w:rFonts w:ascii="Arial" w:eastAsia="Times New Roman" w:hAnsi="Arial" w:cs="Arial"/>
          <w:sz w:val="18"/>
          <w:szCs w:val="18"/>
        </w:rPr>
        <w:t>.</w:t>
      </w:r>
    </w:p>
    <w:p w14:paraId="650E7E9D" w14:textId="77777777" w:rsidR="006A7BE7" w:rsidRDefault="006A7BE7" w:rsidP="006A7BE7">
      <w:pPr>
        <w:autoSpaceDE w:val="0"/>
        <w:autoSpaceDN w:val="0"/>
        <w:adjustRightInd w:val="0"/>
        <w:jc w:val="both"/>
        <w:rPr>
          <w:rFonts w:ascii="Arial" w:hAnsi="Arial" w:cs="Arial"/>
          <w:color w:val="000000"/>
          <w:sz w:val="18"/>
          <w:szCs w:val="18"/>
        </w:rPr>
      </w:pPr>
    </w:p>
    <w:p w14:paraId="781C443E" w14:textId="77777777" w:rsidR="006A7BE7" w:rsidRPr="003C4991" w:rsidRDefault="006A7BE7" w:rsidP="006A7BE7">
      <w:pPr>
        <w:autoSpaceDE w:val="0"/>
        <w:autoSpaceDN w:val="0"/>
        <w:adjustRightInd w:val="0"/>
        <w:jc w:val="both"/>
        <w:rPr>
          <w:rFonts w:ascii="Arial" w:hAnsi="Arial" w:cs="Arial"/>
          <w:color w:val="000000"/>
          <w:sz w:val="18"/>
          <w:szCs w:val="18"/>
        </w:rPr>
      </w:pPr>
      <w:r w:rsidRPr="003C4991">
        <w:rPr>
          <w:rFonts w:ascii="Arial" w:hAnsi="Arial" w:cs="Arial"/>
          <w:color w:val="000000"/>
          <w:sz w:val="18"/>
          <w:szCs w:val="18"/>
        </w:rPr>
        <w:t>V ___________________, dne _____________</w:t>
      </w:r>
    </w:p>
    <w:p w14:paraId="6F72FE59" w14:textId="77777777" w:rsidR="006A7BE7" w:rsidRPr="003C4991" w:rsidRDefault="006A7BE7" w:rsidP="006A7BE7">
      <w:pPr>
        <w:jc w:val="both"/>
        <w:rPr>
          <w:rFonts w:ascii="Arial" w:hAnsi="Arial" w:cs="Arial"/>
          <w:sz w:val="18"/>
          <w:szCs w:val="18"/>
        </w:rPr>
      </w:pPr>
      <w:r w:rsidRPr="003C4991">
        <w:rPr>
          <w:rFonts w:ascii="Arial" w:hAnsi="Arial" w:cs="Arial"/>
          <w:sz w:val="18"/>
          <w:szCs w:val="18"/>
        </w:rPr>
        <w:t xml:space="preserve">                                                           </w:t>
      </w:r>
      <w:r>
        <w:rPr>
          <w:rFonts w:ascii="Arial" w:hAnsi="Arial" w:cs="Arial"/>
          <w:sz w:val="18"/>
          <w:szCs w:val="18"/>
        </w:rPr>
        <w:tab/>
      </w:r>
      <w:r>
        <w:rPr>
          <w:rFonts w:ascii="Arial" w:hAnsi="Arial" w:cs="Arial"/>
          <w:sz w:val="18"/>
          <w:szCs w:val="18"/>
        </w:rPr>
        <w:tab/>
      </w:r>
      <w:r w:rsidRPr="003C4991">
        <w:rPr>
          <w:rFonts w:ascii="Arial" w:hAnsi="Arial" w:cs="Arial"/>
          <w:sz w:val="18"/>
          <w:szCs w:val="18"/>
        </w:rPr>
        <w:t>PONUDNIK:</w:t>
      </w:r>
      <w:r>
        <w:rPr>
          <w:rFonts w:ascii="Arial" w:hAnsi="Arial" w:cs="Arial"/>
          <w:sz w:val="18"/>
          <w:szCs w:val="18"/>
        </w:rPr>
        <w:t xml:space="preserve"> ________________</w:t>
      </w:r>
    </w:p>
    <w:p w14:paraId="2994980A" w14:textId="77777777" w:rsidR="006A7BE7" w:rsidRPr="003C4991" w:rsidRDefault="006A7BE7" w:rsidP="006A7BE7">
      <w:pPr>
        <w:jc w:val="both"/>
        <w:rPr>
          <w:rFonts w:ascii="Arial" w:hAnsi="Arial" w:cs="Arial"/>
          <w:sz w:val="18"/>
          <w:szCs w:val="18"/>
        </w:rPr>
      </w:pPr>
      <w:r w:rsidRPr="003C4991">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sidRPr="003C4991">
        <w:rPr>
          <w:rFonts w:ascii="Arial" w:hAnsi="Arial" w:cs="Arial"/>
          <w:sz w:val="18"/>
          <w:szCs w:val="18"/>
        </w:rPr>
        <w:t xml:space="preserve">  </w:t>
      </w:r>
      <w:r>
        <w:rPr>
          <w:rFonts w:ascii="Arial" w:hAnsi="Arial" w:cs="Arial"/>
          <w:sz w:val="18"/>
          <w:szCs w:val="18"/>
        </w:rPr>
        <w:tab/>
      </w:r>
      <w:r w:rsidRPr="003C4991">
        <w:rPr>
          <w:rFonts w:ascii="Arial" w:hAnsi="Arial" w:cs="Arial"/>
          <w:sz w:val="18"/>
          <w:szCs w:val="18"/>
        </w:rPr>
        <w:t xml:space="preserve"> (podpis ponudnika)</w:t>
      </w:r>
    </w:p>
    <w:p w14:paraId="44998D47" w14:textId="77777777" w:rsidR="006A7BE7" w:rsidRDefault="006A7BE7" w:rsidP="006A7BE7">
      <w:pPr>
        <w:spacing w:after="0"/>
        <w:jc w:val="right"/>
        <w:rPr>
          <w:rFonts w:ascii="Arial" w:hAnsi="Arial" w:cs="Arial"/>
          <w:sz w:val="18"/>
          <w:szCs w:val="18"/>
        </w:rPr>
      </w:pPr>
      <w:r>
        <w:rPr>
          <w:rFonts w:ascii="Arial" w:hAnsi="Arial" w:cs="Arial"/>
          <w:sz w:val="18"/>
          <w:szCs w:val="18"/>
        </w:rPr>
        <w:br w:type="page"/>
      </w:r>
    </w:p>
    <w:p w14:paraId="51CDA7DF" w14:textId="77777777" w:rsidR="006A7BE7" w:rsidRPr="00C611E3" w:rsidRDefault="006A7BE7" w:rsidP="006A7BE7">
      <w:pPr>
        <w:spacing w:after="0"/>
        <w:jc w:val="right"/>
        <w:rPr>
          <w:rFonts w:ascii="Arial" w:hAnsi="Arial" w:cs="Arial"/>
          <w:sz w:val="18"/>
          <w:szCs w:val="18"/>
        </w:rPr>
      </w:pPr>
      <w:r w:rsidRPr="00C611E3">
        <w:rPr>
          <w:rFonts w:ascii="Arial" w:hAnsi="Arial" w:cs="Arial"/>
          <w:sz w:val="18"/>
          <w:szCs w:val="18"/>
        </w:rPr>
        <w:lastRenderedPageBreak/>
        <w:t>Obrazec št:</w:t>
      </w:r>
      <w:r>
        <w:rPr>
          <w:rFonts w:ascii="Arial" w:hAnsi="Arial" w:cs="Arial"/>
          <w:sz w:val="18"/>
          <w:szCs w:val="18"/>
        </w:rPr>
        <w:t xml:space="preserve"> 3</w:t>
      </w:r>
    </w:p>
    <w:p w14:paraId="59ADF000" w14:textId="77777777" w:rsidR="006A7BE7" w:rsidRPr="00AB0173" w:rsidRDefault="006A7BE7" w:rsidP="006A7BE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20"/>
          <w:szCs w:val="20"/>
        </w:rPr>
      </w:pPr>
      <w:r>
        <w:rPr>
          <w:rFonts w:ascii="Arial" w:hAnsi="Arial" w:cs="Arial"/>
          <w:sz w:val="20"/>
          <w:szCs w:val="20"/>
        </w:rPr>
        <w:t xml:space="preserve">Izjava </w:t>
      </w:r>
      <w:r w:rsidRPr="0058170D">
        <w:rPr>
          <w:rFonts w:ascii="Arial" w:hAnsi="Arial" w:cs="Arial"/>
          <w:sz w:val="18"/>
          <w:szCs w:val="18"/>
        </w:rPr>
        <w:t>o sprejemanju pogojev razpisa in razpisne</w:t>
      </w:r>
      <w:r>
        <w:rPr>
          <w:rFonts w:ascii="Arial" w:hAnsi="Arial" w:cs="Arial"/>
          <w:sz w:val="18"/>
          <w:szCs w:val="18"/>
        </w:rPr>
        <w:t xml:space="preserve"> </w:t>
      </w:r>
      <w:r w:rsidRPr="0058170D">
        <w:rPr>
          <w:rFonts w:ascii="Arial" w:hAnsi="Arial" w:cs="Arial"/>
          <w:sz w:val="18"/>
          <w:szCs w:val="18"/>
        </w:rPr>
        <w:t>dokumentacije</w:t>
      </w:r>
    </w:p>
    <w:p w14:paraId="00DD0F9D" w14:textId="77777777" w:rsidR="006A7BE7" w:rsidRDefault="006A7BE7" w:rsidP="006A7BE7">
      <w:pPr>
        <w:autoSpaceDE w:val="0"/>
        <w:autoSpaceDN w:val="0"/>
        <w:adjustRightInd w:val="0"/>
        <w:rPr>
          <w:rFonts w:ascii="Arial" w:hAnsi="Arial" w:cs="Arial"/>
          <w:color w:val="000000"/>
          <w:sz w:val="18"/>
          <w:szCs w:val="18"/>
        </w:rPr>
      </w:pPr>
    </w:p>
    <w:p w14:paraId="3BACA4D2" w14:textId="77777777" w:rsidR="006A7BE7" w:rsidRPr="003C4287" w:rsidRDefault="006A7BE7" w:rsidP="006A7BE7">
      <w:pPr>
        <w:autoSpaceDE w:val="0"/>
        <w:autoSpaceDN w:val="0"/>
        <w:adjustRightInd w:val="0"/>
        <w:jc w:val="both"/>
        <w:rPr>
          <w:rFonts w:ascii="Arial" w:hAnsi="Arial" w:cs="Arial"/>
          <w:sz w:val="18"/>
          <w:szCs w:val="18"/>
          <w:shd w:val="clear" w:color="auto" w:fill="FFFFFF"/>
        </w:rPr>
      </w:pPr>
      <w:r w:rsidRPr="003C4287">
        <w:rPr>
          <w:rFonts w:ascii="Arial" w:hAnsi="Arial" w:cs="Arial"/>
          <w:color w:val="000000"/>
          <w:sz w:val="18"/>
          <w:szCs w:val="18"/>
        </w:rPr>
        <w:t xml:space="preserve">Na osnovi javnega razpisa </w:t>
      </w:r>
      <w:r w:rsidRPr="003C4287">
        <w:rPr>
          <w:rFonts w:ascii="Arial" w:hAnsi="Arial" w:cs="Arial"/>
          <w:bCs/>
          <w:sz w:val="18"/>
          <w:szCs w:val="18"/>
        </w:rPr>
        <w:t xml:space="preserve">za podelitev koncesije za opravljanje javne službe </w:t>
      </w:r>
      <w:r w:rsidRPr="003C4287">
        <w:rPr>
          <w:rFonts w:ascii="Arial" w:hAnsi="Arial" w:cs="Arial"/>
          <w:sz w:val="18"/>
          <w:szCs w:val="18"/>
          <w:shd w:val="clear" w:color="auto" w:fill="FFFFFF"/>
        </w:rPr>
        <w:t xml:space="preserve">dolgotrajne oskrbe na domu na v Občini Mirna Peč </w:t>
      </w:r>
    </w:p>
    <w:p w14:paraId="693BDB43" w14:textId="77777777" w:rsidR="006A7BE7" w:rsidRPr="00FC0E2D" w:rsidRDefault="006A7BE7" w:rsidP="006A7BE7">
      <w:pPr>
        <w:autoSpaceDE w:val="0"/>
        <w:autoSpaceDN w:val="0"/>
        <w:adjustRightInd w:val="0"/>
        <w:jc w:val="both"/>
        <w:rPr>
          <w:rFonts w:ascii="Arial" w:hAnsi="Arial" w:cs="Arial"/>
          <w:color w:val="000000"/>
          <w:sz w:val="18"/>
          <w:szCs w:val="18"/>
        </w:rPr>
      </w:pPr>
      <w:r>
        <w:rPr>
          <w:rFonts w:ascii="Arial" w:hAnsi="Arial" w:cs="Arial"/>
          <w:color w:val="000000"/>
          <w:sz w:val="18"/>
          <w:szCs w:val="18"/>
        </w:rPr>
        <w:t>s</w:t>
      </w:r>
      <w:r w:rsidRPr="00FC0E2D">
        <w:rPr>
          <w:rFonts w:ascii="Arial" w:hAnsi="Arial" w:cs="Arial"/>
          <w:color w:val="000000"/>
          <w:sz w:val="18"/>
          <w:szCs w:val="18"/>
        </w:rPr>
        <w:t>podaj</w:t>
      </w:r>
      <w:r>
        <w:rPr>
          <w:rFonts w:ascii="Arial" w:hAnsi="Arial" w:cs="Arial"/>
          <w:color w:val="000000"/>
          <w:sz w:val="18"/>
          <w:szCs w:val="18"/>
        </w:rPr>
        <w:t xml:space="preserve"> </w:t>
      </w:r>
      <w:r w:rsidRPr="00FC0E2D">
        <w:rPr>
          <w:rFonts w:ascii="Arial" w:hAnsi="Arial" w:cs="Arial"/>
          <w:color w:val="000000"/>
          <w:sz w:val="18"/>
          <w:szCs w:val="18"/>
        </w:rPr>
        <w:t>podpisani/a</w:t>
      </w:r>
      <w:r>
        <w:rPr>
          <w:rFonts w:ascii="Arial" w:hAnsi="Arial" w:cs="Arial"/>
          <w:color w:val="000000"/>
          <w:sz w:val="18"/>
          <w:szCs w:val="18"/>
        </w:rPr>
        <w:t xml:space="preserve"> </w:t>
      </w:r>
      <w:r w:rsidRPr="00FC0E2D">
        <w:rPr>
          <w:rFonts w:ascii="Arial" w:hAnsi="Arial" w:cs="Arial"/>
          <w:color w:val="000000"/>
          <w:sz w:val="18"/>
          <w:szCs w:val="18"/>
        </w:rPr>
        <w:t xml:space="preserve">____________________________________________ </w:t>
      </w:r>
      <w:r>
        <w:rPr>
          <w:rFonts w:ascii="Arial" w:hAnsi="Arial" w:cs="Arial"/>
          <w:color w:val="000000"/>
          <w:sz w:val="18"/>
          <w:szCs w:val="18"/>
        </w:rPr>
        <w:t xml:space="preserve"> </w:t>
      </w:r>
      <w:r w:rsidRPr="00FC0E2D">
        <w:rPr>
          <w:rFonts w:ascii="Arial" w:hAnsi="Arial" w:cs="Arial"/>
          <w:color w:val="000000"/>
          <w:sz w:val="18"/>
          <w:szCs w:val="18"/>
        </w:rPr>
        <w:t xml:space="preserve">(ime in priimek </w:t>
      </w:r>
      <w:r>
        <w:rPr>
          <w:rFonts w:ascii="Arial" w:hAnsi="Arial" w:cs="Arial"/>
          <w:color w:val="000000"/>
          <w:sz w:val="18"/>
          <w:szCs w:val="18"/>
        </w:rPr>
        <w:t xml:space="preserve">zakonitega zastopnika </w:t>
      </w:r>
      <w:r w:rsidRPr="00FC0E2D">
        <w:rPr>
          <w:rFonts w:ascii="Arial" w:hAnsi="Arial" w:cs="Arial"/>
          <w:color w:val="000000"/>
          <w:sz w:val="18"/>
          <w:szCs w:val="18"/>
        </w:rPr>
        <w:t xml:space="preserve">ponudnika) </w:t>
      </w:r>
    </w:p>
    <w:p w14:paraId="38578FE1" w14:textId="77777777" w:rsidR="006A7BE7" w:rsidRPr="00FC0E2D" w:rsidRDefault="006A7BE7" w:rsidP="006A7BE7">
      <w:pPr>
        <w:autoSpaceDE w:val="0"/>
        <w:autoSpaceDN w:val="0"/>
        <w:adjustRightInd w:val="0"/>
        <w:rPr>
          <w:rFonts w:ascii="Arial" w:hAnsi="Arial" w:cs="Arial"/>
          <w:color w:val="000000"/>
          <w:sz w:val="18"/>
          <w:szCs w:val="18"/>
        </w:rPr>
      </w:pPr>
      <w:r w:rsidRPr="00FC0E2D">
        <w:rPr>
          <w:rFonts w:ascii="Arial" w:hAnsi="Arial" w:cs="Arial"/>
          <w:color w:val="000000"/>
          <w:sz w:val="18"/>
          <w:szCs w:val="18"/>
        </w:rPr>
        <w:t>izjavljam, da</w:t>
      </w:r>
      <w:r>
        <w:rPr>
          <w:rFonts w:ascii="Arial" w:hAnsi="Arial" w:cs="Arial"/>
          <w:color w:val="000000"/>
          <w:sz w:val="18"/>
          <w:szCs w:val="18"/>
        </w:rPr>
        <w:t>:</w:t>
      </w:r>
    </w:p>
    <w:p w14:paraId="12376BDB" w14:textId="77777777" w:rsidR="006A7BE7" w:rsidRPr="003C4287" w:rsidRDefault="006A7BE7" w:rsidP="006A7BE7">
      <w:pPr>
        <w:pStyle w:val="Odstavekseznama"/>
        <w:numPr>
          <w:ilvl w:val="0"/>
          <w:numId w:val="10"/>
        </w:numPr>
        <w:autoSpaceDE w:val="0"/>
        <w:autoSpaceDN w:val="0"/>
        <w:adjustRightInd w:val="0"/>
        <w:jc w:val="both"/>
        <w:rPr>
          <w:rFonts w:ascii="Arial" w:hAnsi="Arial" w:cs="Arial"/>
          <w:color w:val="000000"/>
          <w:sz w:val="18"/>
          <w:szCs w:val="18"/>
        </w:rPr>
      </w:pPr>
      <w:r w:rsidRPr="003C4287">
        <w:rPr>
          <w:rFonts w:ascii="Arial" w:hAnsi="Arial" w:cs="Arial"/>
          <w:color w:val="000000"/>
          <w:sz w:val="18"/>
          <w:szCs w:val="18"/>
        </w:rPr>
        <w:t>se strinjamo z razpisnimi pogoji in s predlagano koncesijsko pogodbo,</w:t>
      </w:r>
    </w:p>
    <w:p w14:paraId="73315E1D" w14:textId="77777777" w:rsidR="006A7BE7" w:rsidRPr="003D4E63" w:rsidRDefault="006A7BE7" w:rsidP="006A7BE7">
      <w:pPr>
        <w:pStyle w:val="Odstavekseznama"/>
        <w:numPr>
          <w:ilvl w:val="0"/>
          <w:numId w:val="10"/>
        </w:numPr>
        <w:autoSpaceDE w:val="0"/>
        <w:autoSpaceDN w:val="0"/>
        <w:adjustRightInd w:val="0"/>
        <w:jc w:val="both"/>
        <w:rPr>
          <w:rFonts w:ascii="Arial" w:hAnsi="Arial" w:cs="Arial"/>
          <w:color w:val="000000"/>
          <w:sz w:val="18"/>
          <w:szCs w:val="18"/>
        </w:rPr>
      </w:pPr>
      <w:r w:rsidRPr="003D4E63">
        <w:rPr>
          <w:rFonts w:ascii="Arial" w:eastAsia="Times New Roman" w:hAnsi="Arial" w:cs="Arial"/>
          <w:sz w:val="18"/>
          <w:szCs w:val="18"/>
        </w:rPr>
        <w:t>zagotavljamo opravljanje vseh storitev iz prvega odstavka 14. člena ZDOsk-1 in storitev iz 32. člena ZDOsk-1 ter v skladu z 2. členom Odloka</w:t>
      </w:r>
      <w:r w:rsidRPr="003D4E63">
        <w:rPr>
          <w:rFonts w:ascii="Arial" w:hAnsi="Arial" w:cs="Arial"/>
          <w:color w:val="000000"/>
          <w:sz w:val="18"/>
          <w:szCs w:val="18"/>
        </w:rPr>
        <w:t>;</w:t>
      </w:r>
    </w:p>
    <w:p w14:paraId="47F46928" w14:textId="77777777" w:rsidR="006A7BE7" w:rsidRPr="00827BD7" w:rsidRDefault="006A7BE7" w:rsidP="006A7BE7">
      <w:pPr>
        <w:pStyle w:val="Odstavekseznama"/>
        <w:numPr>
          <w:ilvl w:val="0"/>
          <w:numId w:val="10"/>
        </w:numPr>
        <w:autoSpaceDE w:val="0"/>
        <w:autoSpaceDN w:val="0"/>
        <w:adjustRightInd w:val="0"/>
        <w:spacing w:after="0" w:line="240" w:lineRule="auto"/>
        <w:jc w:val="both"/>
        <w:rPr>
          <w:rFonts w:ascii="Arial" w:hAnsi="Arial" w:cs="Arial"/>
          <w:color w:val="000000"/>
          <w:sz w:val="18"/>
          <w:szCs w:val="18"/>
        </w:rPr>
      </w:pPr>
      <w:r w:rsidRPr="00827BD7">
        <w:rPr>
          <w:rFonts w:ascii="Arial" w:hAnsi="Arial" w:cs="Arial"/>
          <w:color w:val="000000"/>
          <w:sz w:val="18"/>
          <w:szCs w:val="18"/>
        </w:rPr>
        <w:t>v obdobju zadnjih treh let ni</w:t>
      </w:r>
      <w:r>
        <w:rPr>
          <w:rFonts w:ascii="Arial" w:hAnsi="Arial" w:cs="Arial"/>
          <w:color w:val="000000"/>
          <w:sz w:val="18"/>
          <w:szCs w:val="18"/>
        </w:rPr>
        <w:t>smo</w:t>
      </w:r>
      <w:r w:rsidRPr="00827BD7">
        <w:rPr>
          <w:rFonts w:ascii="Arial" w:hAnsi="Arial" w:cs="Arial"/>
          <w:color w:val="000000"/>
          <w:sz w:val="18"/>
          <w:szCs w:val="18"/>
        </w:rPr>
        <w:t xml:space="preserve"> posloval</w:t>
      </w:r>
      <w:r>
        <w:rPr>
          <w:rFonts w:ascii="Arial" w:hAnsi="Arial" w:cs="Arial"/>
          <w:color w:val="000000"/>
          <w:sz w:val="18"/>
          <w:szCs w:val="18"/>
        </w:rPr>
        <w:t>i</w:t>
      </w:r>
      <w:r w:rsidRPr="00827BD7">
        <w:rPr>
          <w:rFonts w:ascii="Arial" w:hAnsi="Arial" w:cs="Arial"/>
          <w:color w:val="000000"/>
          <w:sz w:val="18"/>
          <w:szCs w:val="18"/>
        </w:rPr>
        <w:t xml:space="preserve"> z izgubo oz. </w:t>
      </w:r>
      <w:r>
        <w:rPr>
          <w:rFonts w:ascii="Arial" w:hAnsi="Arial" w:cs="Arial"/>
          <w:color w:val="000000"/>
          <w:sz w:val="18"/>
          <w:szCs w:val="18"/>
        </w:rPr>
        <w:t>smo</w:t>
      </w:r>
      <w:r w:rsidRPr="00827BD7">
        <w:rPr>
          <w:rFonts w:ascii="Arial" w:hAnsi="Arial" w:cs="Arial"/>
          <w:color w:val="000000"/>
          <w:sz w:val="18"/>
          <w:szCs w:val="18"/>
        </w:rPr>
        <w:t xml:space="preserve"> uspel</w:t>
      </w:r>
      <w:r>
        <w:rPr>
          <w:rFonts w:ascii="Arial" w:hAnsi="Arial" w:cs="Arial"/>
          <w:color w:val="000000"/>
          <w:sz w:val="18"/>
          <w:szCs w:val="18"/>
        </w:rPr>
        <w:t>i</w:t>
      </w:r>
      <w:r w:rsidRPr="00827BD7">
        <w:rPr>
          <w:rFonts w:ascii="Arial" w:hAnsi="Arial" w:cs="Arial"/>
          <w:color w:val="000000"/>
          <w:sz w:val="18"/>
          <w:szCs w:val="18"/>
        </w:rPr>
        <w:t xml:space="preserve"> izgubo pokriti iz drugih virov oz. sredstev; </w:t>
      </w:r>
    </w:p>
    <w:p w14:paraId="06730FA8" w14:textId="77777777" w:rsidR="006A7BE7" w:rsidRPr="00420D79" w:rsidRDefault="006A7BE7" w:rsidP="006A7BE7">
      <w:pPr>
        <w:pStyle w:val="Brezrazmikov"/>
        <w:numPr>
          <w:ilvl w:val="0"/>
          <w:numId w:val="10"/>
        </w:numPr>
        <w:suppressAutoHyphens/>
        <w:jc w:val="both"/>
        <w:rPr>
          <w:rFonts w:ascii="Arial" w:hAnsi="Arial" w:cs="Arial"/>
          <w:b/>
          <w:i/>
          <w:szCs w:val="18"/>
        </w:rPr>
      </w:pPr>
      <w:r w:rsidRPr="00827BD7">
        <w:rPr>
          <w:rFonts w:ascii="Arial" w:hAnsi="Arial" w:cs="Arial"/>
          <w:color w:val="000000"/>
          <w:szCs w:val="18"/>
        </w:rPr>
        <w:t>v zadnjih 12 mesecih pred izdajo dokazila ni</w:t>
      </w:r>
      <w:r>
        <w:rPr>
          <w:rFonts w:ascii="Arial" w:hAnsi="Arial" w:cs="Arial"/>
          <w:color w:val="000000"/>
          <w:szCs w:val="18"/>
        </w:rPr>
        <w:t>smo</w:t>
      </w:r>
      <w:r w:rsidRPr="00827BD7">
        <w:rPr>
          <w:rFonts w:ascii="Arial" w:hAnsi="Arial" w:cs="Arial"/>
          <w:color w:val="000000"/>
          <w:szCs w:val="18"/>
        </w:rPr>
        <w:t xml:space="preserve"> imel</w:t>
      </w:r>
      <w:r>
        <w:rPr>
          <w:rFonts w:ascii="Arial" w:hAnsi="Arial" w:cs="Arial"/>
          <w:color w:val="000000"/>
          <w:szCs w:val="18"/>
        </w:rPr>
        <w:t>i</w:t>
      </w:r>
      <w:r w:rsidRPr="00827BD7">
        <w:rPr>
          <w:rFonts w:ascii="Arial" w:hAnsi="Arial" w:cs="Arial"/>
          <w:color w:val="000000"/>
          <w:szCs w:val="18"/>
        </w:rPr>
        <w:t xml:space="preserve"> blokiranih poslovnih računov</w:t>
      </w:r>
      <w:r>
        <w:rPr>
          <w:rFonts w:ascii="Arial" w:hAnsi="Arial" w:cs="Arial"/>
          <w:color w:val="000000"/>
          <w:szCs w:val="18"/>
        </w:rPr>
        <w:t>;</w:t>
      </w:r>
      <w:r w:rsidRPr="00827BD7">
        <w:rPr>
          <w:rFonts w:ascii="Arial" w:hAnsi="Arial" w:cs="Arial"/>
          <w:szCs w:val="18"/>
        </w:rPr>
        <w:t xml:space="preserve"> </w:t>
      </w:r>
    </w:p>
    <w:p w14:paraId="072C57A2" w14:textId="77777777" w:rsidR="006A7BE7" w:rsidRPr="00420D79" w:rsidRDefault="006A7BE7" w:rsidP="006A7BE7">
      <w:pPr>
        <w:pStyle w:val="Brezrazmikov"/>
        <w:numPr>
          <w:ilvl w:val="0"/>
          <w:numId w:val="10"/>
        </w:numPr>
        <w:suppressAutoHyphens/>
        <w:jc w:val="both"/>
        <w:rPr>
          <w:rFonts w:ascii="Arial" w:hAnsi="Arial" w:cs="Arial"/>
          <w:bCs/>
          <w:iCs/>
          <w:szCs w:val="18"/>
        </w:rPr>
      </w:pPr>
      <w:r>
        <w:rPr>
          <w:rFonts w:ascii="Arial" w:hAnsi="Arial" w:cs="Arial"/>
          <w:bCs/>
          <w:iCs/>
          <w:szCs w:val="18"/>
        </w:rPr>
        <w:t>ponudniku</w:t>
      </w:r>
      <w:r w:rsidRPr="00DB1792">
        <w:rPr>
          <w:rFonts w:ascii="Arial" w:hAnsi="Arial" w:cs="Arial"/>
          <w:bCs/>
          <w:iCs/>
          <w:szCs w:val="18"/>
        </w:rPr>
        <w:t xml:space="preserve"> ali osebi, ki je članica upravnega, vodstvenega ali nadzornega organa tega gospodarskega subjekta ali ki ima pooblastila za njegovo zastopanje ali odločanje ali nadzor v njem, </w:t>
      </w:r>
      <w:r>
        <w:rPr>
          <w:rFonts w:ascii="Arial" w:hAnsi="Arial" w:cs="Arial"/>
          <w:bCs/>
          <w:iCs/>
          <w:szCs w:val="18"/>
        </w:rPr>
        <w:t xml:space="preserve">ni bila </w:t>
      </w:r>
      <w:r w:rsidRPr="00DB1792">
        <w:rPr>
          <w:rFonts w:ascii="Arial" w:hAnsi="Arial" w:cs="Arial"/>
          <w:bCs/>
          <w:iCs/>
          <w:szCs w:val="18"/>
        </w:rPr>
        <w:t xml:space="preserve">izrečena pravnomočna sodba za kazniva dejanja iz Kazenskega zakonika (Uradni list RS, št. 50/12 – uradno prečiščeno besedilo, 6/16 – popr., 54/15, 38/16, 27/17, 23/20, 91/20, 95/21, 186/21 in 105/22 – ZZNŠPP; v nadaljnjem besedilu: KZ-1) </w:t>
      </w:r>
      <w:r>
        <w:rPr>
          <w:rFonts w:ascii="Arial" w:hAnsi="Arial" w:cs="Arial"/>
          <w:bCs/>
          <w:iCs/>
          <w:szCs w:val="18"/>
        </w:rPr>
        <w:t xml:space="preserve">v skladu z določili prvega odstavka 75. člena ZJN-3 </w:t>
      </w:r>
      <w:r w:rsidRPr="00DB1792">
        <w:rPr>
          <w:rFonts w:ascii="Arial" w:hAnsi="Arial" w:cs="Arial"/>
          <w:bCs/>
          <w:iCs/>
          <w:szCs w:val="18"/>
        </w:rPr>
        <w:t>ali za primerljiva kazniva dejanja, ki so jih izrekla tuja sodišča</w:t>
      </w:r>
      <w:r>
        <w:rPr>
          <w:rFonts w:ascii="Arial" w:hAnsi="Arial" w:cs="Arial"/>
          <w:bCs/>
          <w:iCs/>
          <w:szCs w:val="18"/>
        </w:rPr>
        <w:t>.</w:t>
      </w:r>
    </w:p>
    <w:p w14:paraId="4B2A8CC9" w14:textId="77777777" w:rsidR="006A7BE7" w:rsidRDefault="006A7BE7" w:rsidP="006A7BE7">
      <w:pPr>
        <w:pStyle w:val="Odstavekseznama"/>
        <w:numPr>
          <w:ilvl w:val="0"/>
          <w:numId w:val="13"/>
        </w:numPr>
        <w:spacing w:after="0"/>
        <w:jc w:val="both"/>
        <w:rPr>
          <w:rFonts w:ascii="Arial" w:hAnsi="Arial" w:cs="Arial"/>
          <w:color w:val="000000"/>
          <w:position w:val="-2"/>
          <w:sz w:val="18"/>
          <w:szCs w:val="18"/>
        </w:rPr>
      </w:pPr>
      <w:r w:rsidRPr="008467E8">
        <w:rPr>
          <w:rFonts w:ascii="Arial" w:hAnsi="Arial" w:cs="Arial"/>
          <w:color w:val="000000"/>
          <w:position w:val="-2"/>
          <w:sz w:val="18"/>
          <w:szCs w:val="18"/>
        </w:rPr>
        <w:t>da nam s pravnomočno sodbo ali dokončno odločbo upravnega organa ni prepovedano opravljanje</w:t>
      </w:r>
      <w:r>
        <w:rPr>
          <w:rFonts w:ascii="Arial" w:hAnsi="Arial" w:cs="Arial"/>
          <w:color w:val="000000"/>
          <w:position w:val="-2"/>
          <w:sz w:val="18"/>
          <w:szCs w:val="18"/>
        </w:rPr>
        <w:t xml:space="preserve"> </w:t>
      </w:r>
      <w:r w:rsidRPr="008467E8">
        <w:rPr>
          <w:rFonts w:ascii="Arial" w:hAnsi="Arial" w:cs="Arial"/>
          <w:color w:val="000000"/>
          <w:position w:val="-2"/>
          <w:sz w:val="18"/>
          <w:szCs w:val="18"/>
        </w:rPr>
        <w:t>dolgotrajne oskrbe, socialne ali zdravstvene dejavnosti,</w:t>
      </w:r>
    </w:p>
    <w:p w14:paraId="3A67D7EE" w14:textId="77777777" w:rsidR="006A7BE7" w:rsidRDefault="006A7BE7" w:rsidP="006A7BE7">
      <w:pPr>
        <w:pStyle w:val="Odstavekseznama"/>
        <w:numPr>
          <w:ilvl w:val="0"/>
          <w:numId w:val="13"/>
        </w:numPr>
        <w:spacing w:after="0"/>
        <w:jc w:val="both"/>
        <w:rPr>
          <w:rFonts w:ascii="Arial" w:hAnsi="Arial" w:cs="Arial"/>
          <w:color w:val="000000"/>
          <w:position w:val="-2"/>
          <w:sz w:val="18"/>
          <w:szCs w:val="18"/>
        </w:rPr>
      </w:pPr>
      <w:r w:rsidRPr="008467E8">
        <w:rPr>
          <w:rFonts w:ascii="Arial" w:hAnsi="Arial" w:cs="Arial"/>
          <w:color w:val="000000"/>
          <w:position w:val="-2"/>
          <w:sz w:val="18"/>
          <w:szCs w:val="18"/>
        </w:rPr>
        <w:t>imamo dovoljenje za opravljanje dejavnosti, ki je predmet javnega razpisa,</w:t>
      </w:r>
    </w:p>
    <w:p w14:paraId="3CD3A84B" w14:textId="77777777" w:rsidR="006A7BE7" w:rsidRDefault="006A7BE7" w:rsidP="006A7BE7">
      <w:pPr>
        <w:pStyle w:val="Odstavekseznama"/>
        <w:numPr>
          <w:ilvl w:val="0"/>
          <w:numId w:val="13"/>
        </w:numPr>
        <w:spacing w:after="0"/>
        <w:jc w:val="both"/>
        <w:rPr>
          <w:rFonts w:ascii="Arial" w:hAnsi="Arial" w:cs="Arial"/>
          <w:color w:val="000000"/>
          <w:position w:val="-2"/>
          <w:sz w:val="18"/>
          <w:szCs w:val="18"/>
        </w:rPr>
      </w:pPr>
      <w:r w:rsidRPr="008467E8">
        <w:rPr>
          <w:rFonts w:ascii="Arial" w:hAnsi="Arial" w:cs="Arial"/>
          <w:color w:val="000000"/>
          <w:position w:val="-2"/>
          <w:sz w:val="18"/>
          <w:szCs w:val="18"/>
        </w:rPr>
        <w:t>da nismo v stečajnem postopku in da tudi ni bil podan predlog za začetek stečajnega postopka in</w:t>
      </w:r>
      <w:r>
        <w:rPr>
          <w:rFonts w:ascii="Arial" w:hAnsi="Arial" w:cs="Arial"/>
          <w:color w:val="000000"/>
          <w:position w:val="-2"/>
          <w:sz w:val="18"/>
          <w:szCs w:val="18"/>
        </w:rPr>
        <w:t xml:space="preserve"> </w:t>
      </w:r>
      <w:r w:rsidRPr="008467E8">
        <w:rPr>
          <w:rFonts w:ascii="Arial" w:hAnsi="Arial" w:cs="Arial"/>
          <w:color w:val="000000"/>
          <w:position w:val="-2"/>
          <w:sz w:val="18"/>
          <w:szCs w:val="18"/>
        </w:rPr>
        <w:t>sodišče o tem predlogu še ni odločilo,</w:t>
      </w:r>
    </w:p>
    <w:p w14:paraId="1EEC0F21" w14:textId="77777777" w:rsidR="006A7BE7" w:rsidRDefault="006A7BE7" w:rsidP="006A7BE7">
      <w:pPr>
        <w:pStyle w:val="Odstavekseznama"/>
        <w:numPr>
          <w:ilvl w:val="0"/>
          <w:numId w:val="13"/>
        </w:numPr>
        <w:spacing w:after="0"/>
        <w:jc w:val="both"/>
        <w:rPr>
          <w:rFonts w:ascii="Arial" w:hAnsi="Arial" w:cs="Arial"/>
          <w:color w:val="000000"/>
          <w:position w:val="-2"/>
          <w:sz w:val="18"/>
          <w:szCs w:val="18"/>
        </w:rPr>
      </w:pPr>
      <w:r w:rsidRPr="008467E8">
        <w:rPr>
          <w:rFonts w:ascii="Arial" w:hAnsi="Arial" w:cs="Arial"/>
          <w:color w:val="000000"/>
          <w:position w:val="-2"/>
          <w:sz w:val="18"/>
          <w:szCs w:val="18"/>
        </w:rPr>
        <w:t>da nismo v postopku prisilnega prenehanja in da tudi ni bil podan predlog za začetek postopka prisilnega prenehanja in sodišče o tem predlogu še ni odločilo,</w:t>
      </w:r>
    </w:p>
    <w:p w14:paraId="610D1C35" w14:textId="77777777" w:rsidR="006A7BE7" w:rsidRDefault="006A7BE7" w:rsidP="006A7BE7">
      <w:pPr>
        <w:pStyle w:val="Odstavekseznama"/>
        <w:numPr>
          <w:ilvl w:val="0"/>
          <w:numId w:val="13"/>
        </w:numPr>
        <w:spacing w:after="0"/>
        <w:jc w:val="both"/>
        <w:rPr>
          <w:rFonts w:ascii="Arial" w:hAnsi="Arial" w:cs="Arial"/>
          <w:color w:val="000000"/>
          <w:position w:val="-2"/>
          <w:sz w:val="18"/>
          <w:szCs w:val="18"/>
        </w:rPr>
      </w:pPr>
      <w:r w:rsidRPr="008467E8">
        <w:rPr>
          <w:rFonts w:ascii="Arial" w:hAnsi="Arial" w:cs="Arial"/>
          <w:color w:val="000000"/>
          <w:position w:val="-2"/>
          <w:sz w:val="18"/>
          <w:szCs w:val="18"/>
        </w:rPr>
        <w:t>da nismo v postopku prisilne poravnave in da tudi ni bil podan predlog za začetek postopka prisilne poravnave in sodišče o tem predlogu še ni odločilo,</w:t>
      </w:r>
    </w:p>
    <w:p w14:paraId="4F00186F" w14:textId="77777777" w:rsidR="006A7BE7" w:rsidRDefault="006A7BE7" w:rsidP="006A7BE7">
      <w:pPr>
        <w:pStyle w:val="Odstavekseznama"/>
        <w:numPr>
          <w:ilvl w:val="0"/>
          <w:numId w:val="13"/>
        </w:numPr>
        <w:spacing w:after="0"/>
        <w:jc w:val="both"/>
        <w:rPr>
          <w:rFonts w:ascii="Arial" w:hAnsi="Arial" w:cs="Arial"/>
          <w:color w:val="000000"/>
          <w:position w:val="-2"/>
          <w:sz w:val="18"/>
          <w:szCs w:val="18"/>
        </w:rPr>
      </w:pPr>
      <w:r w:rsidRPr="008467E8">
        <w:rPr>
          <w:rFonts w:ascii="Arial" w:hAnsi="Arial" w:cs="Arial"/>
          <w:color w:val="000000"/>
          <w:position w:val="-2"/>
          <w:sz w:val="18"/>
          <w:szCs w:val="18"/>
        </w:rPr>
        <w:t>da z našimi posli iz drugih razlogov ne upravlja sodišče,</w:t>
      </w:r>
    </w:p>
    <w:p w14:paraId="51B64BD7" w14:textId="77777777" w:rsidR="006A7BE7" w:rsidRDefault="006A7BE7" w:rsidP="006A7BE7">
      <w:pPr>
        <w:pStyle w:val="Odstavekseznama"/>
        <w:numPr>
          <w:ilvl w:val="0"/>
          <w:numId w:val="13"/>
        </w:numPr>
        <w:spacing w:after="0"/>
        <w:jc w:val="both"/>
        <w:rPr>
          <w:rFonts w:ascii="Arial" w:hAnsi="Arial" w:cs="Arial"/>
          <w:color w:val="000000"/>
          <w:position w:val="-2"/>
          <w:sz w:val="18"/>
          <w:szCs w:val="18"/>
        </w:rPr>
      </w:pPr>
      <w:r w:rsidRPr="008467E8">
        <w:rPr>
          <w:rFonts w:ascii="Arial" w:hAnsi="Arial" w:cs="Arial"/>
          <w:color w:val="000000"/>
          <w:position w:val="-2"/>
          <w:sz w:val="18"/>
          <w:szCs w:val="18"/>
        </w:rPr>
        <w:t>da nismo opustili poslovne dejavnosti ali nismo v katerem koli podobnem položaju,</w:t>
      </w:r>
    </w:p>
    <w:p w14:paraId="59885810" w14:textId="77777777" w:rsidR="006A7BE7" w:rsidRDefault="006A7BE7" w:rsidP="006A7BE7">
      <w:pPr>
        <w:pStyle w:val="Odstavekseznama"/>
        <w:numPr>
          <w:ilvl w:val="0"/>
          <w:numId w:val="13"/>
        </w:numPr>
        <w:spacing w:after="0"/>
        <w:jc w:val="both"/>
        <w:rPr>
          <w:rFonts w:ascii="Arial" w:hAnsi="Arial" w:cs="Arial"/>
          <w:color w:val="000000"/>
          <w:position w:val="-2"/>
          <w:sz w:val="18"/>
          <w:szCs w:val="18"/>
        </w:rPr>
      </w:pPr>
      <w:r w:rsidRPr="008467E8">
        <w:rPr>
          <w:rFonts w:ascii="Arial" w:hAnsi="Arial" w:cs="Arial"/>
          <w:color w:val="000000"/>
          <w:position w:val="-2"/>
          <w:sz w:val="18"/>
          <w:szCs w:val="18"/>
        </w:rPr>
        <w:t>da na dan, ko poteče rok za prejem ponudb, nismo izločeni iz postopkov oddaje javnih naročil zaradi uvrstitve v evidenco gospodarskih subjektov z izrečenimi stranskimi sankcijami izločitve iz postopkov javnega naročanja, ki jo na podlagi zakona, ki ureja javno naročanje, vodi ministrstvo, pristojno za javna naročila,</w:t>
      </w:r>
    </w:p>
    <w:p w14:paraId="5EA7394C" w14:textId="77777777" w:rsidR="006A7BE7" w:rsidRDefault="006A7BE7" w:rsidP="006A7BE7">
      <w:pPr>
        <w:pStyle w:val="Odstavekseznama"/>
        <w:numPr>
          <w:ilvl w:val="0"/>
          <w:numId w:val="13"/>
        </w:numPr>
        <w:spacing w:after="0"/>
        <w:jc w:val="both"/>
        <w:rPr>
          <w:rFonts w:ascii="Arial" w:hAnsi="Arial" w:cs="Arial"/>
          <w:color w:val="000000"/>
          <w:position w:val="-2"/>
          <w:sz w:val="18"/>
          <w:szCs w:val="18"/>
        </w:rPr>
      </w:pPr>
      <w:r w:rsidRPr="008467E8">
        <w:rPr>
          <w:rFonts w:ascii="Arial" w:hAnsi="Arial" w:cs="Arial"/>
          <w:color w:val="000000"/>
          <w:position w:val="-2"/>
          <w:sz w:val="18"/>
          <w:szCs w:val="18"/>
        </w:rPr>
        <w:t>da nam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504E107E" w14:textId="77777777" w:rsidR="006A7BE7" w:rsidRDefault="006A7BE7" w:rsidP="006A7BE7">
      <w:pPr>
        <w:pStyle w:val="Odstavekseznama"/>
        <w:numPr>
          <w:ilvl w:val="0"/>
          <w:numId w:val="13"/>
        </w:numPr>
        <w:spacing w:after="0"/>
        <w:jc w:val="both"/>
        <w:rPr>
          <w:rFonts w:ascii="Arial" w:hAnsi="Arial" w:cs="Arial"/>
          <w:color w:val="000000"/>
          <w:position w:val="-2"/>
          <w:sz w:val="18"/>
          <w:szCs w:val="18"/>
        </w:rPr>
      </w:pPr>
      <w:r w:rsidRPr="008467E8">
        <w:rPr>
          <w:rFonts w:ascii="Arial" w:hAnsi="Arial" w:cs="Arial"/>
          <w:color w:val="000000"/>
          <w:position w:val="-2"/>
          <w:sz w:val="18"/>
          <w:szCs w:val="18"/>
        </w:rPr>
        <w:t>da nimamo na dan objave obvestila o koncesiji,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DDBA397" w14:textId="77777777" w:rsidR="006A7BE7" w:rsidRDefault="006A7BE7" w:rsidP="006A7BE7">
      <w:pPr>
        <w:pStyle w:val="Odstavekseznama"/>
        <w:numPr>
          <w:ilvl w:val="0"/>
          <w:numId w:val="13"/>
        </w:numPr>
        <w:spacing w:after="0"/>
        <w:jc w:val="both"/>
        <w:rPr>
          <w:rFonts w:ascii="Arial" w:hAnsi="Arial" w:cs="Arial"/>
          <w:color w:val="000000"/>
          <w:position w:val="-2"/>
          <w:sz w:val="18"/>
          <w:szCs w:val="18"/>
        </w:rPr>
      </w:pPr>
      <w:r w:rsidRPr="008467E8">
        <w:rPr>
          <w:rFonts w:ascii="Arial" w:hAnsi="Arial" w:cs="Arial"/>
          <w:color w:val="000000"/>
          <w:position w:val="-2"/>
          <w:sz w:val="18"/>
          <w:szCs w:val="18"/>
        </w:rPr>
        <w:t>na dan oddaje ponudbe ali prijave nimamo nepredloženih obračunov davčnih odtegljajev za dohodke iz delovnega razmerja za obdobje zadnjih petih let do dne oddaje ponudbe ali prijave,</w:t>
      </w:r>
    </w:p>
    <w:p w14:paraId="4E1FAE52" w14:textId="4DC33F5A" w:rsidR="006A7BE7" w:rsidRDefault="006A7BE7" w:rsidP="006A7BE7">
      <w:pPr>
        <w:pStyle w:val="Odstavekseznama"/>
        <w:numPr>
          <w:ilvl w:val="0"/>
          <w:numId w:val="13"/>
        </w:numPr>
        <w:spacing w:after="0"/>
        <w:jc w:val="both"/>
        <w:rPr>
          <w:rFonts w:ascii="Arial" w:hAnsi="Arial" w:cs="Arial"/>
          <w:color w:val="000000"/>
          <w:position w:val="-2"/>
          <w:sz w:val="18"/>
          <w:szCs w:val="18"/>
        </w:rPr>
      </w:pPr>
      <w:r w:rsidRPr="008467E8">
        <w:rPr>
          <w:rFonts w:ascii="Arial" w:hAnsi="Arial" w:cs="Arial"/>
          <w:color w:val="000000"/>
          <w:position w:val="-2"/>
          <w:sz w:val="18"/>
          <w:szCs w:val="18"/>
        </w:rPr>
        <w:t>da nam v zadnjih petih letih ni bila odvzet</w:t>
      </w:r>
      <w:r w:rsidRPr="00E1566B">
        <w:rPr>
          <w:rFonts w:ascii="Arial" w:hAnsi="Arial" w:cs="Arial"/>
          <w:color w:val="000000"/>
          <w:position w:val="-2"/>
          <w:sz w:val="18"/>
          <w:szCs w:val="18"/>
        </w:rPr>
        <w:t>a koncesija ali odpovedana koncesijska pogodba</w:t>
      </w:r>
      <w:r w:rsidR="00E1566B" w:rsidRPr="00E1566B">
        <w:rPr>
          <w:rFonts w:ascii="Arial" w:hAnsi="Arial" w:cs="Arial"/>
          <w:color w:val="000000"/>
          <w:position w:val="-2"/>
          <w:sz w:val="18"/>
          <w:szCs w:val="18"/>
        </w:rPr>
        <w:t xml:space="preserve"> </w:t>
      </w:r>
      <w:r w:rsidR="00E1566B" w:rsidRPr="00E1566B">
        <w:rPr>
          <w:rFonts w:ascii="Arial" w:eastAsia="Times New Roman" w:hAnsi="Arial" w:cs="Arial"/>
          <w:sz w:val="18"/>
          <w:szCs w:val="18"/>
        </w:rPr>
        <w:t>iz krivdnih razlogov na strani izvajalca storitev</w:t>
      </w:r>
      <w:r w:rsidRPr="00E1566B">
        <w:rPr>
          <w:rFonts w:ascii="Arial" w:hAnsi="Arial" w:cs="Arial"/>
          <w:color w:val="000000"/>
          <w:position w:val="-2"/>
          <w:sz w:val="18"/>
          <w:szCs w:val="18"/>
        </w:rPr>
        <w:t>,</w:t>
      </w:r>
    </w:p>
    <w:p w14:paraId="306F7128" w14:textId="77777777" w:rsidR="006A7BE7" w:rsidRPr="008467E8" w:rsidRDefault="006A7BE7" w:rsidP="006A7BE7">
      <w:pPr>
        <w:pStyle w:val="Odstavekseznama"/>
        <w:numPr>
          <w:ilvl w:val="0"/>
          <w:numId w:val="13"/>
        </w:numPr>
        <w:spacing w:after="0"/>
        <w:jc w:val="both"/>
        <w:rPr>
          <w:rFonts w:ascii="Arial" w:hAnsi="Arial" w:cs="Arial"/>
          <w:color w:val="000000"/>
          <w:position w:val="-2"/>
          <w:sz w:val="18"/>
          <w:szCs w:val="18"/>
        </w:rPr>
      </w:pPr>
      <w:r w:rsidRPr="008467E8">
        <w:rPr>
          <w:rFonts w:ascii="Arial" w:hAnsi="Arial" w:cs="Arial"/>
          <w:color w:val="000000"/>
          <w:position w:val="-2"/>
          <w:sz w:val="18"/>
          <w:szCs w:val="18"/>
        </w:rPr>
        <w:t>izpolnjujemo vse ostale pogoje za izvedbo naročila, ki jih določa razpisna dokumentacija.</w:t>
      </w:r>
    </w:p>
    <w:p w14:paraId="3E54DE8D" w14:textId="77777777" w:rsidR="006A7BE7" w:rsidRDefault="006A7BE7" w:rsidP="006A7BE7">
      <w:pPr>
        <w:spacing w:after="0"/>
        <w:jc w:val="both"/>
        <w:rPr>
          <w:rFonts w:ascii="Arial" w:hAnsi="Arial" w:cs="Arial"/>
          <w:color w:val="000000"/>
          <w:position w:val="-2"/>
          <w:sz w:val="18"/>
          <w:szCs w:val="18"/>
        </w:rPr>
      </w:pPr>
    </w:p>
    <w:p w14:paraId="58EAAAF3" w14:textId="77777777" w:rsidR="006A7BE7" w:rsidRPr="008467E8" w:rsidRDefault="006A7BE7" w:rsidP="006A7BE7">
      <w:pPr>
        <w:spacing w:after="0"/>
        <w:jc w:val="both"/>
        <w:rPr>
          <w:rFonts w:ascii="Arial" w:hAnsi="Arial" w:cs="Arial"/>
          <w:color w:val="000000"/>
          <w:position w:val="-2"/>
          <w:sz w:val="18"/>
          <w:szCs w:val="18"/>
        </w:rPr>
      </w:pPr>
      <w:r w:rsidRPr="008467E8">
        <w:rPr>
          <w:rFonts w:ascii="Arial" w:hAnsi="Arial" w:cs="Arial"/>
          <w:color w:val="000000"/>
          <w:position w:val="-2"/>
          <w:sz w:val="18"/>
          <w:szCs w:val="18"/>
        </w:rPr>
        <w:t>Navedeni podatki so resnični in jih bomo na zahtevo koncedenta dokazali s predložitvijo ustreznih dokazil,</w:t>
      </w:r>
      <w:r>
        <w:rPr>
          <w:rFonts w:ascii="Arial" w:hAnsi="Arial" w:cs="Arial"/>
          <w:color w:val="000000"/>
          <w:position w:val="-2"/>
          <w:sz w:val="18"/>
          <w:szCs w:val="18"/>
        </w:rPr>
        <w:t xml:space="preserve"> </w:t>
      </w:r>
      <w:r w:rsidRPr="008467E8">
        <w:rPr>
          <w:rFonts w:ascii="Arial" w:hAnsi="Arial" w:cs="Arial"/>
          <w:color w:val="000000"/>
          <w:position w:val="-2"/>
          <w:sz w:val="18"/>
          <w:szCs w:val="18"/>
        </w:rPr>
        <w:t>soglašamo pa tudi, da si koncedent lahko pridobi podatke o izpolnjevanju teh pogojev iz uradnih evidenc</w:t>
      </w:r>
      <w:r>
        <w:rPr>
          <w:rFonts w:ascii="Arial" w:hAnsi="Arial" w:cs="Arial"/>
          <w:color w:val="000000"/>
          <w:position w:val="-2"/>
          <w:sz w:val="18"/>
          <w:szCs w:val="18"/>
        </w:rPr>
        <w:t xml:space="preserve"> </w:t>
      </w:r>
      <w:r w:rsidRPr="008467E8">
        <w:rPr>
          <w:rFonts w:ascii="Arial" w:hAnsi="Arial" w:cs="Arial"/>
          <w:color w:val="000000"/>
          <w:position w:val="-2"/>
          <w:sz w:val="18"/>
          <w:szCs w:val="18"/>
        </w:rPr>
        <w:t>ter podajamo soglasje za pridobitev osebnih podatkov v zvezi z izpolnjevanjem teh pogojev.</w:t>
      </w:r>
    </w:p>
    <w:p w14:paraId="3DAD236A" w14:textId="77777777" w:rsidR="006A7BE7" w:rsidRDefault="006A7BE7" w:rsidP="006A7BE7">
      <w:pPr>
        <w:autoSpaceDE w:val="0"/>
        <w:autoSpaceDN w:val="0"/>
        <w:adjustRightInd w:val="0"/>
        <w:jc w:val="both"/>
        <w:rPr>
          <w:rFonts w:ascii="Arial" w:hAnsi="Arial" w:cs="Arial"/>
          <w:color w:val="000000"/>
          <w:sz w:val="18"/>
          <w:szCs w:val="18"/>
        </w:rPr>
      </w:pPr>
    </w:p>
    <w:p w14:paraId="36346C01" w14:textId="77777777" w:rsidR="006A7BE7" w:rsidRPr="009343EC" w:rsidRDefault="006A7BE7" w:rsidP="006A7BE7">
      <w:pPr>
        <w:autoSpaceDE w:val="0"/>
        <w:autoSpaceDN w:val="0"/>
        <w:adjustRightInd w:val="0"/>
        <w:jc w:val="both"/>
        <w:rPr>
          <w:rFonts w:ascii="Arial" w:hAnsi="Arial" w:cs="Arial"/>
          <w:color w:val="000000"/>
          <w:sz w:val="18"/>
          <w:szCs w:val="18"/>
        </w:rPr>
      </w:pPr>
      <w:r>
        <w:rPr>
          <w:rFonts w:ascii="Arial" w:hAnsi="Arial" w:cs="Arial"/>
          <w:color w:val="000000"/>
          <w:sz w:val="18"/>
          <w:szCs w:val="18"/>
        </w:rPr>
        <w:lastRenderedPageBreak/>
        <w:t xml:space="preserve">Hkrati </w:t>
      </w:r>
      <w:r w:rsidRPr="009343EC">
        <w:rPr>
          <w:rFonts w:ascii="Arial" w:hAnsi="Arial" w:cs="Arial"/>
          <w:color w:val="000000"/>
          <w:sz w:val="18"/>
          <w:szCs w:val="18"/>
        </w:rPr>
        <w:t>dovoljujemo, da se za namen tega javnega razpisa uporabljajo podatki, ki so razvidni iz dokumentacije, ki jo vodi občina, in da se po potrebi preverijo tudi pri pristojnem organu Republike Slovenije za opravljanje dejavnosti, ki je predmet razpisane koncesije.</w:t>
      </w:r>
    </w:p>
    <w:p w14:paraId="14203BAE" w14:textId="77777777" w:rsidR="006A7BE7" w:rsidRPr="003D4E63" w:rsidRDefault="006A7BE7" w:rsidP="006A7BE7">
      <w:pPr>
        <w:spacing w:after="0"/>
        <w:jc w:val="both"/>
        <w:rPr>
          <w:rFonts w:ascii="Arial" w:hAnsi="Arial" w:cs="Arial"/>
          <w:b/>
          <w:bCs/>
          <w:color w:val="000000"/>
          <w:position w:val="-2"/>
          <w:sz w:val="18"/>
          <w:szCs w:val="18"/>
        </w:rPr>
      </w:pPr>
      <w:r w:rsidRPr="003D4E63">
        <w:rPr>
          <w:rFonts w:ascii="Arial" w:hAnsi="Arial" w:cs="Arial"/>
          <w:b/>
          <w:bCs/>
          <w:color w:val="000000"/>
          <w:position w:val="-2"/>
          <w:sz w:val="18"/>
          <w:szCs w:val="18"/>
        </w:rPr>
        <w:t>OBVEZNA PRILOGA:</w:t>
      </w:r>
    </w:p>
    <w:p w14:paraId="339E4978" w14:textId="77777777" w:rsidR="006A7BE7" w:rsidRPr="00041FF1" w:rsidRDefault="006A7BE7" w:rsidP="006A7BE7">
      <w:pPr>
        <w:pStyle w:val="Odstavekseznama"/>
        <w:numPr>
          <w:ilvl w:val="0"/>
          <w:numId w:val="34"/>
        </w:numPr>
        <w:autoSpaceDE w:val="0"/>
        <w:autoSpaceDN w:val="0"/>
        <w:adjustRightInd w:val="0"/>
        <w:jc w:val="both"/>
        <w:rPr>
          <w:rFonts w:ascii="Arial" w:hAnsi="Arial" w:cs="Arial"/>
          <w:i/>
          <w:iCs/>
          <w:color w:val="000000"/>
          <w:sz w:val="18"/>
          <w:szCs w:val="18"/>
        </w:rPr>
      </w:pPr>
      <w:r w:rsidRPr="00041FF1">
        <w:rPr>
          <w:rFonts w:ascii="Arial" w:eastAsia="Times New Roman" w:hAnsi="Arial" w:cs="Arial"/>
          <w:i/>
          <w:iCs/>
          <w:sz w:val="18"/>
          <w:szCs w:val="18"/>
        </w:rPr>
        <w:t>Potrdila bank ali enakovredno dokazilo. Potrdila morajo biti izdana s strani vseh bank, pri katerih ima odprt transakcijski račun. Ponudnik lahko pogoj izkazuje tudi s predložitvijo drugega enakovrednega dokazila iz katerega je razvidno izpolnjevanje pogoja (npr. BON obrazec).</w:t>
      </w:r>
    </w:p>
    <w:p w14:paraId="5A755077" w14:textId="77777777" w:rsidR="006A7BE7" w:rsidRDefault="006A7BE7" w:rsidP="006A7BE7">
      <w:pPr>
        <w:autoSpaceDE w:val="0"/>
        <w:autoSpaceDN w:val="0"/>
        <w:adjustRightInd w:val="0"/>
        <w:rPr>
          <w:rFonts w:ascii="Arial" w:hAnsi="Arial" w:cs="Arial"/>
          <w:color w:val="000000"/>
          <w:sz w:val="18"/>
          <w:szCs w:val="18"/>
        </w:rPr>
      </w:pPr>
    </w:p>
    <w:p w14:paraId="619CD732" w14:textId="77777777" w:rsidR="006A7BE7" w:rsidRPr="003C4991" w:rsidRDefault="006A7BE7" w:rsidP="006A7BE7">
      <w:pPr>
        <w:autoSpaceDE w:val="0"/>
        <w:autoSpaceDN w:val="0"/>
        <w:adjustRightInd w:val="0"/>
        <w:jc w:val="both"/>
        <w:rPr>
          <w:rFonts w:ascii="Arial" w:hAnsi="Arial" w:cs="Arial"/>
          <w:color w:val="000000"/>
          <w:sz w:val="18"/>
          <w:szCs w:val="18"/>
        </w:rPr>
      </w:pPr>
      <w:r w:rsidRPr="003C4991">
        <w:rPr>
          <w:rFonts w:ascii="Arial" w:hAnsi="Arial" w:cs="Arial"/>
          <w:color w:val="000000"/>
          <w:sz w:val="18"/>
          <w:szCs w:val="18"/>
        </w:rPr>
        <w:t>V ___________________, dne _____________</w:t>
      </w:r>
    </w:p>
    <w:p w14:paraId="58F87D91" w14:textId="77777777" w:rsidR="006A7BE7" w:rsidRPr="003C4991" w:rsidRDefault="006A7BE7" w:rsidP="006A7BE7">
      <w:pPr>
        <w:jc w:val="both"/>
        <w:rPr>
          <w:rFonts w:ascii="Arial" w:hAnsi="Arial" w:cs="Arial"/>
          <w:sz w:val="18"/>
          <w:szCs w:val="18"/>
        </w:rPr>
      </w:pPr>
      <w:r w:rsidRPr="003C4991">
        <w:rPr>
          <w:rFonts w:ascii="Arial" w:hAnsi="Arial" w:cs="Arial"/>
          <w:sz w:val="18"/>
          <w:szCs w:val="18"/>
        </w:rPr>
        <w:t xml:space="preserve">                                                           </w:t>
      </w:r>
      <w:r>
        <w:rPr>
          <w:rFonts w:ascii="Arial" w:hAnsi="Arial" w:cs="Arial"/>
          <w:sz w:val="18"/>
          <w:szCs w:val="18"/>
        </w:rPr>
        <w:tab/>
      </w:r>
      <w:r>
        <w:rPr>
          <w:rFonts w:ascii="Arial" w:hAnsi="Arial" w:cs="Arial"/>
          <w:sz w:val="18"/>
          <w:szCs w:val="18"/>
        </w:rPr>
        <w:tab/>
      </w:r>
      <w:r w:rsidRPr="003C4991">
        <w:rPr>
          <w:rFonts w:ascii="Arial" w:hAnsi="Arial" w:cs="Arial"/>
          <w:sz w:val="18"/>
          <w:szCs w:val="18"/>
        </w:rPr>
        <w:t>PONUDNIK:</w:t>
      </w:r>
      <w:r>
        <w:rPr>
          <w:rFonts w:ascii="Arial" w:hAnsi="Arial" w:cs="Arial"/>
          <w:sz w:val="18"/>
          <w:szCs w:val="18"/>
        </w:rPr>
        <w:t xml:space="preserve"> ________________</w:t>
      </w:r>
    </w:p>
    <w:p w14:paraId="4FF60CCD" w14:textId="77777777" w:rsidR="006A7BE7" w:rsidRPr="003C4991" w:rsidRDefault="006A7BE7" w:rsidP="006A7BE7">
      <w:pPr>
        <w:jc w:val="both"/>
        <w:rPr>
          <w:rFonts w:ascii="Arial" w:hAnsi="Arial" w:cs="Arial"/>
          <w:sz w:val="18"/>
          <w:szCs w:val="18"/>
        </w:rPr>
      </w:pPr>
      <w:r w:rsidRPr="003C4991">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sidRPr="003C4991">
        <w:rPr>
          <w:rFonts w:ascii="Arial" w:hAnsi="Arial" w:cs="Arial"/>
          <w:sz w:val="18"/>
          <w:szCs w:val="18"/>
        </w:rPr>
        <w:t xml:space="preserve">  </w:t>
      </w:r>
      <w:r>
        <w:rPr>
          <w:rFonts w:ascii="Arial" w:hAnsi="Arial" w:cs="Arial"/>
          <w:sz w:val="18"/>
          <w:szCs w:val="18"/>
        </w:rPr>
        <w:tab/>
      </w:r>
      <w:r w:rsidRPr="003C4991">
        <w:rPr>
          <w:rFonts w:ascii="Arial" w:hAnsi="Arial" w:cs="Arial"/>
          <w:sz w:val="18"/>
          <w:szCs w:val="18"/>
        </w:rPr>
        <w:t xml:space="preserve"> (podpis ponudnika)</w:t>
      </w:r>
    </w:p>
    <w:p w14:paraId="2D55E83E" w14:textId="77777777" w:rsidR="006A7BE7" w:rsidRDefault="006A7BE7" w:rsidP="006A7BE7">
      <w:pPr>
        <w:spacing w:after="0"/>
        <w:jc w:val="right"/>
        <w:rPr>
          <w:rFonts w:ascii="Arial" w:hAnsi="Arial" w:cs="Arial"/>
          <w:sz w:val="18"/>
          <w:szCs w:val="18"/>
        </w:rPr>
      </w:pPr>
      <w:r>
        <w:rPr>
          <w:rFonts w:ascii="Arial" w:hAnsi="Arial" w:cs="Arial"/>
          <w:sz w:val="18"/>
          <w:szCs w:val="18"/>
        </w:rPr>
        <w:br w:type="page"/>
      </w:r>
    </w:p>
    <w:p w14:paraId="53BB6F35" w14:textId="77777777" w:rsidR="006A7BE7" w:rsidRPr="00C611E3" w:rsidRDefault="006A7BE7" w:rsidP="006A7BE7">
      <w:pPr>
        <w:spacing w:after="0"/>
        <w:jc w:val="right"/>
        <w:rPr>
          <w:rFonts w:ascii="Arial" w:hAnsi="Arial" w:cs="Arial"/>
          <w:sz w:val="18"/>
          <w:szCs w:val="18"/>
        </w:rPr>
      </w:pPr>
      <w:r w:rsidRPr="00C611E3">
        <w:rPr>
          <w:rFonts w:ascii="Arial" w:hAnsi="Arial" w:cs="Arial"/>
          <w:sz w:val="18"/>
          <w:szCs w:val="18"/>
        </w:rPr>
        <w:lastRenderedPageBreak/>
        <w:t xml:space="preserve">Obrazec št: </w:t>
      </w:r>
      <w:r>
        <w:rPr>
          <w:rFonts w:ascii="Arial" w:hAnsi="Arial" w:cs="Arial"/>
          <w:sz w:val="18"/>
          <w:szCs w:val="18"/>
        </w:rPr>
        <w:t>4</w:t>
      </w:r>
    </w:p>
    <w:p w14:paraId="58A6388B" w14:textId="77777777" w:rsidR="006A7BE7" w:rsidRPr="00AB0173" w:rsidRDefault="006A7BE7" w:rsidP="006A7BE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20"/>
          <w:szCs w:val="20"/>
        </w:rPr>
      </w:pPr>
      <w:r>
        <w:rPr>
          <w:rFonts w:ascii="Arial" w:hAnsi="Arial" w:cs="Arial"/>
          <w:sz w:val="20"/>
          <w:szCs w:val="20"/>
        </w:rPr>
        <w:t>Izjava o zagotovitvi potrebnega kadra</w:t>
      </w:r>
    </w:p>
    <w:p w14:paraId="7BD402BC" w14:textId="77777777" w:rsidR="006A7BE7" w:rsidRDefault="006A7BE7" w:rsidP="006A7BE7">
      <w:pPr>
        <w:spacing w:after="0"/>
        <w:jc w:val="right"/>
        <w:rPr>
          <w:rFonts w:ascii="Arial" w:hAnsi="Arial" w:cs="Arial"/>
          <w:color w:val="000000"/>
          <w:position w:val="-2"/>
          <w:sz w:val="18"/>
          <w:szCs w:val="18"/>
        </w:rPr>
      </w:pPr>
    </w:p>
    <w:p w14:paraId="0F79E920" w14:textId="77777777" w:rsidR="006A7BE7" w:rsidRPr="003C4287" w:rsidRDefault="006A7BE7" w:rsidP="006A7BE7">
      <w:pPr>
        <w:autoSpaceDE w:val="0"/>
        <w:autoSpaceDN w:val="0"/>
        <w:adjustRightInd w:val="0"/>
        <w:jc w:val="both"/>
        <w:rPr>
          <w:rFonts w:ascii="Arial" w:hAnsi="Arial" w:cs="Arial"/>
          <w:sz w:val="18"/>
          <w:szCs w:val="18"/>
          <w:shd w:val="clear" w:color="auto" w:fill="FFFFFF"/>
        </w:rPr>
      </w:pPr>
      <w:r w:rsidRPr="003C4287">
        <w:rPr>
          <w:rFonts w:ascii="Arial" w:hAnsi="Arial" w:cs="Arial"/>
          <w:color w:val="000000"/>
          <w:sz w:val="18"/>
          <w:szCs w:val="18"/>
        </w:rPr>
        <w:t xml:space="preserve">Na osnovi javnega razpisa </w:t>
      </w:r>
      <w:r w:rsidRPr="003C4287">
        <w:rPr>
          <w:rFonts w:ascii="Arial" w:hAnsi="Arial" w:cs="Arial"/>
          <w:bCs/>
          <w:sz w:val="18"/>
          <w:szCs w:val="18"/>
        </w:rPr>
        <w:t xml:space="preserve">za podelitev koncesije za opravljanje javne službe </w:t>
      </w:r>
      <w:r w:rsidRPr="003C4287">
        <w:rPr>
          <w:rFonts w:ascii="Arial" w:hAnsi="Arial" w:cs="Arial"/>
          <w:sz w:val="18"/>
          <w:szCs w:val="18"/>
          <w:shd w:val="clear" w:color="auto" w:fill="FFFFFF"/>
        </w:rPr>
        <w:t xml:space="preserve">dolgotrajne oskrbe na domu na v Občini Mirna Peč </w:t>
      </w:r>
    </w:p>
    <w:p w14:paraId="52F129CB" w14:textId="77777777" w:rsidR="006A7BE7" w:rsidRPr="00FC0E2D" w:rsidRDefault="006A7BE7" w:rsidP="006A7BE7">
      <w:pPr>
        <w:autoSpaceDE w:val="0"/>
        <w:autoSpaceDN w:val="0"/>
        <w:adjustRightInd w:val="0"/>
        <w:jc w:val="both"/>
        <w:rPr>
          <w:rFonts w:ascii="Arial" w:hAnsi="Arial" w:cs="Arial"/>
          <w:color w:val="000000"/>
          <w:sz w:val="18"/>
          <w:szCs w:val="18"/>
        </w:rPr>
      </w:pPr>
      <w:r>
        <w:rPr>
          <w:rFonts w:ascii="Arial" w:hAnsi="Arial" w:cs="Arial"/>
          <w:color w:val="000000"/>
          <w:sz w:val="18"/>
          <w:szCs w:val="18"/>
        </w:rPr>
        <w:t>s</w:t>
      </w:r>
      <w:r w:rsidRPr="00FC0E2D">
        <w:rPr>
          <w:rFonts w:ascii="Arial" w:hAnsi="Arial" w:cs="Arial"/>
          <w:color w:val="000000"/>
          <w:sz w:val="18"/>
          <w:szCs w:val="18"/>
        </w:rPr>
        <w:t>podaj</w:t>
      </w:r>
      <w:r>
        <w:rPr>
          <w:rFonts w:ascii="Arial" w:hAnsi="Arial" w:cs="Arial"/>
          <w:color w:val="000000"/>
          <w:sz w:val="18"/>
          <w:szCs w:val="18"/>
        </w:rPr>
        <w:t xml:space="preserve"> </w:t>
      </w:r>
      <w:r w:rsidRPr="00FC0E2D">
        <w:rPr>
          <w:rFonts w:ascii="Arial" w:hAnsi="Arial" w:cs="Arial"/>
          <w:color w:val="000000"/>
          <w:sz w:val="18"/>
          <w:szCs w:val="18"/>
        </w:rPr>
        <w:t>podpisani/a</w:t>
      </w:r>
      <w:r>
        <w:rPr>
          <w:rFonts w:ascii="Arial" w:hAnsi="Arial" w:cs="Arial"/>
          <w:color w:val="000000"/>
          <w:sz w:val="18"/>
          <w:szCs w:val="18"/>
        </w:rPr>
        <w:t xml:space="preserve"> </w:t>
      </w:r>
      <w:r w:rsidRPr="00FC0E2D">
        <w:rPr>
          <w:rFonts w:ascii="Arial" w:hAnsi="Arial" w:cs="Arial"/>
          <w:color w:val="000000"/>
          <w:sz w:val="18"/>
          <w:szCs w:val="18"/>
        </w:rPr>
        <w:t xml:space="preserve">____________________________________________ </w:t>
      </w:r>
      <w:r>
        <w:rPr>
          <w:rFonts w:ascii="Arial" w:hAnsi="Arial" w:cs="Arial"/>
          <w:color w:val="000000"/>
          <w:sz w:val="18"/>
          <w:szCs w:val="18"/>
        </w:rPr>
        <w:t xml:space="preserve"> </w:t>
      </w:r>
      <w:r w:rsidRPr="00FC0E2D">
        <w:rPr>
          <w:rFonts w:ascii="Arial" w:hAnsi="Arial" w:cs="Arial"/>
          <w:color w:val="000000"/>
          <w:sz w:val="18"/>
          <w:szCs w:val="18"/>
        </w:rPr>
        <w:t xml:space="preserve">(ime in priimek </w:t>
      </w:r>
      <w:r>
        <w:rPr>
          <w:rFonts w:ascii="Arial" w:hAnsi="Arial" w:cs="Arial"/>
          <w:color w:val="000000"/>
          <w:sz w:val="18"/>
          <w:szCs w:val="18"/>
        </w:rPr>
        <w:t xml:space="preserve">zakonitega zastopnika </w:t>
      </w:r>
      <w:r w:rsidRPr="00FC0E2D">
        <w:rPr>
          <w:rFonts w:ascii="Arial" w:hAnsi="Arial" w:cs="Arial"/>
          <w:color w:val="000000"/>
          <w:sz w:val="18"/>
          <w:szCs w:val="18"/>
        </w:rPr>
        <w:t xml:space="preserve">ponudnika) </w:t>
      </w:r>
    </w:p>
    <w:p w14:paraId="08DD414B" w14:textId="77777777" w:rsidR="006A7BE7" w:rsidRPr="00FC0E2D" w:rsidRDefault="006A7BE7" w:rsidP="006A7BE7">
      <w:pPr>
        <w:autoSpaceDE w:val="0"/>
        <w:autoSpaceDN w:val="0"/>
        <w:adjustRightInd w:val="0"/>
        <w:rPr>
          <w:rFonts w:ascii="Arial" w:hAnsi="Arial" w:cs="Arial"/>
          <w:color w:val="000000"/>
          <w:sz w:val="18"/>
          <w:szCs w:val="18"/>
        </w:rPr>
      </w:pPr>
      <w:r w:rsidRPr="00FC0E2D">
        <w:rPr>
          <w:rFonts w:ascii="Arial" w:hAnsi="Arial" w:cs="Arial"/>
          <w:color w:val="000000"/>
          <w:sz w:val="18"/>
          <w:szCs w:val="18"/>
        </w:rPr>
        <w:t>izjavljam, da</w:t>
      </w:r>
      <w:r>
        <w:rPr>
          <w:rFonts w:ascii="Arial" w:hAnsi="Arial" w:cs="Arial"/>
          <w:color w:val="000000"/>
          <w:sz w:val="18"/>
          <w:szCs w:val="18"/>
        </w:rPr>
        <w:t>:</w:t>
      </w:r>
    </w:p>
    <w:p w14:paraId="2B1E86FB" w14:textId="11017201" w:rsidR="006A7BE7" w:rsidRDefault="006A7BE7" w:rsidP="006A7BE7">
      <w:pPr>
        <w:pStyle w:val="Odstavekseznama"/>
        <w:numPr>
          <w:ilvl w:val="0"/>
          <w:numId w:val="11"/>
        </w:numPr>
        <w:spacing w:after="0"/>
        <w:jc w:val="both"/>
        <w:rPr>
          <w:rFonts w:ascii="Arial" w:hAnsi="Arial" w:cs="Arial"/>
          <w:color w:val="000000"/>
          <w:position w:val="-2"/>
          <w:sz w:val="18"/>
          <w:szCs w:val="18"/>
        </w:rPr>
      </w:pPr>
      <w:r w:rsidRPr="0016755C">
        <w:rPr>
          <w:rFonts w:ascii="Arial" w:hAnsi="Arial" w:cs="Arial"/>
          <w:color w:val="000000"/>
          <w:position w:val="-2"/>
          <w:sz w:val="18"/>
          <w:szCs w:val="18"/>
        </w:rPr>
        <w:t>bomo v primeru podelitve koncesije v skladu s standardi in normativi zagotovili potreben in ustrezen kader, predviden v priloženi organizacijski shemi zaposlenih</w:t>
      </w:r>
      <w:r w:rsidR="00D16B19">
        <w:rPr>
          <w:rFonts w:ascii="Arial" w:hAnsi="Arial" w:cs="Arial"/>
          <w:color w:val="000000"/>
          <w:position w:val="-2"/>
          <w:sz w:val="18"/>
          <w:szCs w:val="18"/>
        </w:rPr>
        <w:t>, ki zajema najmanj:</w:t>
      </w:r>
    </w:p>
    <w:p w14:paraId="78B6F659" w14:textId="77777777" w:rsidR="00D16B19" w:rsidRDefault="00D16B19" w:rsidP="00D16B19">
      <w:pPr>
        <w:pStyle w:val="Brezrazmikov"/>
        <w:numPr>
          <w:ilvl w:val="1"/>
          <w:numId w:val="11"/>
        </w:numPr>
        <w:suppressAutoHyphens/>
        <w:jc w:val="both"/>
        <w:rPr>
          <w:rFonts w:ascii="Arial" w:eastAsia="Times New Roman" w:hAnsi="Arial" w:cs="Arial"/>
          <w:szCs w:val="18"/>
        </w:rPr>
      </w:pPr>
      <w:r>
        <w:rPr>
          <w:rFonts w:ascii="Arial" w:eastAsia="Times New Roman" w:hAnsi="Arial" w:cs="Arial"/>
          <w:szCs w:val="18"/>
        </w:rPr>
        <w:t xml:space="preserve">tri </w:t>
      </w:r>
      <w:r w:rsidRPr="00D16B19">
        <w:rPr>
          <w:rFonts w:ascii="Arial" w:eastAsia="Times New Roman" w:hAnsi="Arial" w:cs="Arial"/>
          <w:szCs w:val="18"/>
        </w:rPr>
        <w:t>kadr</w:t>
      </w:r>
      <w:r>
        <w:rPr>
          <w:rFonts w:ascii="Arial" w:eastAsia="Times New Roman" w:hAnsi="Arial" w:cs="Arial"/>
          <w:szCs w:val="18"/>
        </w:rPr>
        <w:t>e,</w:t>
      </w:r>
      <w:r w:rsidRPr="00D16B19">
        <w:rPr>
          <w:rFonts w:ascii="Arial" w:eastAsia="Times New Roman" w:hAnsi="Arial" w:cs="Arial"/>
          <w:szCs w:val="18"/>
        </w:rPr>
        <w:t xml:space="preserve"> ki bodo prevzeli naloge dolgotrajne oskrbe in imajo ustrezno izobrazbo, skladno s Pravilnikom o storitvah, kadrovskih pogojih, usposabljanju in superviziji v dolgotrajni oskrbi in Zakonom o dolgotrajni oskrbi (60.člen), </w:t>
      </w:r>
    </w:p>
    <w:p w14:paraId="0CBA5C08" w14:textId="7B86AD65" w:rsidR="00D16B19" w:rsidRPr="002E5733" w:rsidRDefault="00D16B19" w:rsidP="00D16B19">
      <w:pPr>
        <w:pStyle w:val="Brezrazmikov"/>
        <w:numPr>
          <w:ilvl w:val="1"/>
          <w:numId w:val="11"/>
        </w:numPr>
        <w:suppressAutoHyphens/>
        <w:jc w:val="both"/>
        <w:rPr>
          <w:rFonts w:ascii="Arial" w:eastAsia="Times New Roman" w:hAnsi="Arial" w:cs="Arial"/>
          <w:szCs w:val="18"/>
        </w:rPr>
      </w:pPr>
      <w:r w:rsidRPr="002E5733">
        <w:rPr>
          <w:rFonts w:ascii="Arial" w:eastAsia="Times New Roman" w:hAnsi="Arial" w:cs="Arial"/>
          <w:szCs w:val="18"/>
        </w:rPr>
        <w:t>en kad</w:t>
      </w:r>
      <w:r>
        <w:rPr>
          <w:rFonts w:ascii="Arial" w:eastAsia="Times New Roman" w:hAnsi="Arial" w:cs="Arial"/>
          <w:szCs w:val="18"/>
        </w:rPr>
        <w:t>er</w:t>
      </w:r>
      <w:r w:rsidRPr="002E5733">
        <w:rPr>
          <w:rFonts w:ascii="Arial" w:eastAsia="Times New Roman" w:hAnsi="Arial" w:cs="Arial"/>
          <w:szCs w:val="18"/>
        </w:rPr>
        <w:t xml:space="preserve">, ki bo prevzel naloge koordinatorja ter ima ustrezno znanje in izkušnje s podobnimi storitvami, </w:t>
      </w:r>
    </w:p>
    <w:p w14:paraId="646948B7" w14:textId="3A5E5845" w:rsidR="00D16B19" w:rsidRPr="002E5733" w:rsidRDefault="00D16B19" w:rsidP="00D16B19">
      <w:pPr>
        <w:pStyle w:val="Brezrazmikov"/>
        <w:numPr>
          <w:ilvl w:val="1"/>
          <w:numId w:val="11"/>
        </w:numPr>
        <w:suppressAutoHyphens/>
        <w:jc w:val="both"/>
        <w:rPr>
          <w:rFonts w:ascii="Arial" w:eastAsia="Times New Roman" w:hAnsi="Arial" w:cs="Arial"/>
          <w:szCs w:val="18"/>
        </w:rPr>
      </w:pPr>
      <w:r w:rsidRPr="002E5733">
        <w:rPr>
          <w:rFonts w:ascii="Arial" w:eastAsia="Times New Roman" w:hAnsi="Arial" w:cs="Arial"/>
          <w:szCs w:val="18"/>
        </w:rPr>
        <w:t>en kad</w:t>
      </w:r>
      <w:r>
        <w:rPr>
          <w:rFonts w:ascii="Arial" w:eastAsia="Times New Roman" w:hAnsi="Arial" w:cs="Arial"/>
          <w:szCs w:val="18"/>
        </w:rPr>
        <w:t>er</w:t>
      </w:r>
      <w:r w:rsidRPr="002E5733">
        <w:rPr>
          <w:rFonts w:ascii="Arial" w:eastAsia="Times New Roman" w:hAnsi="Arial" w:cs="Arial"/>
          <w:szCs w:val="18"/>
        </w:rPr>
        <w:t xml:space="preserve">, ki bo prevzel administrativne, finančno-računovodske, poslovodne storitve in storitve osnovne oskrbe in je usposobljen za opravljanje teh dejavnosti. </w:t>
      </w:r>
    </w:p>
    <w:p w14:paraId="4D2D0F85" w14:textId="77777777" w:rsidR="006A7BE7" w:rsidRDefault="006A7BE7" w:rsidP="006A7BE7">
      <w:pPr>
        <w:spacing w:after="0"/>
        <w:jc w:val="both"/>
        <w:rPr>
          <w:rFonts w:ascii="Arial" w:hAnsi="Arial" w:cs="Arial"/>
          <w:color w:val="000000"/>
          <w:position w:val="-2"/>
          <w:sz w:val="18"/>
          <w:szCs w:val="18"/>
        </w:rPr>
      </w:pPr>
    </w:p>
    <w:p w14:paraId="54B92DF8" w14:textId="77777777" w:rsidR="006A7BE7" w:rsidRDefault="006A7BE7" w:rsidP="006A7BE7">
      <w:pPr>
        <w:spacing w:after="0"/>
        <w:jc w:val="both"/>
        <w:rPr>
          <w:rFonts w:ascii="Arial" w:hAnsi="Arial" w:cs="Arial"/>
          <w:color w:val="000000"/>
          <w:position w:val="-2"/>
          <w:sz w:val="18"/>
          <w:szCs w:val="18"/>
        </w:rPr>
      </w:pPr>
    </w:p>
    <w:p w14:paraId="5F2555F6" w14:textId="77777777" w:rsidR="006A7BE7" w:rsidRPr="0016755C" w:rsidRDefault="006A7BE7" w:rsidP="006A7BE7">
      <w:pPr>
        <w:spacing w:after="0"/>
        <w:jc w:val="both"/>
        <w:rPr>
          <w:rFonts w:ascii="Arial" w:hAnsi="Arial" w:cs="Arial"/>
          <w:b/>
          <w:bCs/>
          <w:color w:val="000000"/>
          <w:position w:val="-2"/>
          <w:sz w:val="18"/>
          <w:szCs w:val="18"/>
        </w:rPr>
      </w:pPr>
      <w:r>
        <w:rPr>
          <w:rFonts w:ascii="Arial" w:hAnsi="Arial" w:cs="Arial"/>
          <w:b/>
          <w:bCs/>
          <w:color w:val="000000"/>
          <w:position w:val="-2"/>
          <w:sz w:val="18"/>
          <w:szCs w:val="18"/>
        </w:rPr>
        <w:t xml:space="preserve">OBVEZNA </w:t>
      </w:r>
      <w:r w:rsidRPr="0016755C">
        <w:rPr>
          <w:rFonts w:ascii="Arial" w:hAnsi="Arial" w:cs="Arial"/>
          <w:b/>
          <w:bCs/>
          <w:color w:val="000000"/>
          <w:position w:val="-2"/>
          <w:sz w:val="18"/>
          <w:szCs w:val="18"/>
        </w:rPr>
        <w:t>PRILOGA:</w:t>
      </w:r>
    </w:p>
    <w:p w14:paraId="365FBA86" w14:textId="69AF6E2E" w:rsidR="006A7BE7" w:rsidRPr="00041FF1" w:rsidRDefault="006A7BE7" w:rsidP="006A7BE7">
      <w:pPr>
        <w:pStyle w:val="Odstavekseznama"/>
        <w:numPr>
          <w:ilvl w:val="0"/>
          <w:numId w:val="11"/>
        </w:numPr>
        <w:spacing w:after="0"/>
        <w:jc w:val="both"/>
        <w:rPr>
          <w:rFonts w:ascii="Arial" w:hAnsi="Arial" w:cs="Arial"/>
          <w:i/>
          <w:iCs/>
          <w:color w:val="000000"/>
          <w:position w:val="-2"/>
          <w:sz w:val="18"/>
          <w:szCs w:val="18"/>
        </w:rPr>
      </w:pPr>
      <w:r w:rsidRPr="00041FF1">
        <w:rPr>
          <w:rFonts w:ascii="Arial" w:hAnsi="Arial" w:cs="Arial"/>
          <w:i/>
          <w:iCs/>
          <w:color w:val="000000"/>
          <w:position w:val="-2"/>
          <w:sz w:val="18"/>
          <w:szCs w:val="18"/>
        </w:rPr>
        <w:t>Organizacijska shema</w:t>
      </w:r>
      <w:r w:rsidRPr="00041FF1">
        <w:rPr>
          <w:rFonts w:ascii="Arial" w:hAnsi="Arial" w:cs="Arial"/>
          <w:b/>
          <w:bCs/>
          <w:i/>
          <w:iCs/>
          <w:color w:val="000000"/>
          <w:position w:val="-2"/>
          <w:sz w:val="18"/>
          <w:szCs w:val="18"/>
        </w:rPr>
        <w:t xml:space="preserve"> </w:t>
      </w:r>
      <w:r w:rsidRPr="00041FF1">
        <w:rPr>
          <w:rFonts w:ascii="Arial" w:hAnsi="Arial" w:cs="Arial"/>
          <w:i/>
          <w:iCs/>
          <w:color w:val="000000"/>
          <w:position w:val="-2"/>
          <w:sz w:val="18"/>
          <w:szCs w:val="18"/>
        </w:rPr>
        <w:t xml:space="preserve">s prikazanim številom in strukturo predvidenih </w:t>
      </w:r>
      <w:r w:rsidR="00D16B19">
        <w:rPr>
          <w:rFonts w:ascii="Arial" w:hAnsi="Arial" w:cs="Arial"/>
          <w:i/>
          <w:iCs/>
          <w:color w:val="000000"/>
          <w:position w:val="-2"/>
          <w:sz w:val="18"/>
          <w:szCs w:val="18"/>
        </w:rPr>
        <w:t>kadrov</w:t>
      </w:r>
      <w:r w:rsidRPr="00041FF1">
        <w:rPr>
          <w:rFonts w:ascii="Arial" w:hAnsi="Arial" w:cs="Arial"/>
          <w:i/>
          <w:iCs/>
          <w:color w:val="000000"/>
          <w:position w:val="-2"/>
          <w:sz w:val="18"/>
          <w:szCs w:val="18"/>
        </w:rPr>
        <w:t>, s podatki o njihovi izobrazbi ter svojo in njihove izjave, iz katerih je razvidno, da jih bo oziroma se bodo zaposlili pri koncesionarju, ali</w:t>
      </w:r>
    </w:p>
    <w:p w14:paraId="11837FB3" w14:textId="7739C8AF" w:rsidR="006A7BE7" w:rsidRPr="00041FF1" w:rsidRDefault="006A7BE7" w:rsidP="006A7BE7">
      <w:pPr>
        <w:pStyle w:val="Odstavekseznama"/>
        <w:numPr>
          <w:ilvl w:val="0"/>
          <w:numId w:val="11"/>
        </w:numPr>
        <w:spacing w:after="0"/>
        <w:jc w:val="both"/>
        <w:rPr>
          <w:rFonts w:ascii="Arial" w:hAnsi="Arial" w:cs="Arial"/>
          <w:i/>
          <w:iCs/>
          <w:color w:val="000000"/>
          <w:position w:val="-2"/>
          <w:sz w:val="18"/>
          <w:szCs w:val="18"/>
        </w:rPr>
      </w:pPr>
      <w:r w:rsidRPr="00041FF1">
        <w:rPr>
          <w:rFonts w:ascii="Arial" w:hAnsi="Arial" w:cs="Arial"/>
          <w:i/>
          <w:iCs/>
          <w:color w:val="000000"/>
          <w:position w:val="-2"/>
          <w:sz w:val="18"/>
          <w:szCs w:val="18"/>
        </w:rPr>
        <w:t>Organizacijska shema</w:t>
      </w:r>
      <w:r w:rsidRPr="00041FF1">
        <w:rPr>
          <w:rFonts w:ascii="Arial" w:hAnsi="Arial" w:cs="Arial"/>
          <w:b/>
          <w:bCs/>
          <w:i/>
          <w:iCs/>
          <w:color w:val="000000"/>
          <w:position w:val="-2"/>
          <w:sz w:val="18"/>
          <w:szCs w:val="18"/>
        </w:rPr>
        <w:t xml:space="preserve"> </w:t>
      </w:r>
      <w:r w:rsidRPr="00041FF1">
        <w:rPr>
          <w:rFonts w:ascii="Arial" w:hAnsi="Arial" w:cs="Arial"/>
          <w:i/>
          <w:iCs/>
          <w:color w:val="000000"/>
          <w:position w:val="-2"/>
          <w:sz w:val="18"/>
          <w:szCs w:val="18"/>
        </w:rPr>
        <w:t xml:space="preserve">s prikazanimi predvidenimi </w:t>
      </w:r>
      <w:r w:rsidR="00D16B19">
        <w:rPr>
          <w:rFonts w:ascii="Arial" w:hAnsi="Arial" w:cs="Arial"/>
          <w:i/>
          <w:iCs/>
          <w:color w:val="000000"/>
          <w:position w:val="-2"/>
          <w:sz w:val="18"/>
          <w:szCs w:val="18"/>
        </w:rPr>
        <w:t>kadri</w:t>
      </w:r>
      <w:r w:rsidRPr="00041FF1">
        <w:rPr>
          <w:rFonts w:ascii="Arial" w:hAnsi="Arial" w:cs="Arial"/>
          <w:i/>
          <w:iCs/>
          <w:color w:val="000000"/>
          <w:position w:val="-2"/>
          <w:sz w:val="18"/>
          <w:szCs w:val="18"/>
        </w:rPr>
        <w:t xml:space="preserve"> in pogoji, ki jih morajo izpolnjevati ter izjavo ponudnika, da bo pred začetkom opravljanja DO zaposlil izvajalce v skladu s standardi in normativi.</w:t>
      </w:r>
    </w:p>
    <w:p w14:paraId="7CC6A168" w14:textId="77777777" w:rsidR="006A7BE7" w:rsidRDefault="006A7BE7" w:rsidP="006A7BE7">
      <w:pPr>
        <w:spacing w:after="0"/>
        <w:jc w:val="both"/>
        <w:rPr>
          <w:rFonts w:ascii="Arial" w:hAnsi="Arial" w:cs="Arial"/>
          <w:color w:val="000000"/>
          <w:position w:val="-2"/>
          <w:sz w:val="18"/>
          <w:szCs w:val="18"/>
        </w:rPr>
      </w:pPr>
    </w:p>
    <w:p w14:paraId="6B2B1980" w14:textId="77777777" w:rsidR="006A7BE7" w:rsidRDefault="006A7BE7" w:rsidP="006A7BE7">
      <w:pPr>
        <w:spacing w:after="0"/>
        <w:jc w:val="both"/>
        <w:rPr>
          <w:rFonts w:ascii="Arial" w:hAnsi="Arial" w:cs="Arial"/>
          <w:color w:val="000000"/>
          <w:position w:val="-2"/>
          <w:sz w:val="18"/>
          <w:szCs w:val="18"/>
        </w:rPr>
      </w:pPr>
    </w:p>
    <w:p w14:paraId="6F7E341D" w14:textId="77777777" w:rsidR="006A7BE7" w:rsidRDefault="006A7BE7" w:rsidP="006A7BE7">
      <w:pPr>
        <w:spacing w:after="0"/>
        <w:jc w:val="both"/>
        <w:rPr>
          <w:rFonts w:ascii="Arial" w:hAnsi="Arial" w:cs="Arial"/>
          <w:color w:val="000000"/>
          <w:position w:val="-2"/>
          <w:sz w:val="18"/>
          <w:szCs w:val="18"/>
        </w:rPr>
      </w:pPr>
    </w:p>
    <w:p w14:paraId="57A23D09" w14:textId="77777777" w:rsidR="006A7BE7" w:rsidRDefault="006A7BE7" w:rsidP="006A7BE7">
      <w:pPr>
        <w:spacing w:after="0"/>
        <w:jc w:val="both"/>
        <w:rPr>
          <w:rFonts w:ascii="Arial" w:hAnsi="Arial" w:cs="Arial"/>
          <w:color w:val="000000"/>
          <w:position w:val="-2"/>
          <w:sz w:val="18"/>
          <w:szCs w:val="18"/>
        </w:rPr>
      </w:pPr>
    </w:p>
    <w:p w14:paraId="060C6FE5" w14:textId="77777777" w:rsidR="006A7BE7" w:rsidRDefault="006A7BE7" w:rsidP="006A7BE7">
      <w:pPr>
        <w:autoSpaceDE w:val="0"/>
        <w:autoSpaceDN w:val="0"/>
        <w:adjustRightInd w:val="0"/>
        <w:rPr>
          <w:rFonts w:ascii="Arial" w:hAnsi="Arial" w:cs="Arial"/>
          <w:color w:val="000000"/>
          <w:sz w:val="18"/>
          <w:szCs w:val="18"/>
        </w:rPr>
      </w:pPr>
    </w:p>
    <w:p w14:paraId="262D4DB4" w14:textId="77777777" w:rsidR="006A7BE7" w:rsidRPr="003C4991" w:rsidRDefault="006A7BE7" w:rsidP="006A7BE7">
      <w:pPr>
        <w:autoSpaceDE w:val="0"/>
        <w:autoSpaceDN w:val="0"/>
        <w:adjustRightInd w:val="0"/>
        <w:jc w:val="both"/>
        <w:rPr>
          <w:rFonts w:ascii="Arial" w:hAnsi="Arial" w:cs="Arial"/>
          <w:color w:val="000000"/>
          <w:sz w:val="18"/>
          <w:szCs w:val="18"/>
        </w:rPr>
      </w:pPr>
      <w:r w:rsidRPr="003C4991">
        <w:rPr>
          <w:rFonts w:ascii="Arial" w:hAnsi="Arial" w:cs="Arial"/>
          <w:color w:val="000000"/>
          <w:sz w:val="18"/>
          <w:szCs w:val="18"/>
        </w:rPr>
        <w:t>V ___________________, dne _____________</w:t>
      </w:r>
    </w:p>
    <w:p w14:paraId="330ABDFF" w14:textId="77777777" w:rsidR="006A7BE7" w:rsidRPr="003C4991" w:rsidRDefault="006A7BE7" w:rsidP="006A7BE7">
      <w:pPr>
        <w:jc w:val="both"/>
        <w:rPr>
          <w:rFonts w:ascii="Arial" w:hAnsi="Arial" w:cs="Arial"/>
          <w:sz w:val="18"/>
          <w:szCs w:val="18"/>
        </w:rPr>
      </w:pPr>
      <w:r w:rsidRPr="003C4991">
        <w:rPr>
          <w:rFonts w:ascii="Arial" w:hAnsi="Arial" w:cs="Arial"/>
          <w:sz w:val="18"/>
          <w:szCs w:val="18"/>
        </w:rPr>
        <w:t xml:space="preserve">                                                           </w:t>
      </w:r>
      <w:r>
        <w:rPr>
          <w:rFonts w:ascii="Arial" w:hAnsi="Arial" w:cs="Arial"/>
          <w:sz w:val="18"/>
          <w:szCs w:val="18"/>
        </w:rPr>
        <w:tab/>
      </w:r>
      <w:r>
        <w:rPr>
          <w:rFonts w:ascii="Arial" w:hAnsi="Arial" w:cs="Arial"/>
          <w:sz w:val="18"/>
          <w:szCs w:val="18"/>
        </w:rPr>
        <w:tab/>
      </w:r>
      <w:r w:rsidRPr="003C4991">
        <w:rPr>
          <w:rFonts w:ascii="Arial" w:hAnsi="Arial" w:cs="Arial"/>
          <w:sz w:val="18"/>
          <w:szCs w:val="18"/>
        </w:rPr>
        <w:t>PONUDNIK:</w:t>
      </w:r>
      <w:r>
        <w:rPr>
          <w:rFonts w:ascii="Arial" w:hAnsi="Arial" w:cs="Arial"/>
          <w:sz w:val="18"/>
          <w:szCs w:val="18"/>
        </w:rPr>
        <w:t xml:space="preserve"> ________________</w:t>
      </w:r>
    </w:p>
    <w:p w14:paraId="3E279DAE" w14:textId="77777777" w:rsidR="006A7BE7" w:rsidRPr="003C4991" w:rsidRDefault="006A7BE7" w:rsidP="006A7BE7">
      <w:pPr>
        <w:jc w:val="both"/>
        <w:rPr>
          <w:rFonts w:ascii="Arial" w:hAnsi="Arial" w:cs="Arial"/>
          <w:sz w:val="18"/>
          <w:szCs w:val="18"/>
        </w:rPr>
      </w:pPr>
      <w:r w:rsidRPr="003C4991">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sidRPr="003C4991">
        <w:rPr>
          <w:rFonts w:ascii="Arial" w:hAnsi="Arial" w:cs="Arial"/>
          <w:sz w:val="18"/>
          <w:szCs w:val="18"/>
        </w:rPr>
        <w:t xml:space="preserve">  </w:t>
      </w:r>
      <w:r>
        <w:rPr>
          <w:rFonts w:ascii="Arial" w:hAnsi="Arial" w:cs="Arial"/>
          <w:sz w:val="18"/>
          <w:szCs w:val="18"/>
        </w:rPr>
        <w:tab/>
      </w:r>
      <w:r w:rsidRPr="003C4991">
        <w:rPr>
          <w:rFonts w:ascii="Arial" w:hAnsi="Arial" w:cs="Arial"/>
          <w:sz w:val="18"/>
          <w:szCs w:val="18"/>
        </w:rPr>
        <w:t xml:space="preserve"> (podpis ponudnika)</w:t>
      </w:r>
    </w:p>
    <w:p w14:paraId="10D8DEFA" w14:textId="77777777" w:rsidR="006A7BE7" w:rsidRPr="0016755C" w:rsidRDefault="006A7BE7" w:rsidP="006A7BE7">
      <w:pPr>
        <w:spacing w:after="0"/>
        <w:jc w:val="both"/>
        <w:rPr>
          <w:rFonts w:ascii="Arial" w:hAnsi="Arial" w:cs="Arial"/>
          <w:color w:val="000000"/>
          <w:position w:val="-2"/>
          <w:sz w:val="18"/>
          <w:szCs w:val="18"/>
        </w:rPr>
      </w:pPr>
      <w:r w:rsidRPr="0016755C">
        <w:rPr>
          <w:rFonts w:ascii="Arial" w:hAnsi="Arial" w:cs="Arial"/>
          <w:color w:val="000000"/>
          <w:position w:val="-2"/>
          <w:sz w:val="18"/>
          <w:szCs w:val="18"/>
        </w:rPr>
        <w:br w:type="page"/>
      </w:r>
    </w:p>
    <w:p w14:paraId="6AEECA39" w14:textId="77777777" w:rsidR="006A7BE7" w:rsidRPr="00C611E3" w:rsidRDefault="006A7BE7" w:rsidP="006A7BE7">
      <w:pPr>
        <w:spacing w:after="0"/>
        <w:jc w:val="right"/>
        <w:rPr>
          <w:rFonts w:ascii="Arial" w:hAnsi="Arial" w:cs="Arial"/>
          <w:sz w:val="18"/>
          <w:szCs w:val="18"/>
        </w:rPr>
      </w:pPr>
      <w:r w:rsidRPr="00C611E3">
        <w:rPr>
          <w:rFonts w:ascii="Arial" w:hAnsi="Arial" w:cs="Arial"/>
          <w:sz w:val="18"/>
          <w:szCs w:val="18"/>
        </w:rPr>
        <w:lastRenderedPageBreak/>
        <w:t xml:space="preserve">Obrazec št: </w:t>
      </w:r>
      <w:r>
        <w:rPr>
          <w:rFonts w:ascii="Arial" w:hAnsi="Arial" w:cs="Arial"/>
          <w:sz w:val="18"/>
          <w:szCs w:val="18"/>
        </w:rPr>
        <w:t>5</w:t>
      </w:r>
    </w:p>
    <w:p w14:paraId="65D0EFC1" w14:textId="77777777" w:rsidR="006A7BE7" w:rsidRPr="00AB0173" w:rsidRDefault="006A7BE7" w:rsidP="006A7BE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20"/>
          <w:szCs w:val="20"/>
        </w:rPr>
      </w:pPr>
      <w:r>
        <w:rPr>
          <w:rFonts w:ascii="Arial" w:hAnsi="Arial" w:cs="Arial"/>
          <w:color w:val="000000"/>
          <w:position w:val="-2"/>
          <w:sz w:val="18"/>
          <w:szCs w:val="18"/>
        </w:rPr>
        <w:t>Projekcija f</w:t>
      </w:r>
      <w:r w:rsidRPr="0058170D">
        <w:rPr>
          <w:rFonts w:ascii="Arial" w:hAnsi="Arial" w:cs="Arial"/>
          <w:color w:val="000000"/>
          <w:position w:val="-2"/>
          <w:sz w:val="18"/>
          <w:szCs w:val="18"/>
        </w:rPr>
        <w:t>inančnega poslovanja za petletno obdobje z izkazom denarnih tokov v</w:t>
      </w:r>
      <w:r>
        <w:rPr>
          <w:rFonts w:ascii="Arial" w:hAnsi="Arial" w:cs="Arial"/>
          <w:color w:val="000000"/>
          <w:position w:val="-2"/>
          <w:sz w:val="18"/>
          <w:szCs w:val="18"/>
        </w:rPr>
        <w:t xml:space="preserve"> </w:t>
      </w:r>
      <w:r w:rsidRPr="0058170D">
        <w:rPr>
          <w:rFonts w:ascii="Arial" w:hAnsi="Arial" w:cs="Arial"/>
          <w:color w:val="000000"/>
          <w:position w:val="-2"/>
          <w:sz w:val="18"/>
          <w:szCs w:val="18"/>
        </w:rPr>
        <w:t>skladu s Slovenskim računovodskim standardom</w:t>
      </w:r>
      <w:r>
        <w:rPr>
          <w:rFonts w:ascii="Arial" w:hAnsi="Arial" w:cs="Arial"/>
          <w:color w:val="000000"/>
          <w:position w:val="-2"/>
          <w:sz w:val="18"/>
          <w:szCs w:val="18"/>
        </w:rPr>
        <w:t xml:space="preserve"> 22</w:t>
      </w:r>
    </w:p>
    <w:p w14:paraId="1B8AB37B" w14:textId="77777777" w:rsidR="006A7BE7" w:rsidRDefault="006A7BE7" w:rsidP="006A7BE7">
      <w:pPr>
        <w:spacing w:after="0"/>
        <w:jc w:val="right"/>
        <w:rPr>
          <w:rFonts w:ascii="Arial" w:hAnsi="Arial" w:cs="Arial"/>
          <w:color w:val="000000"/>
          <w:position w:val="-2"/>
          <w:sz w:val="18"/>
          <w:szCs w:val="18"/>
        </w:rPr>
      </w:pPr>
    </w:p>
    <w:p w14:paraId="33142C88" w14:textId="77777777" w:rsidR="006A7BE7" w:rsidRDefault="006A7BE7" w:rsidP="006A7BE7">
      <w:pPr>
        <w:spacing w:after="0"/>
        <w:jc w:val="right"/>
        <w:rPr>
          <w:rFonts w:ascii="Arial" w:hAnsi="Arial" w:cs="Arial"/>
          <w:color w:val="000000"/>
          <w:position w:val="-2"/>
          <w:sz w:val="18"/>
          <w:szCs w:val="18"/>
        </w:rPr>
      </w:pPr>
    </w:p>
    <w:p w14:paraId="27FD35C0" w14:textId="77777777" w:rsidR="006A7BE7" w:rsidRPr="003C4287" w:rsidRDefault="006A7BE7" w:rsidP="006A7BE7">
      <w:pPr>
        <w:autoSpaceDE w:val="0"/>
        <w:autoSpaceDN w:val="0"/>
        <w:adjustRightInd w:val="0"/>
        <w:jc w:val="both"/>
        <w:rPr>
          <w:rFonts w:ascii="Arial" w:hAnsi="Arial" w:cs="Arial"/>
          <w:sz w:val="18"/>
          <w:szCs w:val="18"/>
          <w:shd w:val="clear" w:color="auto" w:fill="FFFFFF"/>
        </w:rPr>
      </w:pPr>
      <w:r w:rsidRPr="003C4287">
        <w:rPr>
          <w:rFonts w:ascii="Arial" w:hAnsi="Arial" w:cs="Arial"/>
          <w:color w:val="000000"/>
          <w:sz w:val="18"/>
          <w:szCs w:val="18"/>
        </w:rPr>
        <w:t xml:space="preserve">Na osnovi javnega razpisa </w:t>
      </w:r>
      <w:r w:rsidRPr="003C4287">
        <w:rPr>
          <w:rFonts w:ascii="Arial" w:hAnsi="Arial" w:cs="Arial"/>
          <w:bCs/>
          <w:sz w:val="18"/>
          <w:szCs w:val="18"/>
        </w:rPr>
        <w:t xml:space="preserve">za podelitev koncesije za opravljanje javne službe </w:t>
      </w:r>
      <w:r w:rsidRPr="003C4287">
        <w:rPr>
          <w:rFonts w:ascii="Arial" w:hAnsi="Arial" w:cs="Arial"/>
          <w:sz w:val="18"/>
          <w:szCs w:val="18"/>
          <w:shd w:val="clear" w:color="auto" w:fill="FFFFFF"/>
        </w:rPr>
        <w:t xml:space="preserve">dolgotrajne oskrbe na domu na v Občini Mirna Peč </w:t>
      </w:r>
    </w:p>
    <w:p w14:paraId="3803C025" w14:textId="77777777" w:rsidR="006A7BE7" w:rsidRPr="00FC0E2D" w:rsidRDefault="006A7BE7" w:rsidP="006A7BE7">
      <w:pPr>
        <w:autoSpaceDE w:val="0"/>
        <w:autoSpaceDN w:val="0"/>
        <w:adjustRightInd w:val="0"/>
        <w:jc w:val="both"/>
        <w:rPr>
          <w:rFonts w:ascii="Arial" w:hAnsi="Arial" w:cs="Arial"/>
          <w:color w:val="000000"/>
          <w:sz w:val="18"/>
          <w:szCs w:val="18"/>
        </w:rPr>
      </w:pPr>
      <w:r>
        <w:rPr>
          <w:rFonts w:ascii="Arial" w:hAnsi="Arial" w:cs="Arial"/>
          <w:color w:val="000000"/>
          <w:sz w:val="18"/>
          <w:szCs w:val="18"/>
        </w:rPr>
        <w:t>s</w:t>
      </w:r>
      <w:r w:rsidRPr="00FC0E2D">
        <w:rPr>
          <w:rFonts w:ascii="Arial" w:hAnsi="Arial" w:cs="Arial"/>
          <w:color w:val="000000"/>
          <w:sz w:val="18"/>
          <w:szCs w:val="18"/>
        </w:rPr>
        <w:t>podaj</w:t>
      </w:r>
      <w:r>
        <w:rPr>
          <w:rFonts w:ascii="Arial" w:hAnsi="Arial" w:cs="Arial"/>
          <w:color w:val="000000"/>
          <w:sz w:val="18"/>
          <w:szCs w:val="18"/>
        </w:rPr>
        <w:t xml:space="preserve"> </w:t>
      </w:r>
      <w:r w:rsidRPr="00FC0E2D">
        <w:rPr>
          <w:rFonts w:ascii="Arial" w:hAnsi="Arial" w:cs="Arial"/>
          <w:color w:val="000000"/>
          <w:sz w:val="18"/>
          <w:szCs w:val="18"/>
        </w:rPr>
        <w:t>podpisani/a</w:t>
      </w:r>
      <w:r>
        <w:rPr>
          <w:rFonts w:ascii="Arial" w:hAnsi="Arial" w:cs="Arial"/>
          <w:color w:val="000000"/>
          <w:sz w:val="18"/>
          <w:szCs w:val="18"/>
        </w:rPr>
        <w:t xml:space="preserve"> </w:t>
      </w:r>
      <w:r w:rsidRPr="00FC0E2D">
        <w:rPr>
          <w:rFonts w:ascii="Arial" w:hAnsi="Arial" w:cs="Arial"/>
          <w:color w:val="000000"/>
          <w:sz w:val="18"/>
          <w:szCs w:val="18"/>
        </w:rPr>
        <w:t xml:space="preserve">____________________________________________ </w:t>
      </w:r>
      <w:r>
        <w:rPr>
          <w:rFonts w:ascii="Arial" w:hAnsi="Arial" w:cs="Arial"/>
          <w:color w:val="000000"/>
          <w:sz w:val="18"/>
          <w:szCs w:val="18"/>
        </w:rPr>
        <w:t xml:space="preserve"> </w:t>
      </w:r>
      <w:r w:rsidRPr="00FC0E2D">
        <w:rPr>
          <w:rFonts w:ascii="Arial" w:hAnsi="Arial" w:cs="Arial"/>
          <w:color w:val="000000"/>
          <w:sz w:val="18"/>
          <w:szCs w:val="18"/>
        </w:rPr>
        <w:t xml:space="preserve">(ime in priimek </w:t>
      </w:r>
      <w:r>
        <w:rPr>
          <w:rFonts w:ascii="Arial" w:hAnsi="Arial" w:cs="Arial"/>
          <w:color w:val="000000"/>
          <w:sz w:val="18"/>
          <w:szCs w:val="18"/>
        </w:rPr>
        <w:t xml:space="preserve">zakonitega zastopnika </w:t>
      </w:r>
      <w:r w:rsidRPr="00FC0E2D">
        <w:rPr>
          <w:rFonts w:ascii="Arial" w:hAnsi="Arial" w:cs="Arial"/>
          <w:color w:val="000000"/>
          <w:sz w:val="18"/>
          <w:szCs w:val="18"/>
        </w:rPr>
        <w:t xml:space="preserve">ponudnika) </w:t>
      </w:r>
    </w:p>
    <w:p w14:paraId="02EF2A88" w14:textId="77777777" w:rsidR="006A7BE7" w:rsidRPr="00FC0E2D" w:rsidRDefault="006A7BE7" w:rsidP="006A7BE7">
      <w:pPr>
        <w:autoSpaceDE w:val="0"/>
        <w:autoSpaceDN w:val="0"/>
        <w:adjustRightInd w:val="0"/>
        <w:rPr>
          <w:rFonts w:ascii="Arial" w:hAnsi="Arial" w:cs="Arial"/>
          <w:color w:val="000000"/>
          <w:sz w:val="18"/>
          <w:szCs w:val="18"/>
        </w:rPr>
      </w:pPr>
      <w:r w:rsidRPr="00FC0E2D">
        <w:rPr>
          <w:rFonts w:ascii="Arial" w:hAnsi="Arial" w:cs="Arial"/>
          <w:color w:val="000000"/>
          <w:sz w:val="18"/>
          <w:szCs w:val="18"/>
        </w:rPr>
        <w:t>izjavljam, da</w:t>
      </w:r>
      <w:r>
        <w:rPr>
          <w:rFonts w:ascii="Arial" w:hAnsi="Arial" w:cs="Arial"/>
          <w:color w:val="000000"/>
          <w:sz w:val="18"/>
          <w:szCs w:val="18"/>
        </w:rPr>
        <w:t>:</w:t>
      </w:r>
    </w:p>
    <w:p w14:paraId="2C3F43C7" w14:textId="77777777" w:rsidR="006A7BE7" w:rsidRDefault="006A7BE7" w:rsidP="006A7BE7">
      <w:pPr>
        <w:pStyle w:val="Odstavekseznama"/>
        <w:numPr>
          <w:ilvl w:val="0"/>
          <w:numId w:val="11"/>
        </w:numPr>
        <w:spacing w:after="0"/>
        <w:jc w:val="both"/>
        <w:rPr>
          <w:rFonts w:ascii="Arial" w:hAnsi="Arial" w:cs="Arial"/>
          <w:color w:val="000000"/>
          <w:position w:val="-2"/>
          <w:sz w:val="18"/>
          <w:szCs w:val="18"/>
        </w:rPr>
      </w:pPr>
      <w:r>
        <w:rPr>
          <w:rFonts w:ascii="Arial" w:hAnsi="Arial" w:cs="Arial"/>
          <w:color w:val="000000"/>
          <w:position w:val="-2"/>
          <w:sz w:val="18"/>
          <w:szCs w:val="18"/>
        </w:rPr>
        <w:t>Prilagamo projekcijo finančnega poslovanja v skladu z zahtevami iz razpisne dokumentacije.</w:t>
      </w:r>
    </w:p>
    <w:p w14:paraId="1217EEC2" w14:textId="77777777" w:rsidR="006A7BE7" w:rsidRDefault="006A7BE7" w:rsidP="006A7BE7">
      <w:pPr>
        <w:spacing w:after="0"/>
        <w:jc w:val="both"/>
        <w:rPr>
          <w:rFonts w:ascii="Arial" w:hAnsi="Arial" w:cs="Arial"/>
          <w:color w:val="000000"/>
          <w:position w:val="-2"/>
          <w:sz w:val="18"/>
          <w:szCs w:val="18"/>
        </w:rPr>
      </w:pPr>
    </w:p>
    <w:p w14:paraId="3B2F3B34" w14:textId="77777777" w:rsidR="006A7BE7" w:rsidRDefault="006A7BE7" w:rsidP="006A7BE7">
      <w:pPr>
        <w:spacing w:after="0"/>
        <w:jc w:val="both"/>
        <w:rPr>
          <w:rFonts w:ascii="Arial" w:hAnsi="Arial" w:cs="Arial"/>
          <w:color w:val="000000"/>
          <w:position w:val="-2"/>
          <w:sz w:val="18"/>
          <w:szCs w:val="18"/>
        </w:rPr>
      </w:pPr>
    </w:p>
    <w:p w14:paraId="1DFF129C" w14:textId="77777777" w:rsidR="006A7BE7" w:rsidRPr="0016755C" w:rsidRDefault="006A7BE7" w:rsidP="006A7BE7">
      <w:pPr>
        <w:spacing w:after="0"/>
        <w:jc w:val="both"/>
        <w:rPr>
          <w:rFonts w:ascii="Arial" w:hAnsi="Arial" w:cs="Arial"/>
          <w:b/>
          <w:bCs/>
          <w:color w:val="000000"/>
          <w:position w:val="-2"/>
          <w:sz w:val="18"/>
          <w:szCs w:val="18"/>
        </w:rPr>
      </w:pPr>
      <w:r>
        <w:rPr>
          <w:rFonts w:ascii="Arial" w:hAnsi="Arial" w:cs="Arial"/>
          <w:b/>
          <w:bCs/>
          <w:color w:val="000000"/>
          <w:position w:val="-2"/>
          <w:sz w:val="18"/>
          <w:szCs w:val="18"/>
        </w:rPr>
        <w:t xml:space="preserve">OBVEZNA </w:t>
      </w:r>
      <w:r w:rsidRPr="0016755C">
        <w:rPr>
          <w:rFonts w:ascii="Arial" w:hAnsi="Arial" w:cs="Arial"/>
          <w:b/>
          <w:bCs/>
          <w:color w:val="000000"/>
          <w:position w:val="-2"/>
          <w:sz w:val="18"/>
          <w:szCs w:val="18"/>
        </w:rPr>
        <w:t>PRILOGA:</w:t>
      </w:r>
    </w:p>
    <w:p w14:paraId="5D79A08B" w14:textId="77777777" w:rsidR="006A7BE7" w:rsidRPr="009343EC" w:rsidRDefault="006A7BE7" w:rsidP="006A7BE7">
      <w:pPr>
        <w:pStyle w:val="Odstavekseznama"/>
        <w:numPr>
          <w:ilvl w:val="0"/>
          <w:numId w:val="11"/>
        </w:numPr>
        <w:spacing w:after="0"/>
        <w:jc w:val="both"/>
        <w:rPr>
          <w:rFonts w:ascii="Arial" w:hAnsi="Arial" w:cs="Arial"/>
          <w:color w:val="000000"/>
          <w:position w:val="-2"/>
          <w:sz w:val="18"/>
          <w:szCs w:val="18"/>
        </w:rPr>
      </w:pPr>
      <w:r w:rsidRPr="009343EC">
        <w:rPr>
          <w:rFonts w:ascii="Arial" w:eastAsia="Times New Roman" w:hAnsi="Arial" w:cs="Arial"/>
          <w:sz w:val="18"/>
          <w:szCs w:val="18"/>
        </w:rPr>
        <w:t>izdelan lasten program finančnega poslovanja</w:t>
      </w:r>
      <w:r w:rsidRPr="009343EC">
        <w:rPr>
          <w:rFonts w:ascii="Arial" w:hAnsi="Arial" w:cs="Arial"/>
          <w:color w:val="000000"/>
          <w:position w:val="-2"/>
          <w:sz w:val="18"/>
          <w:szCs w:val="18"/>
        </w:rPr>
        <w:t>.</w:t>
      </w:r>
    </w:p>
    <w:p w14:paraId="1E10E557" w14:textId="77777777" w:rsidR="006A7BE7" w:rsidRDefault="006A7BE7" w:rsidP="006A7BE7">
      <w:pPr>
        <w:spacing w:after="0"/>
        <w:jc w:val="both"/>
        <w:rPr>
          <w:rFonts w:ascii="Arial" w:hAnsi="Arial" w:cs="Arial"/>
          <w:color w:val="000000"/>
          <w:position w:val="-2"/>
          <w:sz w:val="18"/>
          <w:szCs w:val="18"/>
        </w:rPr>
      </w:pPr>
    </w:p>
    <w:p w14:paraId="093B0337" w14:textId="77777777" w:rsidR="006A7BE7" w:rsidRDefault="006A7BE7" w:rsidP="006A7BE7">
      <w:pPr>
        <w:spacing w:after="0"/>
        <w:jc w:val="both"/>
        <w:rPr>
          <w:rFonts w:ascii="Arial" w:hAnsi="Arial" w:cs="Arial"/>
          <w:color w:val="000000"/>
          <w:position w:val="-2"/>
          <w:sz w:val="18"/>
          <w:szCs w:val="18"/>
        </w:rPr>
      </w:pPr>
    </w:p>
    <w:p w14:paraId="37F708D5" w14:textId="77777777" w:rsidR="006A7BE7" w:rsidRDefault="006A7BE7" w:rsidP="006A7BE7">
      <w:pPr>
        <w:spacing w:after="0"/>
        <w:jc w:val="both"/>
        <w:rPr>
          <w:rFonts w:ascii="Arial" w:hAnsi="Arial" w:cs="Arial"/>
          <w:color w:val="000000"/>
          <w:position w:val="-2"/>
          <w:sz w:val="18"/>
          <w:szCs w:val="18"/>
        </w:rPr>
      </w:pPr>
    </w:p>
    <w:p w14:paraId="1B1AA188" w14:textId="77777777" w:rsidR="006A7BE7" w:rsidRDefault="006A7BE7" w:rsidP="006A7BE7">
      <w:pPr>
        <w:spacing w:after="0"/>
        <w:jc w:val="both"/>
        <w:rPr>
          <w:rFonts w:ascii="Arial" w:hAnsi="Arial" w:cs="Arial"/>
          <w:color w:val="000000"/>
          <w:position w:val="-2"/>
          <w:sz w:val="18"/>
          <w:szCs w:val="18"/>
        </w:rPr>
      </w:pPr>
    </w:p>
    <w:p w14:paraId="67B3A330" w14:textId="77777777" w:rsidR="006A7BE7" w:rsidRDefault="006A7BE7" w:rsidP="006A7BE7">
      <w:pPr>
        <w:autoSpaceDE w:val="0"/>
        <w:autoSpaceDN w:val="0"/>
        <w:adjustRightInd w:val="0"/>
        <w:rPr>
          <w:rFonts w:ascii="Arial" w:hAnsi="Arial" w:cs="Arial"/>
          <w:color w:val="000000"/>
          <w:sz w:val="18"/>
          <w:szCs w:val="18"/>
        </w:rPr>
      </w:pPr>
    </w:p>
    <w:p w14:paraId="71885EE5" w14:textId="77777777" w:rsidR="006A7BE7" w:rsidRPr="003C4991" w:rsidRDefault="006A7BE7" w:rsidP="006A7BE7">
      <w:pPr>
        <w:autoSpaceDE w:val="0"/>
        <w:autoSpaceDN w:val="0"/>
        <w:adjustRightInd w:val="0"/>
        <w:jc w:val="both"/>
        <w:rPr>
          <w:rFonts w:ascii="Arial" w:hAnsi="Arial" w:cs="Arial"/>
          <w:color w:val="000000"/>
          <w:sz w:val="18"/>
          <w:szCs w:val="18"/>
        </w:rPr>
      </w:pPr>
      <w:r w:rsidRPr="003C4991">
        <w:rPr>
          <w:rFonts w:ascii="Arial" w:hAnsi="Arial" w:cs="Arial"/>
          <w:color w:val="000000"/>
          <w:sz w:val="18"/>
          <w:szCs w:val="18"/>
        </w:rPr>
        <w:t>V ___________________, dne _____________</w:t>
      </w:r>
    </w:p>
    <w:p w14:paraId="17AD7E11" w14:textId="77777777" w:rsidR="006A7BE7" w:rsidRPr="003C4991" w:rsidRDefault="006A7BE7" w:rsidP="006A7BE7">
      <w:pPr>
        <w:jc w:val="both"/>
        <w:rPr>
          <w:rFonts w:ascii="Arial" w:hAnsi="Arial" w:cs="Arial"/>
          <w:sz w:val="18"/>
          <w:szCs w:val="18"/>
        </w:rPr>
      </w:pPr>
      <w:r w:rsidRPr="003C4991">
        <w:rPr>
          <w:rFonts w:ascii="Arial" w:hAnsi="Arial" w:cs="Arial"/>
          <w:sz w:val="18"/>
          <w:szCs w:val="18"/>
        </w:rPr>
        <w:t xml:space="preserve">                                                           </w:t>
      </w:r>
      <w:r>
        <w:rPr>
          <w:rFonts w:ascii="Arial" w:hAnsi="Arial" w:cs="Arial"/>
          <w:sz w:val="18"/>
          <w:szCs w:val="18"/>
        </w:rPr>
        <w:tab/>
      </w:r>
      <w:r>
        <w:rPr>
          <w:rFonts w:ascii="Arial" w:hAnsi="Arial" w:cs="Arial"/>
          <w:sz w:val="18"/>
          <w:szCs w:val="18"/>
        </w:rPr>
        <w:tab/>
      </w:r>
      <w:r w:rsidRPr="003C4991">
        <w:rPr>
          <w:rFonts w:ascii="Arial" w:hAnsi="Arial" w:cs="Arial"/>
          <w:sz w:val="18"/>
          <w:szCs w:val="18"/>
        </w:rPr>
        <w:t>PONUDNIK:</w:t>
      </w:r>
      <w:r>
        <w:rPr>
          <w:rFonts w:ascii="Arial" w:hAnsi="Arial" w:cs="Arial"/>
          <w:sz w:val="18"/>
          <w:szCs w:val="18"/>
        </w:rPr>
        <w:t xml:space="preserve"> ________________</w:t>
      </w:r>
    </w:p>
    <w:p w14:paraId="75CA03DA" w14:textId="77777777" w:rsidR="006A7BE7" w:rsidRPr="003C4991" w:rsidRDefault="006A7BE7" w:rsidP="006A7BE7">
      <w:pPr>
        <w:jc w:val="both"/>
        <w:rPr>
          <w:rFonts w:ascii="Arial" w:hAnsi="Arial" w:cs="Arial"/>
          <w:sz w:val="18"/>
          <w:szCs w:val="18"/>
        </w:rPr>
      </w:pPr>
      <w:r w:rsidRPr="003C4991">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sidRPr="003C4991">
        <w:rPr>
          <w:rFonts w:ascii="Arial" w:hAnsi="Arial" w:cs="Arial"/>
          <w:sz w:val="18"/>
          <w:szCs w:val="18"/>
        </w:rPr>
        <w:t xml:space="preserve">  </w:t>
      </w:r>
      <w:r>
        <w:rPr>
          <w:rFonts w:ascii="Arial" w:hAnsi="Arial" w:cs="Arial"/>
          <w:sz w:val="18"/>
          <w:szCs w:val="18"/>
        </w:rPr>
        <w:tab/>
      </w:r>
      <w:r w:rsidRPr="003C4991">
        <w:rPr>
          <w:rFonts w:ascii="Arial" w:hAnsi="Arial" w:cs="Arial"/>
          <w:sz w:val="18"/>
          <w:szCs w:val="18"/>
        </w:rPr>
        <w:t xml:space="preserve"> (podpis ponudnika)</w:t>
      </w:r>
    </w:p>
    <w:p w14:paraId="6202AC71" w14:textId="77777777" w:rsidR="006A7BE7" w:rsidRPr="0016755C" w:rsidRDefault="006A7BE7" w:rsidP="006A7BE7">
      <w:pPr>
        <w:spacing w:after="0"/>
        <w:jc w:val="both"/>
        <w:rPr>
          <w:rFonts w:ascii="Arial" w:hAnsi="Arial" w:cs="Arial"/>
          <w:color w:val="000000"/>
          <w:position w:val="-2"/>
          <w:sz w:val="18"/>
          <w:szCs w:val="18"/>
        </w:rPr>
      </w:pPr>
      <w:r w:rsidRPr="0016755C">
        <w:rPr>
          <w:rFonts w:ascii="Arial" w:hAnsi="Arial" w:cs="Arial"/>
          <w:color w:val="000000"/>
          <w:position w:val="-2"/>
          <w:sz w:val="18"/>
          <w:szCs w:val="18"/>
        </w:rPr>
        <w:br w:type="page"/>
      </w:r>
    </w:p>
    <w:p w14:paraId="1B9E5AC5" w14:textId="77777777" w:rsidR="006A7BE7" w:rsidRPr="00C611E3" w:rsidRDefault="006A7BE7" w:rsidP="006A7BE7">
      <w:pPr>
        <w:spacing w:after="0"/>
        <w:jc w:val="right"/>
        <w:rPr>
          <w:rFonts w:ascii="Arial" w:hAnsi="Arial" w:cs="Arial"/>
          <w:sz w:val="18"/>
          <w:szCs w:val="18"/>
        </w:rPr>
      </w:pPr>
      <w:r w:rsidRPr="00C611E3">
        <w:rPr>
          <w:rFonts w:ascii="Arial" w:hAnsi="Arial" w:cs="Arial"/>
          <w:sz w:val="18"/>
          <w:szCs w:val="18"/>
        </w:rPr>
        <w:lastRenderedPageBreak/>
        <w:t xml:space="preserve">Obrazec št: </w:t>
      </w:r>
      <w:r>
        <w:rPr>
          <w:rFonts w:ascii="Arial" w:hAnsi="Arial" w:cs="Arial"/>
          <w:sz w:val="18"/>
          <w:szCs w:val="18"/>
        </w:rPr>
        <w:t>6</w:t>
      </w:r>
    </w:p>
    <w:p w14:paraId="250D0ABD" w14:textId="77777777" w:rsidR="006A7BE7" w:rsidRPr="00AB0173" w:rsidRDefault="006A7BE7" w:rsidP="006A7BE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20"/>
          <w:szCs w:val="20"/>
        </w:rPr>
      </w:pPr>
      <w:r>
        <w:rPr>
          <w:rFonts w:ascii="Arial" w:hAnsi="Arial" w:cs="Arial"/>
          <w:color w:val="000000"/>
          <w:position w:val="-2"/>
          <w:sz w:val="18"/>
          <w:szCs w:val="18"/>
        </w:rPr>
        <w:t>Program dela izvajanja storitev</w:t>
      </w:r>
    </w:p>
    <w:p w14:paraId="0061BFF8" w14:textId="77777777" w:rsidR="006A7BE7" w:rsidRDefault="006A7BE7" w:rsidP="006A7BE7">
      <w:pPr>
        <w:spacing w:after="0"/>
        <w:jc w:val="right"/>
        <w:rPr>
          <w:rFonts w:ascii="Arial" w:hAnsi="Arial" w:cs="Arial"/>
          <w:color w:val="000000"/>
          <w:position w:val="-2"/>
          <w:sz w:val="18"/>
          <w:szCs w:val="18"/>
        </w:rPr>
      </w:pPr>
    </w:p>
    <w:p w14:paraId="410E2F43" w14:textId="77777777" w:rsidR="006A7BE7" w:rsidRDefault="006A7BE7" w:rsidP="006A7BE7">
      <w:pPr>
        <w:spacing w:after="0"/>
        <w:jc w:val="right"/>
        <w:rPr>
          <w:rFonts w:ascii="Arial" w:hAnsi="Arial" w:cs="Arial"/>
          <w:color w:val="000000"/>
          <w:position w:val="-2"/>
          <w:sz w:val="18"/>
          <w:szCs w:val="18"/>
        </w:rPr>
      </w:pPr>
    </w:p>
    <w:p w14:paraId="5837F096" w14:textId="77777777" w:rsidR="006A7BE7" w:rsidRPr="003C4287" w:rsidRDefault="006A7BE7" w:rsidP="006A7BE7">
      <w:pPr>
        <w:autoSpaceDE w:val="0"/>
        <w:autoSpaceDN w:val="0"/>
        <w:adjustRightInd w:val="0"/>
        <w:jc w:val="both"/>
        <w:rPr>
          <w:rFonts w:ascii="Arial" w:hAnsi="Arial" w:cs="Arial"/>
          <w:sz w:val="18"/>
          <w:szCs w:val="18"/>
          <w:shd w:val="clear" w:color="auto" w:fill="FFFFFF"/>
        </w:rPr>
      </w:pPr>
      <w:r w:rsidRPr="003C4287">
        <w:rPr>
          <w:rFonts w:ascii="Arial" w:hAnsi="Arial" w:cs="Arial"/>
          <w:color w:val="000000"/>
          <w:sz w:val="18"/>
          <w:szCs w:val="18"/>
        </w:rPr>
        <w:t xml:space="preserve">Na osnovi javnega razpisa </w:t>
      </w:r>
      <w:r w:rsidRPr="003C4287">
        <w:rPr>
          <w:rFonts w:ascii="Arial" w:hAnsi="Arial" w:cs="Arial"/>
          <w:bCs/>
          <w:sz w:val="18"/>
          <w:szCs w:val="18"/>
        </w:rPr>
        <w:t xml:space="preserve">za podelitev koncesije za opravljanje javne službe </w:t>
      </w:r>
      <w:r w:rsidRPr="003C4287">
        <w:rPr>
          <w:rFonts w:ascii="Arial" w:hAnsi="Arial" w:cs="Arial"/>
          <w:sz w:val="18"/>
          <w:szCs w:val="18"/>
          <w:shd w:val="clear" w:color="auto" w:fill="FFFFFF"/>
        </w:rPr>
        <w:t xml:space="preserve">dolgotrajne oskrbe na domu na v Občini Mirna Peč </w:t>
      </w:r>
    </w:p>
    <w:p w14:paraId="75158B26" w14:textId="77777777" w:rsidR="006A7BE7" w:rsidRPr="00FC0E2D" w:rsidRDefault="006A7BE7" w:rsidP="006A7BE7">
      <w:pPr>
        <w:autoSpaceDE w:val="0"/>
        <w:autoSpaceDN w:val="0"/>
        <w:adjustRightInd w:val="0"/>
        <w:jc w:val="both"/>
        <w:rPr>
          <w:rFonts w:ascii="Arial" w:hAnsi="Arial" w:cs="Arial"/>
          <w:color w:val="000000"/>
          <w:sz w:val="18"/>
          <w:szCs w:val="18"/>
        </w:rPr>
      </w:pPr>
      <w:r>
        <w:rPr>
          <w:rFonts w:ascii="Arial" w:hAnsi="Arial" w:cs="Arial"/>
          <w:color w:val="000000"/>
          <w:sz w:val="18"/>
          <w:szCs w:val="18"/>
        </w:rPr>
        <w:t>s</w:t>
      </w:r>
      <w:r w:rsidRPr="00FC0E2D">
        <w:rPr>
          <w:rFonts w:ascii="Arial" w:hAnsi="Arial" w:cs="Arial"/>
          <w:color w:val="000000"/>
          <w:sz w:val="18"/>
          <w:szCs w:val="18"/>
        </w:rPr>
        <w:t>podaj</w:t>
      </w:r>
      <w:r>
        <w:rPr>
          <w:rFonts w:ascii="Arial" w:hAnsi="Arial" w:cs="Arial"/>
          <w:color w:val="000000"/>
          <w:sz w:val="18"/>
          <w:szCs w:val="18"/>
        </w:rPr>
        <w:t xml:space="preserve"> </w:t>
      </w:r>
      <w:r w:rsidRPr="00FC0E2D">
        <w:rPr>
          <w:rFonts w:ascii="Arial" w:hAnsi="Arial" w:cs="Arial"/>
          <w:color w:val="000000"/>
          <w:sz w:val="18"/>
          <w:szCs w:val="18"/>
        </w:rPr>
        <w:t>podpisani/a</w:t>
      </w:r>
      <w:r>
        <w:rPr>
          <w:rFonts w:ascii="Arial" w:hAnsi="Arial" w:cs="Arial"/>
          <w:color w:val="000000"/>
          <w:sz w:val="18"/>
          <w:szCs w:val="18"/>
        </w:rPr>
        <w:t xml:space="preserve"> </w:t>
      </w:r>
      <w:r w:rsidRPr="00FC0E2D">
        <w:rPr>
          <w:rFonts w:ascii="Arial" w:hAnsi="Arial" w:cs="Arial"/>
          <w:color w:val="000000"/>
          <w:sz w:val="18"/>
          <w:szCs w:val="18"/>
        </w:rPr>
        <w:t xml:space="preserve">____________________________________________ </w:t>
      </w:r>
      <w:r>
        <w:rPr>
          <w:rFonts w:ascii="Arial" w:hAnsi="Arial" w:cs="Arial"/>
          <w:color w:val="000000"/>
          <w:sz w:val="18"/>
          <w:szCs w:val="18"/>
        </w:rPr>
        <w:t xml:space="preserve"> </w:t>
      </w:r>
      <w:r w:rsidRPr="00FC0E2D">
        <w:rPr>
          <w:rFonts w:ascii="Arial" w:hAnsi="Arial" w:cs="Arial"/>
          <w:color w:val="000000"/>
          <w:sz w:val="18"/>
          <w:szCs w:val="18"/>
        </w:rPr>
        <w:t xml:space="preserve">(ime in priimek </w:t>
      </w:r>
      <w:r>
        <w:rPr>
          <w:rFonts w:ascii="Arial" w:hAnsi="Arial" w:cs="Arial"/>
          <w:color w:val="000000"/>
          <w:sz w:val="18"/>
          <w:szCs w:val="18"/>
        </w:rPr>
        <w:t xml:space="preserve">zakonitega zastopnika </w:t>
      </w:r>
      <w:r w:rsidRPr="00FC0E2D">
        <w:rPr>
          <w:rFonts w:ascii="Arial" w:hAnsi="Arial" w:cs="Arial"/>
          <w:color w:val="000000"/>
          <w:sz w:val="18"/>
          <w:szCs w:val="18"/>
        </w:rPr>
        <w:t xml:space="preserve">ponudnika) </w:t>
      </w:r>
    </w:p>
    <w:p w14:paraId="568816C8" w14:textId="77777777" w:rsidR="006A7BE7" w:rsidRPr="00FC0E2D" w:rsidRDefault="006A7BE7" w:rsidP="006A7BE7">
      <w:pPr>
        <w:autoSpaceDE w:val="0"/>
        <w:autoSpaceDN w:val="0"/>
        <w:adjustRightInd w:val="0"/>
        <w:rPr>
          <w:rFonts w:ascii="Arial" w:hAnsi="Arial" w:cs="Arial"/>
          <w:color w:val="000000"/>
          <w:sz w:val="18"/>
          <w:szCs w:val="18"/>
        </w:rPr>
      </w:pPr>
      <w:r w:rsidRPr="00FC0E2D">
        <w:rPr>
          <w:rFonts w:ascii="Arial" w:hAnsi="Arial" w:cs="Arial"/>
          <w:color w:val="000000"/>
          <w:sz w:val="18"/>
          <w:szCs w:val="18"/>
        </w:rPr>
        <w:t>izjavljam, da</w:t>
      </w:r>
      <w:r>
        <w:rPr>
          <w:rFonts w:ascii="Arial" w:hAnsi="Arial" w:cs="Arial"/>
          <w:color w:val="000000"/>
          <w:sz w:val="18"/>
          <w:szCs w:val="18"/>
        </w:rPr>
        <w:t>:</w:t>
      </w:r>
    </w:p>
    <w:p w14:paraId="3DDED8BD" w14:textId="77777777" w:rsidR="006A7BE7" w:rsidRDefault="006A7BE7" w:rsidP="006A7BE7">
      <w:pPr>
        <w:pStyle w:val="Odstavekseznama"/>
        <w:numPr>
          <w:ilvl w:val="0"/>
          <w:numId w:val="11"/>
        </w:numPr>
        <w:spacing w:after="0"/>
        <w:jc w:val="both"/>
        <w:rPr>
          <w:rFonts w:ascii="Arial" w:hAnsi="Arial" w:cs="Arial"/>
          <w:color w:val="000000"/>
          <w:position w:val="-2"/>
          <w:sz w:val="18"/>
          <w:szCs w:val="18"/>
        </w:rPr>
      </w:pPr>
      <w:r w:rsidRPr="000A44C1">
        <w:rPr>
          <w:rFonts w:ascii="Arial" w:eastAsia="Times New Roman" w:hAnsi="Arial" w:cs="Arial"/>
          <w:sz w:val="18"/>
          <w:szCs w:val="18"/>
        </w:rPr>
        <w:t>zagotavljamo kakovostno in varno opravljanje storitev dolgotrajne oskrbe, za kar</w:t>
      </w:r>
      <w:r w:rsidRPr="000A44C1">
        <w:rPr>
          <w:rFonts w:ascii="Arial" w:hAnsi="Arial" w:cs="Arial"/>
          <w:color w:val="000000"/>
          <w:position w:val="-2"/>
          <w:sz w:val="18"/>
          <w:szCs w:val="18"/>
        </w:rPr>
        <w:t xml:space="preserve"> prilagamo Program </w:t>
      </w:r>
      <w:r w:rsidRPr="000A44C1">
        <w:rPr>
          <w:rFonts w:ascii="Arial" w:eastAsia="Times New Roman" w:hAnsi="Arial" w:cs="Arial"/>
          <w:sz w:val="18"/>
          <w:szCs w:val="18"/>
        </w:rPr>
        <w:t>opravljanja dolgotrajne oskrbe</w:t>
      </w:r>
      <w:r w:rsidRPr="000A44C1">
        <w:rPr>
          <w:rFonts w:ascii="Arial" w:hAnsi="Arial" w:cs="Arial"/>
          <w:color w:val="000000"/>
          <w:position w:val="-2"/>
          <w:sz w:val="18"/>
          <w:szCs w:val="18"/>
        </w:rPr>
        <w:t xml:space="preserve"> v skladu z zahtevami</w:t>
      </w:r>
      <w:r>
        <w:rPr>
          <w:rFonts w:ascii="Arial" w:hAnsi="Arial" w:cs="Arial"/>
          <w:color w:val="000000"/>
          <w:position w:val="-2"/>
          <w:sz w:val="18"/>
          <w:szCs w:val="18"/>
        </w:rPr>
        <w:t xml:space="preserve"> iz razpisne dokumentacije.</w:t>
      </w:r>
    </w:p>
    <w:p w14:paraId="292D9B96" w14:textId="77777777" w:rsidR="006A7BE7" w:rsidRDefault="006A7BE7" w:rsidP="006A7BE7">
      <w:pPr>
        <w:spacing w:after="0"/>
        <w:jc w:val="both"/>
        <w:rPr>
          <w:rFonts w:ascii="Arial" w:hAnsi="Arial" w:cs="Arial"/>
          <w:color w:val="000000"/>
          <w:position w:val="-2"/>
          <w:sz w:val="18"/>
          <w:szCs w:val="18"/>
        </w:rPr>
      </w:pPr>
    </w:p>
    <w:p w14:paraId="55B68390" w14:textId="77777777" w:rsidR="006A7BE7" w:rsidRDefault="006A7BE7" w:rsidP="006A7BE7">
      <w:pPr>
        <w:spacing w:after="0"/>
        <w:jc w:val="both"/>
        <w:rPr>
          <w:rFonts w:ascii="Arial" w:hAnsi="Arial" w:cs="Arial"/>
          <w:color w:val="000000"/>
          <w:position w:val="-2"/>
          <w:sz w:val="18"/>
          <w:szCs w:val="18"/>
        </w:rPr>
      </w:pPr>
    </w:p>
    <w:p w14:paraId="55E1FC62" w14:textId="77777777" w:rsidR="006A7BE7" w:rsidRPr="0016755C" w:rsidRDefault="006A7BE7" w:rsidP="006A7BE7">
      <w:pPr>
        <w:spacing w:after="0"/>
        <w:jc w:val="both"/>
        <w:rPr>
          <w:rFonts w:ascii="Arial" w:hAnsi="Arial" w:cs="Arial"/>
          <w:b/>
          <w:bCs/>
          <w:color w:val="000000"/>
          <w:position w:val="-2"/>
          <w:sz w:val="18"/>
          <w:szCs w:val="18"/>
        </w:rPr>
      </w:pPr>
      <w:r>
        <w:rPr>
          <w:rFonts w:ascii="Arial" w:hAnsi="Arial" w:cs="Arial"/>
          <w:b/>
          <w:bCs/>
          <w:color w:val="000000"/>
          <w:position w:val="-2"/>
          <w:sz w:val="18"/>
          <w:szCs w:val="18"/>
        </w:rPr>
        <w:t xml:space="preserve">OBVEZNA </w:t>
      </w:r>
      <w:r w:rsidRPr="0016755C">
        <w:rPr>
          <w:rFonts w:ascii="Arial" w:hAnsi="Arial" w:cs="Arial"/>
          <w:b/>
          <w:bCs/>
          <w:color w:val="000000"/>
          <w:position w:val="-2"/>
          <w:sz w:val="18"/>
          <w:szCs w:val="18"/>
        </w:rPr>
        <w:t>PRILOGA:</w:t>
      </w:r>
    </w:p>
    <w:p w14:paraId="599C29F8" w14:textId="77777777" w:rsidR="006A7BE7" w:rsidRPr="000A44C1" w:rsidRDefault="006A7BE7" w:rsidP="006A7BE7">
      <w:pPr>
        <w:pStyle w:val="Brezrazmikov"/>
        <w:numPr>
          <w:ilvl w:val="0"/>
          <w:numId w:val="11"/>
        </w:numPr>
        <w:suppressAutoHyphens/>
        <w:jc w:val="both"/>
        <w:rPr>
          <w:rFonts w:ascii="Arial" w:hAnsi="Arial" w:cs="Arial"/>
          <w:b/>
          <w:bCs/>
          <w:szCs w:val="18"/>
        </w:rPr>
      </w:pPr>
      <w:r>
        <w:rPr>
          <w:rFonts w:ascii="Arial" w:hAnsi="Arial" w:cs="Arial"/>
          <w:color w:val="000000"/>
          <w:position w:val="-2"/>
          <w:szCs w:val="18"/>
        </w:rPr>
        <w:t xml:space="preserve">Program </w:t>
      </w:r>
      <w:r>
        <w:rPr>
          <w:rFonts w:ascii="Arial" w:eastAsia="Times New Roman" w:hAnsi="Arial" w:cs="Arial"/>
          <w:szCs w:val="18"/>
        </w:rPr>
        <w:t>opravljanja dolgotrajne oskrbe</w:t>
      </w:r>
      <w:r w:rsidRPr="000A44C1">
        <w:rPr>
          <w:rFonts w:ascii="Arial" w:hAnsi="Arial" w:cs="Arial"/>
          <w:color w:val="000000"/>
          <w:position w:val="-2"/>
          <w:szCs w:val="18"/>
        </w:rPr>
        <w:t>.</w:t>
      </w:r>
    </w:p>
    <w:p w14:paraId="5702FE49" w14:textId="77777777" w:rsidR="006A7BE7" w:rsidRDefault="006A7BE7" w:rsidP="006A7BE7">
      <w:pPr>
        <w:spacing w:after="0"/>
        <w:jc w:val="both"/>
        <w:rPr>
          <w:rFonts w:ascii="Arial" w:hAnsi="Arial" w:cs="Arial"/>
          <w:color w:val="000000"/>
          <w:position w:val="-2"/>
          <w:sz w:val="18"/>
          <w:szCs w:val="18"/>
        </w:rPr>
      </w:pPr>
    </w:p>
    <w:p w14:paraId="28E225A4" w14:textId="77777777" w:rsidR="006A7BE7" w:rsidRDefault="006A7BE7" w:rsidP="006A7BE7">
      <w:pPr>
        <w:spacing w:after="0"/>
        <w:jc w:val="both"/>
        <w:rPr>
          <w:rFonts w:ascii="Arial" w:hAnsi="Arial" w:cs="Arial"/>
          <w:color w:val="000000"/>
          <w:position w:val="-2"/>
          <w:sz w:val="18"/>
          <w:szCs w:val="18"/>
        </w:rPr>
      </w:pPr>
    </w:p>
    <w:p w14:paraId="06CAC65E" w14:textId="77777777" w:rsidR="006A7BE7" w:rsidRDefault="006A7BE7" w:rsidP="006A7BE7">
      <w:pPr>
        <w:spacing w:after="0"/>
        <w:jc w:val="both"/>
        <w:rPr>
          <w:rFonts w:ascii="Arial" w:hAnsi="Arial" w:cs="Arial"/>
          <w:color w:val="000000"/>
          <w:position w:val="-2"/>
          <w:sz w:val="18"/>
          <w:szCs w:val="18"/>
        </w:rPr>
      </w:pPr>
    </w:p>
    <w:p w14:paraId="2C28CA0F" w14:textId="77777777" w:rsidR="006A7BE7" w:rsidRDefault="006A7BE7" w:rsidP="006A7BE7">
      <w:pPr>
        <w:spacing w:after="0"/>
        <w:jc w:val="both"/>
        <w:rPr>
          <w:rFonts w:ascii="Arial" w:hAnsi="Arial" w:cs="Arial"/>
          <w:color w:val="000000"/>
          <w:position w:val="-2"/>
          <w:sz w:val="18"/>
          <w:szCs w:val="18"/>
        </w:rPr>
      </w:pPr>
    </w:p>
    <w:p w14:paraId="33DC66FC" w14:textId="77777777" w:rsidR="006A7BE7" w:rsidRDefault="006A7BE7" w:rsidP="006A7BE7">
      <w:pPr>
        <w:autoSpaceDE w:val="0"/>
        <w:autoSpaceDN w:val="0"/>
        <w:adjustRightInd w:val="0"/>
        <w:rPr>
          <w:rFonts w:ascii="Arial" w:hAnsi="Arial" w:cs="Arial"/>
          <w:color w:val="000000"/>
          <w:sz w:val="18"/>
          <w:szCs w:val="18"/>
        </w:rPr>
      </w:pPr>
    </w:p>
    <w:p w14:paraId="29679A9B" w14:textId="77777777" w:rsidR="006A7BE7" w:rsidRPr="003C4991" w:rsidRDefault="006A7BE7" w:rsidP="006A7BE7">
      <w:pPr>
        <w:autoSpaceDE w:val="0"/>
        <w:autoSpaceDN w:val="0"/>
        <w:adjustRightInd w:val="0"/>
        <w:jc w:val="both"/>
        <w:rPr>
          <w:rFonts w:ascii="Arial" w:hAnsi="Arial" w:cs="Arial"/>
          <w:color w:val="000000"/>
          <w:sz w:val="18"/>
          <w:szCs w:val="18"/>
        </w:rPr>
      </w:pPr>
      <w:r w:rsidRPr="003C4991">
        <w:rPr>
          <w:rFonts w:ascii="Arial" w:hAnsi="Arial" w:cs="Arial"/>
          <w:color w:val="000000"/>
          <w:sz w:val="18"/>
          <w:szCs w:val="18"/>
        </w:rPr>
        <w:t>V ___________________, dne _____________</w:t>
      </w:r>
    </w:p>
    <w:p w14:paraId="06A2E39C" w14:textId="77777777" w:rsidR="006A7BE7" w:rsidRPr="003C4991" w:rsidRDefault="006A7BE7" w:rsidP="006A7BE7">
      <w:pPr>
        <w:jc w:val="both"/>
        <w:rPr>
          <w:rFonts w:ascii="Arial" w:hAnsi="Arial" w:cs="Arial"/>
          <w:sz w:val="18"/>
          <w:szCs w:val="18"/>
        </w:rPr>
      </w:pPr>
      <w:r w:rsidRPr="003C4991">
        <w:rPr>
          <w:rFonts w:ascii="Arial" w:hAnsi="Arial" w:cs="Arial"/>
          <w:sz w:val="18"/>
          <w:szCs w:val="18"/>
        </w:rPr>
        <w:t xml:space="preserve">                                                           </w:t>
      </w:r>
      <w:r>
        <w:rPr>
          <w:rFonts w:ascii="Arial" w:hAnsi="Arial" w:cs="Arial"/>
          <w:sz w:val="18"/>
          <w:szCs w:val="18"/>
        </w:rPr>
        <w:tab/>
      </w:r>
      <w:r>
        <w:rPr>
          <w:rFonts w:ascii="Arial" w:hAnsi="Arial" w:cs="Arial"/>
          <w:sz w:val="18"/>
          <w:szCs w:val="18"/>
        </w:rPr>
        <w:tab/>
      </w:r>
      <w:r w:rsidRPr="003C4991">
        <w:rPr>
          <w:rFonts w:ascii="Arial" w:hAnsi="Arial" w:cs="Arial"/>
          <w:sz w:val="18"/>
          <w:szCs w:val="18"/>
        </w:rPr>
        <w:t>PONUDNIK:</w:t>
      </w:r>
      <w:r>
        <w:rPr>
          <w:rFonts w:ascii="Arial" w:hAnsi="Arial" w:cs="Arial"/>
          <w:sz w:val="18"/>
          <w:szCs w:val="18"/>
        </w:rPr>
        <w:t xml:space="preserve"> ________________</w:t>
      </w:r>
    </w:p>
    <w:p w14:paraId="32028D19" w14:textId="77777777" w:rsidR="006A7BE7" w:rsidRPr="003C4991" w:rsidRDefault="006A7BE7" w:rsidP="006A7BE7">
      <w:pPr>
        <w:jc w:val="both"/>
        <w:rPr>
          <w:rFonts w:ascii="Arial" w:hAnsi="Arial" w:cs="Arial"/>
          <w:sz w:val="18"/>
          <w:szCs w:val="18"/>
        </w:rPr>
      </w:pPr>
      <w:r w:rsidRPr="003C4991">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sidRPr="003C4991">
        <w:rPr>
          <w:rFonts w:ascii="Arial" w:hAnsi="Arial" w:cs="Arial"/>
          <w:sz w:val="18"/>
          <w:szCs w:val="18"/>
        </w:rPr>
        <w:t xml:space="preserve">  </w:t>
      </w:r>
      <w:r>
        <w:rPr>
          <w:rFonts w:ascii="Arial" w:hAnsi="Arial" w:cs="Arial"/>
          <w:sz w:val="18"/>
          <w:szCs w:val="18"/>
        </w:rPr>
        <w:tab/>
      </w:r>
      <w:r w:rsidRPr="003C4991">
        <w:rPr>
          <w:rFonts w:ascii="Arial" w:hAnsi="Arial" w:cs="Arial"/>
          <w:sz w:val="18"/>
          <w:szCs w:val="18"/>
        </w:rPr>
        <w:t xml:space="preserve"> (podpis ponudnika)</w:t>
      </w:r>
    </w:p>
    <w:p w14:paraId="26EBBF1E" w14:textId="77777777" w:rsidR="006A7BE7" w:rsidRPr="0016755C" w:rsidRDefault="006A7BE7" w:rsidP="006A7BE7">
      <w:pPr>
        <w:spacing w:after="0"/>
        <w:jc w:val="both"/>
        <w:rPr>
          <w:rFonts w:ascii="Arial" w:hAnsi="Arial" w:cs="Arial"/>
          <w:color w:val="000000"/>
          <w:position w:val="-2"/>
          <w:sz w:val="18"/>
          <w:szCs w:val="18"/>
        </w:rPr>
      </w:pPr>
      <w:r w:rsidRPr="0016755C">
        <w:rPr>
          <w:rFonts w:ascii="Arial" w:hAnsi="Arial" w:cs="Arial"/>
          <w:color w:val="000000"/>
          <w:position w:val="-2"/>
          <w:sz w:val="18"/>
          <w:szCs w:val="18"/>
        </w:rPr>
        <w:br w:type="page"/>
      </w:r>
    </w:p>
    <w:p w14:paraId="1B01C89E" w14:textId="77777777" w:rsidR="006A7BE7" w:rsidRPr="00C611E3" w:rsidRDefault="006A7BE7" w:rsidP="006A7BE7">
      <w:pPr>
        <w:spacing w:after="0"/>
        <w:jc w:val="right"/>
        <w:rPr>
          <w:rFonts w:ascii="Arial" w:hAnsi="Arial" w:cs="Arial"/>
          <w:sz w:val="18"/>
          <w:szCs w:val="18"/>
        </w:rPr>
      </w:pPr>
      <w:r w:rsidRPr="00C611E3">
        <w:rPr>
          <w:rFonts w:ascii="Arial" w:hAnsi="Arial" w:cs="Arial"/>
          <w:sz w:val="18"/>
          <w:szCs w:val="18"/>
        </w:rPr>
        <w:lastRenderedPageBreak/>
        <w:t xml:space="preserve">Obrazec št: </w:t>
      </w:r>
      <w:r>
        <w:rPr>
          <w:rFonts w:ascii="Arial" w:hAnsi="Arial" w:cs="Arial"/>
          <w:sz w:val="18"/>
          <w:szCs w:val="18"/>
        </w:rPr>
        <w:t>7a</w:t>
      </w:r>
    </w:p>
    <w:p w14:paraId="2E7A1251" w14:textId="77777777" w:rsidR="006A7BE7" w:rsidRPr="00AB0173" w:rsidRDefault="006A7BE7" w:rsidP="006A7BE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20"/>
          <w:szCs w:val="20"/>
        </w:rPr>
      </w:pPr>
      <w:r w:rsidRPr="00AB0173">
        <w:rPr>
          <w:rFonts w:ascii="Arial" w:hAnsi="Arial" w:cs="Arial"/>
          <w:sz w:val="20"/>
          <w:szCs w:val="20"/>
        </w:rPr>
        <w:t xml:space="preserve">Pooblastilo za pravno osebo za pridobitev podatkov iz </w:t>
      </w:r>
      <w:r>
        <w:rPr>
          <w:rFonts w:ascii="Arial" w:hAnsi="Arial" w:cs="Arial"/>
          <w:sz w:val="20"/>
          <w:szCs w:val="20"/>
        </w:rPr>
        <w:t>uradnih evidenc</w:t>
      </w:r>
    </w:p>
    <w:p w14:paraId="1C1D7AC1" w14:textId="77777777" w:rsidR="006A7BE7" w:rsidRDefault="006A7BE7" w:rsidP="006A7BE7">
      <w:pPr>
        <w:spacing w:before="225" w:after="225"/>
        <w:jc w:val="right"/>
        <w:rPr>
          <w:rFonts w:ascii="Arial" w:hAnsi="Arial" w:cs="Arial"/>
          <w:color w:val="000000"/>
          <w:sz w:val="18"/>
          <w:szCs w:val="18"/>
        </w:rPr>
      </w:pPr>
    </w:p>
    <w:p w14:paraId="31FB02F9" w14:textId="77777777" w:rsidR="006A7BE7" w:rsidRDefault="006A7BE7" w:rsidP="006A7BE7">
      <w:pPr>
        <w:spacing w:before="225" w:after="225" w:line="240" w:lineRule="auto"/>
        <w:jc w:val="center"/>
      </w:pPr>
      <w:r>
        <w:rPr>
          <w:rFonts w:ascii="Arial" w:hAnsi="Arial" w:cs="Arial"/>
          <w:b/>
          <w:bCs/>
          <w:color w:val="000000"/>
          <w:sz w:val="21"/>
          <w:szCs w:val="21"/>
        </w:rPr>
        <w:t>POOBLASTILO ZA PRAVNO OSEBO</w:t>
      </w:r>
    </w:p>
    <w:p w14:paraId="05ADE187" w14:textId="77777777" w:rsidR="006A7BE7" w:rsidRDefault="006A7BE7" w:rsidP="006A7BE7">
      <w:pPr>
        <w:spacing w:after="0"/>
        <w:jc w:val="both"/>
        <w:rPr>
          <w:rFonts w:ascii="Arial" w:hAnsi="Arial" w:cs="Arial"/>
          <w:color w:val="000000"/>
          <w:sz w:val="18"/>
          <w:szCs w:val="18"/>
        </w:rPr>
      </w:pPr>
      <w:r>
        <w:rPr>
          <w:rFonts w:ascii="Arial" w:hAnsi="Arial" w:cs="Arial"/>
          <w:color w:val="000000"/>
          <w:sz w:val="18"/>
          <w:szCs w:val="18"/>
        </w:rPr>
        <w:t xml:space="preserve">Pooblaščamo </w:t>
      </w:r>
      <w:r w:rsidRPr="00DE72B6">
        <w:rPr>
          <w:rFonts w:ascii="Arial" w:hAnsi="Arial" w:cs="Arial"/>
          <w:color w:val="000000"/>
          <w:sz w:val="18"/>
          <w:szCs w:val="18"/>
        </w:rPr>
        <w:t xml:space="preserve">koncedenta </w:t>
      </w:r>
      <w:r w:rsidRPr="00DE72B6">
        <w:rPr>
          <w:rFonts w:ascii="Arial" w:hAnsi="Arial" w:cs="Arial"/>
          <w:sz w:val="18"/>
          <w:szCs w:val="18"/>
        </w:rPr>
        <w:t>Občina Mirna Peč, Trg 8 8216 Mirna Peč</w:t>
      </w:r>
      <w:r w:rsidRPr="00DE72B6">
        <w:rPr>
          <w:rFonts w:ascii="Arial" w:hAnsi="Arial" w:cs="Arial"/>
          <w:color w:val="000000"/>
          <w:sz w:val="18"/>
          <w:szCs w:val="18"/>
        </w:rPr>
        <w:t xml:space="preserve">, da za potrebe preverjanja izpolnjevanja pogojev v postopku </w:t>
      </w:r>
      <w:r w:rsidRPr="003C4287">
        <w:rPr>
          <w:rFonts w:ascii="Arial" w:hAnsi="Arial" w:cs="Arial"/>
          <w:color w:val="000000"/>
          <w:sz w:val="18"/>
          <w:szCs w:val="18"/>
        </w:rPr>
        <w:t xml:space="preserve">javnega razpisa </w:t>
      </w:r>
      <w:r w:rsidRPr="003C4287">
        <w:rPr>
          <w:rFonts w:ascii="Arial" w:hAnsi="Arial" w:cs="Arial"/>
          <w:bCs/>
          <w:sz w:val="18"/>
          <w:szCs w:val="18"/>
        </w:rPr>
        <w:t xml:space="preserve">za podelitev koncesije za opravljanje javne službe </w:t>
      </w:r>
      <w:r w:rsidRPr="003C4287">
        <w:rPr>
          <w:rFonts w:ascii="Arial" w:hAnsi="Arial" w:cs="Arial"/>
          <w:sz w:val="18"/>
          <w:szCs w:val="18"/>
          <w:shd w:val="clear" w:color="auto" w:fill="FFFFFF"/>
        </w:rPr>
        <w:t>dolgotrajne oskrbe na domu v Občini Mirna Peč</w:t>
      </w:r>
      <w:r w:rsidRPr="00DE72B6">
        <w:rPr>
          <w:rFonts w:ascii="Arial" w:hAnsi="Arial" w:cs="Arial"/>
          <w:color w:val="000000"/>
          <w:sz w:val="18"/>
          <w:szCs w:val="18"/>
        </w:rPr>
        <w:t xml:space="preserve"> </w:t>
      </w:r>
      <w:r w:rsidRPr="005C4170">
        <w:rPr>
          <w:rFonts w:ascii="Arial" w:hAnsi="Arial" w:cs="Arial"/>
          <w:color w:val="000000"/>
          <w:sz w:val="18"/>
          <w:szCs w:val="18"/>
        </w:rPr>
        <w:t>iz uradnih evidenc državnih organov, organov lokalnih</w:t>
      </w:r>
      <w:r>
        <w:rPr>
          <w:rFonts w:ascii="Arial" w:hAnsi="Arial" w:cs="Arial"/>
          <w:color w:val="000000"/>
          <w:sz w:val="18"/>
          <w:szCs w:val="18"/>
        </w:rPr>
        <w:t xml:space="preserve"> </w:t>
      </w:r>
      <w:r w:rsidRPr="005C4170">
        <w:rPr>
          <w:rFonts w:ascii="Arial" w:hAnsi="Arial" w:cs="Arial"/>
          <w:color w:val="000000"/>
          <w:sz w:val="18"/>
          <w:szCs w:val="18"/>
        </w:rPr>
        <w:t xml:space="preserve">skupnosti ali nosilcev javnega pooblastila </w:t>
      </w:r>
      <w:r>
        <w:rPr>
          <w:rFonts w:ascii="Arial" w:hAnsi="Arial" w:cs="Arial"/>
          <w:color w:val="000000"/>
          <w:sz w:val="18"/>
          <w:szCs w:val="18"/>
        </w:rPr>
        <w:t>pridobi podatke/dokazila o izpolnjevanju pogojev razpisa.</w:t>
      </w:r>
    </w:p>
    <w:p w14:paraId="7AB1AE10" w14:textId="77777777" w:rsidR="006A7BE7" w:rsidRPr="005C4170" w:rsidRDefault="006A7BE7" w:rsidP="006A7BE7">
      <w:pPr>
        <w:spacing w:after="0"/>
        <w:jc w:val="both"/>
        <w:rPr>
          <w:rFonts w:ascii="Arial" w:hAnsi="Arial" w:cs="Arial"/>
          <w:color w:val="000000"/>
          <w:sz w:val="18"/>
          <w:szCs w:val="18"/>
        </w:rPr>
      </w:pPr>
    </w:p>
    <w:tbl>
      <w:tblPr>
        <w:tblW w:w="5010" w:type="pct"/>
        <w:tblInd w:w="9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
        <w:gridCol w:w="2716"/>
        <w:gridCol w:w="1810"/>
        <w:gridCol w:w="4535"/>
      </w:tblGrid>
      <w:tr w:rsidR="006A7BE7" w14:paraId="14672418" w14:textId="77777777" w:rsidTr="00064929">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6F9A98" w14:textId="77777777" w:rsidR="006A7BE7" w:rsidRDefault="006A7BE7" w:rsidP="00064929">
            <w:pPr>
              <w:jc w:val="right"/>
            </w:pPr>
            <w:r>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8A7996" w14:textId="77777777" w:rsidR="006A7BE7" w:rsidRDefault="006A7BE7" w:rsidP="00064929">
            <w:r>
              <w:rPr>
                <w:rFonts w:ascii="Arial" w:hAnsi="Arial" w:cs="Arial"/>
                <w:color w:val="000000"/>
                <w:position w:val="-2"/>
                <w:sz w:val="18"/>
                <w:szCs w:val="18"/>
              </w:rPr>
              <w:t> </w:t>
            </w:r>
          </w:p>
        </w:tc>
      </w:tr>
      <w:tr w:rsidR="006A7BE7" w14:paraId="73635D7C" w14:textId="77777777" w:rsidTr="00064929">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E073D3" w14:textId="77777777" w:rsidR="006A7BE7" w:rsidRDefault="006A7BE7" w:rsidP="00064929">
            <w:pPr>
              <w:jc w:val="right"/>
            </w:pPr>
            <w:r>
              <w:rPr>
                <w:rFonts w:ascii="Arial" w:hAnsi="Arial" w:cs="Arial"/>
                <w:color w:val="000000"/>
                <w:position w:val="-2"/>
                <w:sz w:val="18"/>
                <w:szCs w:val="18"/>
              </w:rPr>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C84DF3" w14:textId="77777777" w:rsidR="006A7BE7" w:rsidRDefault="006A7BE7" w:rsidP="00064929">
            <w:r>
              <w:rPr>
                <w:rFonts w:ascii="Arial" w:hAnsi="Arial" w:cs="Arial"/>
                <w:color w:val="000000"/>
                <w:position w:val="-2"/>
                <w:sz w:val="18"/>
                <w:szCs w:val="18"/>
              </w:rPr>
              <w:t> </w:t>
            </w:r>
          </w:p>
        </w:tc>
      </w:tr>
      <w:tr w:rsidR="006A7BE7" w14:paraId="7763F485" w14:textId="77777777" w:rsidTr="00064929">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0641B4" w14:textId="77777777" w:rsidR="006A7BE7" w:rsidRDefault="006A7BE7" w:rsidP="00064929">
            <w:pPr>
              <w:jc w:val="right"/>
            </w:pPr>
            <w:r>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136057" w14:textId="77777777" w:rsidR="006A7BE7" w:rsidRDefault="006A7BE7" w:rsidP="00064929">
            <w:r>
              <w:rPr>
                <w:rFonts w:ascii="Arial" w:hAnsi="Arial" w:cs="Arial"/>
                <w:color w:val="000000"/>
                <w:position w:val="-2"/>
                <w:sz w:val="18"/>
                <w:szCs w:val="18"/>
              </w:rPr>
              <w:t> </w:t>
            </w:r>
          </w:p>
        </w:tc>
      </w:tr>
      <w:tr w:rsidR="006A7BE7" w14:paraId="5798054A" w14:textId="77777777" w:rsidTr="00064929">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A88987" w14:textId="77777777" w:rsidR="006A7BE7" w:rsidRDefault="006A7BE7" w:rsidP="00064929">
            <w:pPr>
              <w:jc w:val="right"/>
            </w:pPr>
            <w:r>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0D994" w14:textId="77777777" w:rsidR="006A7BE7" w:rsidRDefault="006A7BE7" w:rsidP="00064929">
            <w:r>
              <w:rPr>
                <w:rFonts w:ascii="Arial" w:hAnsi="Arial" w:cs="Arial"/>
                <w:color w:val="000000"/>
                <w:position w:val="-2"/>
                <w:sz w:val="18"/>
                <w:szCs w:val="18"/>
              </w:rPr>
              <w:t> </w:t>
            </w:r>
          </w:p>
        </w:tc>
      </w:tr>
      <w:tr w:rsidR="006A7BE7" w14:paraId="3BB8F7C1" w14:textId="77777777" w:rsidTr="000649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7E0FD1E7" w14:textId="77777777" w:rsidR="006A7BE7" w:rsidRDefault="006A7BE7" w:rsidP="00064929">
            <w:pPr>
              <w:rPr>
                <w:rFonts w:ascii="Arial" w:hAnsi="Arial" w:cs="Arial"/>
                <w:color w:val="000000"/>
                <w:sz w:val="18"/>
                <w:szCs w:val="18"/>
              </w:rPr>
            </w:pPr>
            <w:r>
              <w:rPr>
                <w:rFonts w:ascii="Arial" w:hAnsi="Arial" w:cs="Arial"/>
                <w:color w:val="000000"/>
                <w:sz w:val="18"/>
                <w:szCs w:val="18"/>
              </w:rPr>
              <w:t> </w:t>
            </w:r>
          </w:p>
          <w:p w14:paraId="3FF48BF2" w14:textId="77777777" w:rsidR="006A7BE7" w:rsidRDefault="006A7BE7" w:rsidP="00064929">
            <w:r>
              <w:rPr>
                <w:rFonts w:ascii="Arial" w:hAnsi="Arial" w:cs="Arial"/>
                <w:color w:val="000000"/>
                <w:position w:val="-2"/>
                <w:sz w:val="18"/>
                <w:szCs w:val="18"/>
              </w:rPr>
              <w:t>Kraj in datum:</w:t>
            </w:r>
          </w:p>
        </w:tc>
        <w:tc>
          <w:tcPr>
            <w:tcW w:w="0" w:type="auto"/>
            <w:tcMar>
              <w:top w:w="75" w:type="dxa"/>
              <w:bottom w:w="75" w:type="dxa"/>
            </w:tcMar>
            <w:vAlign w:val="center"/>
          </w:tcPr>
          <w:p w14:paraId="23A994AA" w14:textId="77777777" w:rsidR="006A7BE7" w:rsidRDefault="006A7BE7" w:rsidP="00064929">
            <w:r>
              <w:rPr>
                <w:rFonts w:ascii="Arial" w:hAnsi="Arial" w:cs="Arial"/>
                <w:color w:val="000000"/>
                <w:position w:val="-2"/>
                <w:sz w:val="18"/>
                <w:szCs w:val="18"/>
              </w:rPr>
              <w:t>Ime in priimek: _____________________</w:t>
            </w:r>
          </w:p>
        </w:tc>
      </w:tr>
      <w:tr w:rsidR="006A7BE7" w14:paraId="40A4136A" w14:textId="77777777" w:rsidTr="000649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42057138" w14:textId="77777777" w:rsidR="006A7BE7" w:rsidRDefault="006A7BE7" w:rsidP="00064929">
            <w:r>
              <w:rPr>
                <w:rFonts w:ascii="Arial" w:hAnsi="Arial" w:cs="Arial"/>
                <w:color w:val="000000"/>
                <w:position w:val="-2"/>
                <w:sz w:val="18"/>
                <w:szCs w:val="18"/>
              </w:rPr>
              <w:t> </w:t>
            </w:r>
          </w:p>
        </w:tc>
        <w:tc>
          <w:tcPr>
            <w:tcW w:w="0" w:type="auto"/>
            <w:tcMar>
              <w:top w:w="75" w:type="dxa"/>
              <w:bottom w:w="75" w:type="dxa"/>
            </w:tcMar>
            <w:vAlign w:val="center"/>
          </w:tcPr>
          <w:p w14:paraId="65D53D78" w14:textId="77777777" w:rsidR="006A7BE7" w:rsidRDefault="006A7BE7" w:rsidP="00064929">
            <w:pPr>
              <w:jc w:val="center"/>
            </w:pPr>
            <w:r>
              <w:rPr>
                <w:rFonts w:ascii="Arial" w:hAnsi="Arial" w:cs="Arial"/>
                <w:color w:val="A9A9A9"/>
                <w:position w:val="-2"/>
                <w:sz w:val="18"/>
                <w:szCs w:val="18"/>
              </w:rPr>
              <w:t>(žig in podpis)</w:t>
            </w:r>
          </w:p>
        </w:tc>
      </w:tr>
    </w:tbl>
    <w:p w14:paraId="718995C8" w14:textId="77777777" w:rsidR="006A7BE7" w:rsidRDefault="006A7BE7" w:rsidP="006A7BE7">
      <w:pPr>
        <w:spacing w:after="0"/>
        <w:jc w:val="right"/>
        <w:rPr>
          <w:rFonts w:ascii="Arial" w:hAnsi="Arial" w:cs="Arial"/>
          <w:sz w:val="18"/>
          <w:szCs w:val="18"/>
        </w:rPr>
      </w:pPr>
      <w:r>
        <w:rPr>
          <w:rFonts w:ascii="Arial" w:hAnsi="Arial" w:cs="Arial"/>
          <w:sz w:val="18"/>
          <w:szCs w:val="18"/>
        </w:rPr>
        <w:br w:type="page"/>
      </w:r>
    </w:p>
    <w:p w14:paraId="46441669" w14:textId="77777777" w:rsidR="006A7BE7" w:rsidRPr="00C611E3" w:rsidRDefault="006A7BE7" w:rsidP="006A7BE7">
      <w:pPr>
        <w:spacing w:after="0"/>
        <w:jc w:val="right"/>
        <w:rPr>
          <w:rFonts w:ascii="Arial" w:hAnsi="Arial" w:cs="Arial"/>
          <w:sz w:val="18"/>
          <w:szCs w:val="18"/>
        </w:rPr>
      </w:pPr>
      <w:r w:rsidRPr="00C611E3">
        <w:rPr>
          <w:rFonts w:ascii="Arial" w:hAnsi="Arial" w:cs="Arial"/>
          <w:sz w:val="18"/>
          <w:szCs w:val="18"/>
        </w:rPr>
        <w:lastRenderedPageBreak/>
        <w:t xml:space="preserve">Obrazec št: </w:t>
      </w:r>
      <w:r>
        <w:rPr>
          <w:rFonts w:ascii="Arial" w:hAnsi="Arial" w:cs="Arial"/>
          <w:sz w:val="18"/>
          <w:szCs w:val="18"/>
        </w:rPr>
        <w:t>7b</w:t>
      </w:r>
    </w:p>
    <w:p w14:paraId="3D1CA49E" w14:textId="77777777" w:rsidR="006A7BE7" w:rsidRPr="00AB0173" w:rsidRDefault="006A7BE7" w:rsidP="006A7BE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20"/>
          <w:szCs w:val="20"/>
        </w:rPr>
      </w:pPr>
      <w:r w:rsidRPr="00AB0173">
        <w:rPr>
          <w:rFonts w:ascii="Arial" w:hAnsi="Arial" w:cs="Arial"/>
          <w:sz w:val="20"/>
          <w:szCs w:val="20"/>
        </w:rPr>
        <w:t xml:space="preserve">Pooblastilo za </w:t>
      </w:r>
      <w:r>
        <w:rPr>
          <w:rFonts w:ascii="Arial" w:hAnsi="Arial" w:cs="Arial"/>
          <w:sz w:val="20"/>
          <w:szCs w:val="20"/>
        </w:rPr>
        <w:t xml:space="preserve">fizično </w:t>
      </w:r>
      <w:r w:rsidRPr="00AB0173">
        <w:rPr>
          <w:rFonts w:ascii="Arial" w:hAnsi="Arial" w:cs="Arial"/>
          <w:sz w:val="20"/>
          <w:szCs w:val="20"/>
        </w:rPr>
        <w:t>osebo za pridobitev podatkov iz kazenske evidence</w:t>
      </w:r>
    </w:p>
    <w:p w14:paraId="0EE41F83" w14:textId="77777777" w:rsidR="006A7BE7" w:rsidRDefault="006A7BE7" w:rsidP="006A7BE7">
      <w:pPr>
        <w:spacing w:before="225" w:after="225" w:line="240" w:lineRule="auto"/>
        <w:jc w:val="center"/>
      </w:pPr>
      <w:r>
        <w:rPr>
          <w:rFonts w:ascii="Arial" w:hAnsi="Arial" w:cs="Arial"/>
          <w:b/>
          <w:bCs/>
          <w:color w:val="000000"/>
          <w:sz w:val="21"/>
          <w:szCs w:val="21"/>
        </w:rPr>
        <w:t>POOBLASTILO ZA FIZIČNO OSEBO</w:t>
      </w:r>
    </w:p>
    <w:p w14:paraId="60999D75" w14:textId="77777777" w:rsidR="006A7BE7" w:rsidRPr="00DE72B6" w:rsidRDefault="006A7BE7" w:rsidP="006A7BE7">
      <w:pPr>
        <w:spacing w:after="0"/>
        <w:jc w:val="both"/>
        <w:rPr>
          <w:rFonts w:ascii="Arial" w:hAnsi="Arial" w:cs="Arial"/>
          <w:sz w:val="20"/>
          <w:szCs w:val="20"/>
        </w:rPr>
      </w:pPr>
      <w:r>
        <w:rPr>
          <w:rFonts w:ascii="Arial" w:hAnsi="Arial" w:cs="Arial"/>
          <w:color w:val="000000"/>
          <w:sz w:val="18"/>
          <w:szCs w:val="18"/>
        </w:rPr>
        <w:t xml:space="preserve">Spodaj podpisani pooblaščam </w:t>
      </w:r>
      <w:r w:rsidRPr="00DE72B6">
        <w:rPr>
          <w:rFonts w:ascii="Arial" w:hAnsi="Arial" w:cs="Arial"/>
          <w:color w:val="000000"/>
          <w:sz w:val="18"/>
          <w:szCs w:val="18"/>
        </w:rPr>
        <w:t xml:space="preserve">koncedenta </w:t>
      </w:r>
      <w:r w:rsidRPr="00DE72B6">
        <w:rPr>
          <w:rFonts w:ascii="Arial" w:hAnsi="Arial" w:cs="Arial"/>
          <w:sz w:val="18"/>
          <w:szCs w:val="18"/>
        </w:rPr>
        <w:t>Občina Mirna Peč, Trg 8 8216 Mirna Peč</w:t>
      </w:r>
      <w:r w:rsidRPr="00DE72B6">
        <w:rPr>
          <w:rFonts w:ascii="Arial" w:hAnsi="Arial" w:cs="Arial"/>
          <w:color w:val="000000"/>
          <w:sz w:val="18"/>
          <w:szCs w:val="18"/>
        </w:rPr>
        <w:t xml:space="preserve">, da za potrebe preverjanja izpolnjevanja pogojev v postopku </w:t>
      </w:r>
      <w:r w:rsidRPr="003C4287">
        <w:rPr>
          <w:rFonts w:ascii="Arial" w:hAnsi="Arial" w:cs="Arial"/>
          <w:color w:val="000000"/>
          <w:sz w:val="18"/>
          <w:szCs w:val="18"/>
        </w:rPr>
        <w:t xml:space="preserve">javnega razpisa </w:t>
      </w:r>
      <w:r w:rsidRPr="003C4287">
        <w:rPr>
          <w:rFonts w:ascii="Arial" w:hAnsi="Arial" w:cs="Arial"/>
          <w:bCs/>
          <w:sz w:val="18"/>
          <w:szCs w:val="18"/>
        </w:rPr>
        <w:t xml:space="preserve">za podelitev koncesije za opravljanje javne službe </w:t>
      </w:r>
      <w:r w:rsidRPr="003C4287">
        <w:rPr>
          <w:rFonts w:ascii="Arial" w:hAnsi="Arial" w:cs="Arial"/>
          <w:sz w:val="18"/>
          <w:szCs w:val="18"/>
          <w:shd w:val="clear" w:color="auto" w:fill="FFFFFF"/>
        </w:rPr>
        <w:t>dolgotrajne oskrbe na domu na v Občini Mirna Peč</w:t>
      </w:r>
      <w:r w:rsidRPr="00DE72B6">
        <w:rPr>
          <w:rFonts w:ascii="Arial" w:hAnsi="Arial" w:cs="Arial"/>
          <w:color w:val="000000"/>
          <w:sz w:val="18"/>
          <w:szCs w:val="18"/>
        </w:rPr>
        <w:t xml:space="preserve"> </w:t>
      </w:r>
      <w:r w:rsidRPr="00AB0173">
        <w:rPr>
          <w:rFonts w:ascii="Arial" w:hAnsi="Arial" w:cs="Arial"/>
          <w:color w:val="000000"/>
          <w:sz w:val="18"/>
          <w:szCs w:val="18"/>
        </w:rPr>
        <w:t>od Ministrstva</w:t>
      </w:r>
      <w:r>
        <w:rPr>
          <w:rFonts w:ascii="Arial" w:hAnsi="Arial" w:cs="Arial"/>
          <w:color w:val="000000"/>
          <w:sz w:val="18"/>
          <w:szCs w:val="18"/>
        </w:rPr>
        <w:t xml:space="preserve"> za pravosodje pridobi potrdilo iz kazenske evidence in evidence o prekrških.</w:t>
      </w:r>
    </w:p>
    <w:p w14:paraId="003A8C8A" w14:textId="77777777" w:rsidR="006A7BE7" w:rsidRPr="0091092E" w:rsidRDefault="006A7BE7" w:rsidP="006A7BE7">
      <w:pPr>
        <w:spacing w:before="225" w:after="225" w:line="240" w:lineRule="auto"/>
        <w:jc w:val="both"/>
        <w:rPr>
          <w:rFonts w:ascii="Arial" w:hAnsi="Arial" w:cs="Arial"/>
          <w:color w:val="000000"/>
          <w:sz w:val="18"/>
          <w:szCs w:val="18"/>
        </w:rPr>
      </w:pPr>
      <w:r>
        <w:rPr>
          <w:rFonts w:ascii="Arial" w:hAnsi="Arial" w:cs="Arial"/>
          <w:color w:val="000000"/>
          <w:sz w:val="18"/>
          <w:szCs w:val="18"/>
        </w:rPr>
        <w:t>Moji osebni podatki so naslednji:</w:t>
      </w:r>
    </w:p>
    <w:tbl>
      <w:tblPr>
        <w:tblW w:w="5000" w:type="pct"/>
        <w:tblInd w:w="102" w:type="dxa"/>
        <w:tblLayout w:type="fixed"/>
        <w:tblLook w:val="04A0" w:firstRow="1" w:lastRow="0" w:firstColumn="1" w:lastColumn="0" w:noHBand="0" w:noVBand="1"/>
      </w:tblPr>
      <w:tblGrid>
        <w:gridCol w:w="7"/>
        <w:gridCol w:w="3265"/>
        <w:gridCol w:w="1258"/>
        <w:gridCol w:w="4528"/>
      </w:tblGrid>
      <w:tr w:rsidR="006A7BE7" w14:paraId="49C4EC88" w14:textId="77777777" w:rsidTr="00064929">
        <w:trPr>
          <w:gridBefore w:val="1"/>
          <w:wBefore w:w="7" w:type="dxa"/>
          <w:trHeight w:val="237"/>
        </w:trPr>
        <w:tc>
          <w:tcPr>
            <w:tcW w:w="326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2E4759" w14:textId="77777777" w:rsidR="006A7BE7" w:rsidRDefault="006A7BE7" w:rsidP="00064929">
            <w:pPr>
              <w:jc w:val="right"/>
            </w:pPr>
            <w:r>
              <w:rPr>
                <w:rFonts w:ascii="Arial" w:hAnsi="Arial" w:cs="Arial"/>
                <w:color w:val="000000"/>
                <w:position w:val="-2"/>
                <w:sz w:val="18"/>
                <w:szCs w:val="18"/>
              </w:rPr>
              <w:t>Ime in priimek:</w:t>
            </w:r>
          </w:p>
        </w:tc>
        <w:tc>
          <w:tcPr>
            <w:tcW w:w="5786"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740A88" w14:textId="77777777" w:rsidR="006A7BE7" w:rsidRDefault="006A7BE7" w:rsidP="00064929">
            <w:r>
              <w:rPr>
                <w:rFonts w:ascii="Arial" w:hAnsi="Arial" w:cs="Arial"/>
                <w:color w:val="000000"/>
                <w:position w:val="-2"/>
                <w:sz w:val="18"/>
                <w:szCs w:val="18"/>
              </w:rPr>
              <w:t> </w:t>
            </w:r>
          </w:p>
        </w:tc>
      </w:tr>
      <w:tr w:rsidR="006A7BE7" w14:paraId="039BAF33" w14:textId="77777777" w:rsidTr="00064929">
        <w:trPr>
          <w:gridBefore w:val="1"/>
          <w:wBefore w:w="7" w:type="dxa"/>
          <w:trHeight w:val="237"/>
        </w:trPr>
        <w:tc>
          <w:tcPr>
            <w:tcW w:w="326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B2F12E" w14:textId="77777777" w:rsidR="006A7BE7" w:rsidRDefault="006A7BE7" w:rsidP="00064929">
            <w:pPr>
              <w:jc w:val="right"/>
            </w:pPr>
            <w:r>
              <w:rPr>
                <w:rFonts w:ascii="Arial" w:hAnsi="Arial" w:cs="Arial"/>
                <w:color w:val="000000"/>
                <w:position w:val="-2"/>
                <w:sz w:val="18"/>
                <w:szCs w:val="18"/>
              </w:rPr>
              <w:t>Funkcija v gospodarskem subjektu:</w:t>
            </w:r>
          </w:p>
        </w:tc>
        <w:tc>
          <w:tcPr>
            <w:tcW w:w="5786"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DB2809" w14:textId="77777777" w:rsidR="006A7BE7" w:rsidRDefault="006A7BE7" w:rsidP="00064929">
            <w:r>
              <w:rPr>
                <w:rFonts w:ascii="Arial" w:hAnsi="Arial" w:cs="Arial"/>
                <w:color w:val="000000"/>
                <w:position w:val="-2"/>
                <w:sz w:val="18"/>
                <w:szCs w:val="18"/>
              </w:rPr>
              <w:t> </w:t>
            </w:r>
          </w:p>
        </w:tc>
      </w:tr>
      <w:tr w:rsidR="006A7BE7" w14:paraId="0E13F2E9" w14:textId="77777777" w:rsidTr="00064929">
        <w:trPr>
          <w:gridBefore w:val="1"/>
          <w:wBefore w:w="7" w:type="dxa"/>
          <w:trHeight w:val="257"/>
        </w:trPr>
        <w:tc>
          <w:tcPr>
            <w:tcW w:w="326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9CE769" w14:textId="77777777" w:rsidR="006A7BE7" w:rsidRDefault="006A7BE7" w:rsidP="00064929">
            <w:pPr>
              <w:jc w:val="right"/>
            </w:pPr>
            <w:r>
              <w:rPr>
                <w:rFonts w:ascii="Arial" w:hAnsi="Arial" w:cs="Arial"/>
                <w:color w:val="000000"/>
                <w:position w:val="-2"/>
                <w:sz w:val="18"/>
                <w:szCs w:val="18"/>
              </w:rPr>
              <w:t>EMŠO:</w:t>
            </w:r>
          </w:p>
        </w:tc>
        <w:tc>
          <w:tcPr>
            <w:tcW w:w="5786"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665D3E" w14:textId="77777777" w:rsidR="006A7BE7" w:rsidRDefault="006A7BE7" w:rsidP="00064929">
            <w:r>
              <w:rPr>
                <w:rFonts w:ascii="Arial" w:hAnsi="Arial" w:cs="Arial"/>
                <w:color w:val="000000"/>
                <w:position w:val="-2"/>
                <w:sz w:val="18"/>
                <w:szCs w:val="18"/>
              </w:rPr>
              <w:t> </w:t>
            </w:r>
          </w:p>
        </w:tc>
      </w:tr>
      <w:tr w:rsidR="006A7BE7" w14:paraId="21B7B56C" w14:textId="77777777" w:rsidTr="00064929">
        <w:trPr>
          <w:gridBefore w:val="1"/>
          <w:wBefore w:w="7" w:type="dxa"/>
          <w:trHeight w:val="237"/>
        </w:trPr>
        <w:tc>
          <w:tcPr>
            <w:tcW w:w="326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5A90E3" w14:textId="77777777" w:rsidR="006A7BE7" w:rsidRDefault="006A7BE7" w:rsidP="00064929">
            <w:pPr>
              <w:jc w:val="right"/>
            </w:pPr>
            <w:r>
              <w:rPr>
                <w:rFonts w:ascii="Arial" w:hAnsi="Arial" w:cs="Arial"/>
                <w:color w:val="000000"/>
                <w:position w:val="-2"/>
                <w:sz w:val="18"/>
                <w:szCs w:val="18"/>
              </w:rPr>
              <w:t>Kraj in država rojstva:</w:t>
            </w:r>
          </w:p>
        </w:tc>
        <w:tc>
          <w:tcPr>
            <w:tcW w:w="5786"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752FCD" w14:textId="77777777" w:rsidR="006A7BE7" w:rsidRDefault="006A7BE7" w:rsidP="00064929">
            <w:r>
              <w:rPr>
                <w:rFonts w:ascii="Arial" w:hAnsi="Arial" w:cs="Arial"/>
                <w:color w:val="000000"/>
                <w:position w:val="-2"/>
                <w:sz w:val="18"/>
                <w:szCs w:val="18"/>
              </w:rPr>
              <w:t> </w:t>
            </w:r>
          </w:p>
        </w:tc>
      </w:tr>
      <w:tr w:rsidR="006A7BE7" w14:paraId="3DF151C2" w14:textId="77777777" w:rsidTr="00064929">
        <w:trPr>
          <w:gridBefore w:val="1"/>
          <w:wBefore w:w="7" w:type="dxa"/>
          <w:trHeight w:val="237"/>
        </w:trPr>
        <w:tc>
          <w:tcPr>
            <w:tcW w:w="326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B7C3EE" w14:textId="77777777" w:rsidR="006A7BE7" w:rsidRDefault="006A7BE7" w:rsidP="00064929">
            <w:pPr>
              <w:jc w:val="right"/>
            </w:pPr>
            <w:r>
              <w:rPr>
                <w:rFonts w:ascii="Arial" w:hAnsi="Arial" w:cs="Arial"/>
                <w:color w:val="000000"/>
                <w:position w:val="-2"/>
                <w:sz w:val="18"/>
                <w:szCs w:val="18"/>
              </w:rPr>
              <w:t>Naslov stalnega prebivališča:</w:t>
            </w:r>
          </w:p>
        </w:tc>
        <w:tc>
          <w:tcPr>
            <w:tcW w:w="5786"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E4572D" w14:textId="77777777" w:rsidR="006A7BE7" w:rsidRDefault="006A7BE7" w:rsidP="00064929">
            <w:r>
              <w:rPr>
                <w:rFonts w:ascii="Arial" w:hAnsi="Arial" w:cs="Arial"/>
                <w:color w:val="000000"/>
                <w:position w:val="-2"/>
                <w:sz w:val="18"/>
                <w:szCs w:val="18"/>
              </w:rPr>
              <w:t> </w:t>
            </w:r>
          </w:p>
        </w:tc>
      </w:tr>
      <w:tr w:rsidR="006A7BE7" w14:paraId="2E108E58" w14:textId="77777777" w:rsidTr="00064929">
        <w:trPr>
          <w:gridBefore w:val="1"/>
          <w:wBefore w:w="7" w:type="dxa"/>
          <w:trHeight w:val="237"/>
        </w:trPr>
        <w:tc>
          <w:tcPr>
            <w:tcW w:w="326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DA5558" w14:textId="77777777" w:rsidR="006A7BE7" w:rsidRDefault="006A7BE7" w:rsidP="00064929">
            <w:pPr>
              <w:jc w:val="right"/>
            </w:pPr>
            <w:r>
              <w:rPr>
                <w:rFonts w:ascii="Arial" w:hAnsi="Arial" w:cs="Arial"/>
                <w:color w:val="000000"/>
                <w:position w:val="-2"/>
                <w:sz w:val="18"/>
                <w:szCs w:val="18"/>
              </w:rPr>
              <w:t>Naslov začasnega prebivališča:</w:t>
            </w:r>
          </w:p>
        </w:tc>
        <w:tc>
          <w:tcPr>
            <w:tcW w:w="5786"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08F0F3" w14:textId="77777777" w:rsidR="006A7BE7" w:rsidRDefault="006A7BE7" w:rsidP="00064929">
            <w:r>
              <w:rPr>
                <w:rFonts w:ascii="Arial" w:hAnsi="Arial" w:cs="Arial"/>
                <w:color w:val="000000"/>
                <w:position w:val="-2"/>
                <w:sz w:val="18"/>
                <w:szCs w:val="18"/>
              </w:rPr>
              <w:t> </w:t>
            </w:r>
          </w:p>
        </w:tc>
      </w:tr>
      <w:tr w:rsidR="006A7BE7" w14:paraId="248D010C" w14:textId="77777777" w:rsidTr="00064929">
        <w:trPr>
          <w:gridBefore w:val="1"/>
          <w:wBefore w:w="7" w:type="dxa"/>
          <w:trHeight w:val="468"/>
        </w:trPr>
        <w:tc>
          <w:tcPr>
            <w:tcW w:w="326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318761" w14:textId="77777777" w:rsidR="006A7BE7" w:rsidRDefault="006A7BE7" w:rsidP="00064929">
            <w:pPr>
              <w:jc w:val="right"/>
            </w:pPr>
            <w:r>
              <w:rPr>
                <w:rFonts w:ascii="Arial" w:hAnsi="Arial" w:cs="Arial"/>
                <w:color w:val="000000"/>
                <w:position w:val="-2"/>
                <w:sz w:val="18"/>
                <w:szCs w:val="18"/>
              </w:rPr>
              <w:t>Državljanstvo:</w:t>
            </w:r>
          </w:p>
        </w:tc>
        <w:tc>
          <w:tcPr>
            <w:tcW w:w="5786"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238409" w14:textId="77777777" w:rsidR="006A7BE7" w:rsidRDefault="006A7BE7" w:rsidP="00064929">
            <w:r>
              <w:rPr>
                <w:rFonts w:ascii="Arial" w:hAnsi="Arial" w:cs="Arial"/>
                <w:color w:val="000000"/>
                <w:position w:val="-2"/>
                <w:sz w:val="18"/>
                <w:szCs w:val="18"/>
              </w:rPr>
              <w:t> </w:t>
            </w:r>
          </w:p>
        </w:tc>
      </w:tr>
      <w:tr w:rsidR="006A7BE7" w14:paraId="62DCF574" w14:textId="77777777" w:rsidTr="00064929">
        <w:trPr>
          <w:trHeight w:val="237"/>
        </w:trPr>
        <w:tc>
          <w:tcPr>
            <w:tcW w:w="4530" w:type="dxa"/>
            <w:gridSpan w:val="3"/>
            <w:tcMar>
              <w:top w:w="75" w:type="dxa"/>
              <w:bottom w:w="75" w:type="dxa"/>
            </w:tcMar>
            <w:vAlign w:val="center"/>
          </w:tcPr>
          <w:p w14:paraId="506DF08A" w14:textId="77777777" w:rsidR="006A7BE7" w:rsidRDefault="006A7BE7" w:rsidP="00064929">
            <w:pPr>
              <w:rPr>
                <w:rFonts w:ascii="Arial" w:hAnsi="Arial" w:cs="Arial"/>
                <w:color w:val="000000"/>
                <w:position w:val="-2"/>
                <w:sz w:val="18"/>
                <w:szCs w:val="18"/>
              </w:rPr>
            </w:pPr>
          </w:p>
          <w:p w14:paraId="24B1CD67" w14:textId="77777777" w:rsidR="006A7BE7" w:rsidRDefault="006A7BE7" w:rsidP="00064929">
            <w:pPr>
              <w:rPr>
                <w:rFonts w:ascii="Arial" w:hAnsi="Arial" w:cs="Arial"/>
                <w:color w:val="000000"/>
                <w:position w:val="-2"/>
                <w:sz w:val="18"/>
                <w:szCs w:val="18"/>
              </w:rPr>
            </w:pPr>
          </w:p>
          <w:p w14:paraId="5421B824" w14:textId="77777777" w:rsidR="006A7BE7" w:rsidRDefault="006A7BE7" w:rsidP="00064929">
            <w:r>
              <w:rPr>
                <w:rFonts w:ascii="Arial" w:hAnsi="Arial" w:cs="Arial"/>
                <w:color w:val="000000"/>
                <w:position w:val="-2"/>
                <w:sz w:val="18"/>
                <w:szCs w:val="18"/>
              </w:rPr>
              <w:t>Kraj in datum:</w:t>
            </w:r>
          </w:p>
        </w:tc>
        <w:tc>
          <w:tcPr>
            <w:tcW w:w="4528" w:type="dxa"/>
            <w:tcMar>
              <w:top w:w="75" w:type="dxa"/>
              <w:bottom w:w="75" w:type="dxa"/>
            </w:tcMar>
            <w:vAlign w:val="center"/>
          </w:tcPr>
          <w:p w14:paraId="2CA2211C" w14:textId="77777777" w:rsidR="006A7BE7" w:rsidRDefault="006A7BE7" w:rsidP="00064929">
            <w:r>
              <w:rPr>
                <w:rFonts w:ascii="Arial" w:hAnsi="Arial" w:cs="Arial"/>
                <w:color w:val="000000"/>
                <w:position w:val="-2"/>
                <w:sz w:val="18"/>
                <w:szCs w:val="18"/>
              </w:rPr>
              <w:t>Ime in priimek: _____________________</w:t>
            </w:r>
          </w:p>
        </w:tc>
      </w:tr>
      <w:tr w:rsidR="006A7BE7" w14:paraId="2833FBBD" w14:textId="77777777" w:rsidTr="00064929">
        <w:trPr>
          <w:trHeight w:val="237"/>
        </w:trPr>
        <w:tc>
          <w:tcPr>
            <w:tcW w:w="4530" w:type="dxa"/>
            <w:gridSpan w:val="3"/>
            <w:tcMar>
              <w:top w:w="75" w:type="dxa"/>
              <w:bottom w:w="75" w:type="dxa"/>
            </w:tcMar>
            <w:vAlign w:val="center"/>
          </w:tcPr>
          <w:p w14:paraId="51C14B84" w14:textId="77777777" w:rsidR="006A7BE7" w:rsidRDefault="006A7BE7" w:rsidP="00064929">
            <w:r>
              <w:rPr>
                <w:rFonts w:ascii="Arial" w:hAnsi="Arial" w:cs="Arial"/>
                <w:color w:val="000000"/>
                <w:position w:val="-2"/>
                <w:sz w:val="18"/>
                <w:szCs w:val="18"/>
              </w:rPr>
              <w:t> </w:t>
            </w:r>
          </w:p>
        </w:tc>
        <w:tc>
          <w:tcPr>
            <w:tcW w:w="4528" w:type="dxa"/>
            <w:tcMar>
              <w:top w:w="75" w:type="dxa"/>
              <w:bottom w:w="75" w:type="dxa"/>
            </w:tcMar>
            <w:vAlign w:val="center"/>
          </w:tcPr>
          <w:p w14:paraId="7F7AE1C3" w14:textId="77777777" w:rsidR="006A7BE7" w:rsidRDefault="006A7BE7" w:rsidP="00064929">
            <w:pPr>
              <w:jc w:val="center"/>
            </w:pPr>
            <w:r>
              <w:rPr>
                <w:rFonts w:ascii="Arial" w:hAnsi="Arial" w:cs="Arial"/>
                <w:color w:val="A9A9A9"/>
                <w:position w:val="-2"/>
                <w:sz w:val="18"/>
                <w:szCs w:val="18"/>
              </w:rPr>
              <w:t>(podpis)</w:t>
            </w:r>
          </w:p>
        </w:tc>
      </w:tr>
    </w:tbl>
    <w:p w14:paraId="6D4D4BE9" w14:textId="77777777" w:rsidR="006A7BE7" w:rsidRPr="005C4170" w:rsidRDefault="006A7BE7" w:rsidP="006A7BE7">
      <w:pPr>
        <w:spacing w:after="0"/>
        <w:rPr>
          <w:rFonts w:ascii="Arial" w:hAnsi="Arial" w:cs="Arial"/>
          <w:i/>
          <w:iCs/>
          <w:sz w:val="18"/>
          <w:szCs w:val="18"/>
        </w:rPr>
      </w:pPr>
      <w:r w:rsidRPr="005C4170">
        <w:rPr>
          <w:rFonts w:ascii="Arial" w:hAnsi="Arial" w:cs="Arial"/>
          <w:i/>
          <w:iCs/>
          <w:sz w:val="18"/>
          <w:szCs w:val="18"/>
        </w:rPr>
        <w:t>Opomba: obrazec se izpolni za vsako fizično osebo, ki je članica upravnega, vodstvenega ali nadzornega organa ponudnika.</w:t>
      </w:r>
    </w:p>
    <w:p w14:paraId="49662A12" w14:textId="77777777" w:rsidR="006A7BE7" w:rsidRPr="00C611E3" w:rsidRDefault="006A7BE7" w:rsidP="006A7BE7">
      <w:pPr>
        <w:jc w:val="both"/>
        <w:rPr>
          <w:rFonts w:ascii="Arial" w:hAnsi="Arial" w:cs="Arial"/>
          <w:sz w:val="18"/>
          <w:szCs w:val="18"/>
        </w:rPr>
        <w:sectPr w:rsidR="006A7BE7" w:rsidRPr="00C611E3" w:rsidSect="006A7BE7">
          <w:footerReference w:type="default" r:id="rId18"/>
          <w:pgSz w:w="11906" w:h="16838"/>
          <w:pgMar w:top="1843" w:right="1418" w:bottom="1418" w:left="1418" w:header="567" w:footer="596" w:gutter="0"/>
          <w:cols w:space="708"/>
          <w:docGrid w:linePitch="360"/>
        </w:sectPr>
      </w:pPr>
    </w:p>
    <w:p w14:paraId="6F68DB43" w14:textId="77777777" w:rsidR="006A7BE7" w:rsidRPr="00C611E3" w:rsidRDefault="006A7BE7" w:rsidP="006A7BE7">
      <w:pPr>
        <w:spacing w:after="0"/>
        <w:jc w:val="right"/>
        <w:rPr>
          <w:rFonts w:ascii="Arial" w:hAnsi="Arial" w:cs="Arial"/>
          <w:sz w:val="18"/>
          <w:szCs w:val="18"/>
        </w:rPr>
      </w:pPr>
      <w:r w:rsidRPr="00C611E3">
        <w:rPr>
          <w:rFonts w:ascii="Arial" w:hAnsi="Arial" w:cs="Arial"/>
          <w:sz w:val="18"/>
          <w:szCs w:val="18"/>
        </w:rPr>
        <w:lastRenderedPageBreak/>
        <w:t xml:space="preserve">Obrazec št: </w:t>
      </w:r>
      <w:r>
        <w:rPr>
          <w:rFonts w:ascii="Arial" w:hAnsi="Arial" w:cs="Arial"/>
          <w:sz w:val="18"/>
          <w:szCs w:val="18"/>
        </w:rPr>
        <w:t>8</w:t>
      </w:r>
    </w:p>
    <w:p w14:paraId="24B09AAB" w14:textId="77777777" w:rsidR="006A7BE7" w:rsidRPr="00AB0173" w:rsidRDefault="006A7BE7" w:rsidP="006A7BE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20"/>
          <w:szCs w:val="20"/>
        </w:rPr>
      </w:pPr>
      <w:r>
        <w:rPr>
          <w:rFonts w:ascii="Arial" w:hAnsi="Arial" w:cs="Arial"/>
          <w:sz w:val="18"/>
          <w:szCs w:val="18"/>
        </w:rPr>
        <w:t>I</w:t>
      </w:r>
      <w:r w:rsidRPr="0058170D">
        <w:rPr>
          <w:rFonts w:ascii="Arial" w:hAnsi="Arial" w:cs="Arial"/>
          <w:sz w:val="18"/>
          <w:szCs w:val="18"/>
        </w:rPr>
        <w:t>zjava o ugotovitvah iz nadzornih postopkov pri</w:t>
      </w:r>
      <w:r>
        <w:rPr>
          <w:rFonts w:ascii="Arial" w:hAnsi="Arial" w:cs="Arial"/>
          <w:sz w:val="18"/>
          <w:szCs w:val="18"/>
        </w:rPr>
        <w:t xml:space="preserve"> </w:t>
      </w:r>
      <w:r w:rsidRPr="0058170D">
        <w:rPr>
          <w:rFonts w:ascii="Arial" w:hAnsi="Arial" w:cs="Arial"/>
          <w:sz w:val="18"/>
          <w:szCs w:val="18"/>
        </w:rPr>
        <w:t>ponudniku</w:t>
      </w:r>
    </w:p>
    <w:p w14:paraId="262A5961" w14:textId="77777777" w:rsidR="006A7BE7" w:rsidRDefault="006A7BE7" w:rsidP="006A7BE7">
      <w:pPr>
        <w:autoSpaceDE w:val="0"/>
        <w:autoSpaceDN w:val="0"/>
        <w:adjustRightInd w:val="0"/>
        <w:rPr>
          <w:rFonts w:ascii="Arial" w:hAnsi="Arial" w:cs="Arial"/>
          <w:color w:val="000000"/>
          <w:sz w:val="18"/>
          <w:szCs w:val="18"/>
        </w:rPr>
      </w:pPr>
    </w:p>
    <w:p w14:paraId="41B3AE1D" w14:textId="77777777" w:rsidR="006A7BE7" w:rsidRDefault="006A7BE7" w:rsidP="006A7BE7">
      <w:pPr>
        <w:autoSpaceDE w:val="0"/>
        <w:autoSpaceDN w:val="0"/>
        <w:adjustRightInd w:val="0"/>
        <w:jc w:val="both"/>
        <w:rPr>
          <w:rFonts w:ascii="Arial" w:hAnsi="Arial" w:cs="Arial"/>
          <w:sz w:val="18"/>
          <w:szCs w:val="18"/>
          <w:shd w:val="clear" w:color="auto" w:fill="FFFFFF"/>
        </w:rPr>
      </w:pPr>
      <w:r w:rsidRPr="003C4287">
        <w:rPr>
          <w:rFonts w:ascii="Arial" w:hAnsi="Arial" w:cs="Arial"/>
          <w:color w:val="000000"/>
          <w:sz w:val="18"/>
          <w:szCs w:val="18"/>
        </w:rPr>
        <w:t xml:space="preserve">Na osnovi javnega razpisa </w:t>
      </w:r>
      <w:r w:rsidRPr="003C4287">
        <w:rPr>
          <w:rFonts w:ascii="Arial" w:hAnsi="Arial" w:cs="Arial"/>
          <w:bCs/>
          <w:sz w:val="18"/>
          <w:szCs w:val="18"/>
        </w:rPr>
        <w:t xml:space="preserve">za podelitev koncesije za opravljanje javne službe </w:t>
      </w:r>
      <w:r w:rsidRPr="003C4287">
        <w:rPr>
          <w:rFonts w:ascii="Arial" w:hAnsi="Arial" w:cs="Arial"/>
          <w:sz w:val="18"/>
          <w:szCs w:val="18"/>
          <w:shd w:val="clear" w:color="auto" w:fill="FFFFFF"/>
        </w:rPr>
        <w:t>dolgotrajne oskrbe na domu na v Občini Mirna Peč</w:t>
      </w:r>
      <w:r>
        <w:rPr>
          <w:rFonts w:ascii="Arial" w:hAnsi="Arial" w:cs="Arial"/>
          <w:sz w:val="18"/>
          <w:szCs w:val="18"/>
          <w:shd w:val="clear" w:color="auto" w:fill="FFFFFF"/>
        </w:rPr>
        <w:t>, izjavljamo:</w:t>
      </w:r>
    </w:p>
    <w:p w14:paraId="252B5A24" w14:textId="77777777" w:rsidR="006A7BE7" w:rsidRPr="005C4170" w:rsidRDefault="006A7BE7" w:rsidP="006A7BE7">
      <w:pPr>
        <w:autoSpaceDE w:val="0"/>
        <w:autoSpaceDN w:val="0"/>
        <w:adjustRightInd w:val="0"/>
        <w:rPr>
          <w:rFonts w:ascii="Arial" w:hAnsi="Arial" w:cs="Arial"/>
          <w:color w:val="000000"/>
          <w:sz w:val="18"/>
          <w:szCs w:val="18"/>
        </w:rPr>
      </w:pPr>
      <w:r>
        <w:rPr>
          <w:rFonts w:ascii="Arial" w:hAnsi="Arial" w:cs="Arial"/>
          <w:color w:val="000000"/>
          <w:sz w:val="18"/>
          <w:szCs w:val="18"/>
        </w:rPr>
        <w:t>(</w:t>
      </w:r>
      <w:r w:rsidRPr="005C4170">
        <w:rPr>
          <w:rFonts w:ascii="Arial" w:hAnsi="Arial" w:cs="Arial"/>
          <w:color w:val="000000"/>
          <w:sz w:val="18"/>
          <w:szCs w:val="18"/>
        </w:rPr>
        <w:t>ustrezno obkrožiti</w:t>
      </w:r>
      <w:r>
        <w:rPr>
          <w:rFonts w:ascii="Arial" w:hAnsi="Arial" w:cs="Arial"/>
          <w:color w:val="000000"/>
          <w:sz w:val="18"/>
          <w:szCs w:val="18"/>
        </w:rPr>
        <w:t>)</w:t>
      </w:r>
    </w:p>
    <w:p w14:paraId="0B2DD51F" w14:textId="77777777" w:rsidR="006A7BE7" w:rsidRDefault="006A7BE7" w:rsidP="006A7BE7">
      <w:pPr>
        <w:autoSpaceDE w:val="0"/>
        <w:autoSpaceDN w:val="0"/>
        <w:adjustRightInd w:val="0"/>
        <w:jc w:val="both"/>
        <w:rPr>
          <w:rFonts w:ascii="Arial" w:hAnsi="Arial" w:cs="Arial"/>
          <w:color w:val="000000"/>
          <w:sz w:val="18"/>
          <w:szCs w:val="18"/>
        </w:rPr>
      </w:pPr>
      <w:r>
        <w:rPr>
          <w:rFonts w:ascii="Arial" w:hAnsi="Arial" w:cs="Arial"/>
          <w:color w:val="000000"/>
          <w:sz w:val="18"/>
          <w:szCs w:val="18"/>
        </w:rPr>
        <w:t>a</w:t>
      </w:r>
      <w:r w:rsidRPr="005C4170">
        <w:rPr>
          <w:rFonts w:ascii="Arial" w:hAnsi="Arial" w:cs="Arial"/>
          <w:color w:val="000000"/>
          <w:sz w:val="18"/>
          <w:szCs w:val="18"/>
        </w:rPr>
        <w:t>) nadzor ni bil opravljen</w:t>
      </w:r>
      <w:r>
        <w:rPr>
          <w:rFonts w:ascii="Arial" w:hAnsi="Arial" w:cs="Arial"/>
          <w:color w:val="000000"/>
          <w:sz w:val="18"/>
          <w:szCs w:val="18"/>
        </w:rPr>
        <w:t>,</w:t>
      </w:r>
    </w:p>
    <w:p w14:paraId="7855C905" w14:textId="77777777" w:rsidR="006A7BE7" w:rsidRPr="005C4170" w:rsidRDefault="006A7BE7" w:rsidP="006A7BE7">
      <w:pPr>
        <w:autoSpaceDE w:val="0"/>
        <w:autoSpaceDN w:val="0"/>
        <w:adjustRightInd w:val="0"/>
        <w:jc w:val="both"/>
        <w:rPr>
          <w:rFonts w:ascii="Arial" w:hAnsi="Arial" w:cs="Arial"/>
          <w:color w:val="000000"/>
          <w:sz w:val="18"/>
          <w:szCs w:val="18"/>
        </w:rPr>
      </w:pPr>
      <w:r>
        <w:rPr>
          <w:rFonts w:ascii="Arial" w:hAnsi="Arial" w:cs="Arial"/>
          <w:color w:val="000000"/>
          <w:sz w:val="18"/>
          <w:szCs w:val="18"/>
        </w:rPr>
        <w:t>b</w:t>
      </w:r>
      <w:r w:rsidRPr="005C4170">
        <w:rPr>
          <w:rFonts w:ascii="Arial" w:hAnsi="Arial" w:cs="Arial"/>
          <w:color w:val="000000"/>
          <w:sz w:val="18"/>
          <w:szCs w:val="18"/>
        </w:rPr>
        <w:t xml:space="preserve">) nadzor je bil opravljen in ni bilo ugotovljenih </w:t>
      </w:r>
      <w:r w:rsidRPr="00041FF1">
        <w:rPr>
          <w:rFonts w:ascii="Arial" w:hAnsi="Arial" w:cs="Arial"/>
          <w:color w:val="000000"/>
          <w:sz w:val="18"/>
          <w:szCs w:val="18"/>
        </w:rPr>
        <w:t xml:space="preserve">bistvenih nepravilnosti </w:t>
      </w:r>
      <w:r w:rsidRPr="00041FF1">
        <w:rPr>
          <w:rFonts w:ascii="Arial" w:eastAsiaTheme="majorEastAsia" w:hAnsi="Arial" w:cs="Arial"/>
          <w:sz w:val="18"/>
          <w:szCs w:val="18"/>
        </w:rPr>
        <w:t>oz. so bile ugotovljene manjše nepravilnosti, ki so bile odpravljene brez sankcij</w:t>
      </w:r>
      <w:r>
        <w:rPr>
          <w:rFonts w:ascii="Arial" w:eastAsiaTheme="majorEastAsia" w:hAnsi="Arial" w:cs="Arial"/>
          <w:sz w:val="18"/>
          <w:szCs w:val="18"/>
        </w:rPr>
        <w:t>,</w:t>
      </w:r>
    </w:p>
    <w:p w14:paraId="0E0DBEF4" w14:textId="77777777" w:rsidR="006A7BE7" w:rsidRPr="005C4170" w:rsidRDefault="006A7BE7" w:rsidP="006A7BE7">
      <w:pPr>
        <w:autoSpaceDE w:val="0"/>
        <w:autoSpaceDN w:val="0"/>
        <w:adjustRightInd w:val="0"/>
        <w:rPr>
          <w:rFonts w:ascii="Arial" w:hAnsi="Arial" w:cs="Arial"/>
          <w:color w:val="000000"/>
          <w:sz w:val="18"/>
          <w:szCs w:val="18"/>
        </w:rPr>
      </w:pPr>
      <w:r>
        <w:rPr>
          <w:rFonts w:ascii="Arial" w:hAnsi="Arial" w:cs="Arial"/>
          <w:color w:val="000000"/>
          <w:sz w:val="18"/>
          <w:szCs w:val="18"/>
        </w:rPr>
        <w:t>c</w:t>
      </w:r>
      <w:r w:rsidRPr="005C4170">
        <w:rPr>
          <w:rFonts w:ascii="Arial" w:hAnsi="Arial" w:cs="Arial"/>
          <w:color w:val="000000"/>
          <w:sz w:val="18"/>
          <w:szCs w:val="18"/>
        </w:rPr>
        <w:t xml:space="preserve">) nadzor je bil opravljen in ugotovljene </w:t>
      </w:r>
      <w:r>
        <w:rPr>
          <w:rFonts w:ascii="Arial" w:hAnsi="Arial" w:cs="Arial"/>
          <w:color w:val="000000"/>
          <w:sz w:val="18"/>
          <w:szCs w:val="18"/>
        </w:rPr>
        <w:t xml:space="preserve">so bile </w:t>
      </w:r>
      <w:r w:rsidRPr="005C4170">
        <w:rPr>
          <w:rFonts w:ascii="Arial" w:hAnsi="Arial" w:cs="Arial"/>
          <w:color w:val="000000"/>
          <w:sz w:val="18"/>
          <w:szCs w:val="18"/>
        </w:rPr>
        <w:t>večje nepravilnosti</w:t>
      </w:r>
      <w:r>
        <w:rPr>
          <w:rFonts w:ascii="Arial" w:hAnsi="Arial" w:cs="Arial"/>
          <w:color w:val="000000"/>
          <w:sz w:val="18"/>
          <w:szCs w:val="18"/>
        </w:rPr>
        <w:t xml:space="preserve"> z izrečenimi sankcijami.</w:t>
      </w:r>
    </w:p>
    <w:p w14:paraId="40634D1D" w14:textId="77777777" w:rsidR="006A7BE7" w:rsidRPr="003C4991" w:rsidRDefault="006A7BE7" w:rsidP="006A7BE7">
      <w:pPr>
        <w:autoSpaceDE w:val="0"/>
        <w:autoSpaceDN w:val="0"/>
        <w:adjustRightInd w:val="0"/>
        <w:rPr>
          <w:rFonts w:ascii="Arial" w:hAnsi="Arial" w:cs="Arial"/>
          <w:color w:val="000000"/>
          <w:sz w:val="18"/>
          <w:szCs w:val="18"/>
        </w:rPr>
      </w:pPr>
      <w:r>
        <w:rPr>
          <w:rFonts w:ascii="Arial" w:hAnsi="Arial" w:cs="Arial"/>
          <w:color w:val="000000"/>
          <w:sz w:val="18"/>
          <w:szCs w:val="18"/>
        </w:rPr>
        <w:t>.</w:t>
      </w:r>
    </w:p>
    <w:p w14:paraId="3C922D66" w14:textId="77777777" w:rsidR="006A7BE7" w:rsidRDefault="006A7BE7" w:rsidP="006A7BE7">
      <w:pPr>
        <w:spacing w:after="0"/>
        <w:jc w:val="both"/>
        <w:rPr>
          <w:rFonts w:ascii="Arial" w:hAnsi="Arial" w:cs="Arial"/>
          <w:b/>
          <w:bCs/>
          <w:color w:val="000000"/>
          <w:position w:val="-2"/>
          <w:sz w:val="18"/>
          <w:szCs w:val="18"/>
        </w:rPr>
      </w:pPr>
    </w:p>
    <w:p w14:paraId="501789F3" w14:textId="77777777" w:rsidR="006A7BE7" w:rsidRPr="00037406" w:rsidRDefault="006A7BE7" w:rsidP="006A7BE7">
      <w:pPr>
        <w:autoSpaceDE w:val="0"/>
        <w:autoSpaceDN w:val="0"/>
        <w:adjustRightInd w:val="0"/>
        <w:jc w:val="both"/>
        <w:rPr>
          <w:rFonts w:ascii="Arial" w:hAnsi="Arial" w:cs="Arial"/>
          <w:color w:val="000000"/>
          <w:sz w:val="18"/>
          <w:szCs w:val="18"/>
        </w:rPr>
      </w:pPr>
    </w:p>
    <w:p w14:paraId="32140F09" w14:textId="77777777" w:rsidR="006A7BE7" w:rsidRPr="003C4991" w:rsidRDefault="006A7BE7" w:rsidP="006A7BE7">
      <w:pPr>
        <w:autoSpaceDE w:val="0"/>
        <w:autoSpaceDN w:val="0"/>
        <w:adjustRightInd w:val="0"/>
        <w:jc w:val="both"/>
        <w:rPr>
          <w:rFonts w:ascii="Arial" w:hAnsi="Arial" w:cs="Arial"/>
          <w:color w:val="000000"/>
          <w:sz w:val="18"/>
          <w:szCs w:val="18"/>
        </w:rPr>
      </w:pPr>
      <w:r w:rsidRPr="003C4991">
        <w:rPr>
          <w:rFonts w:ascii="Arial" w:hAnsi="Arial" w:cs="Arial"/>
          <w:color w:val="000000"/>
          <w:sz w:val="18"/>
          <w:szCs w:val="18"/>
        </w:rPr>
        <w:t>V ___________________, dne _____________</w:t>
      </w:r>
    </w:p>
    <w:p w14:paraId="4691AB5A" w14:textId="77777777" w:rsidR="006A7BE7" w:rsidRPr="003C4991" w:rsidRDefault="006A7BE7" w:rsidP="006A7BE7">
      <w:pPr>
        <w:jc w:val="both"/>
        <w:rPr>
          <w:rFonts w:ascii="Arial" w:hAnsi="Arial" w:cs="Arial"/>
          <w:sz w:val="18"/>
          <w:szCs w:val="18"/>
        </w:rPr>
      </w:pPr>
      <w:r w:rsidRPr="003C4991">
        <w:rPr>
          <w:rFonts w:ascii="Arial" w:hAnsi="Arial" w:cs="Arial"/>
          <w:sz w:val="18"/>
          <w:szCs w:val="18"/>
        </w:rPr>
        <w:t xml:space="preserve">                                                           </w:t>
      </w:r>
      <w:r>
        <w:rPr>
          <w:rFonts w:ascii="Arial" w:hAnsi="Arial" w:cs="Arial"/>
          <w:sz w:val="18"/>
          <w:szCs w:val="18"/>
        </w:rPr>
        <w:tab/>
      </w:r>
      <w:r>
        <w:rPr>
          <w:rFonts w:ascii="Arial" w:hAnsi="Arial" w:cs="Arial"/>
          <w:sz w:val="18"/>
          <w:szCs w:val="18"/>
        </w:rPr>
        <w:tab/>
      </w:r>
      <w:r w:rsidRPr="003C4991">
        <w:rPr>
          <w:rFonts w:ascii="Arial" w:hAnsi="Arial" w:cs="Arial"/>
          <w:sz w:val="18"/>
          <w:szCs w:val="18"/>
        </w:rPr>
        <w:t>PONUDNIK:</w:t>
      </w:r>
      <w:r>
        <w:rPr>
          <w:rFonts w:ascii="Arial" w:hAnsi="Arial" w:cs="Arial"/>
          <w:sz w:val="18"/>
          <w:szCs w:val="18"/>
        </w:rPr>
        <w:t xml:space="preserve"> ________________</w:t>
      </w:r>
    </w:p>
    <w:p w14:paraId="5D6788CA" w14:textId="77777777" w:rsidR="006A7BE7" w:rsidRPr="003C4991" w:rsidRDefault="006A7BE7" w:rsidP="006A7BE7">
      <w:pPr>
        <w:jc w:val="both"/>
        <w:rPr>
          <w:rFonts w:ascii="Arial" w:hAnsi="Arial" w:cs="Arial"/>
          <w:sz w:val="18"/>
          <w:szCs w:val="18"/>
        </w:rPr>
      </w:pPr>
      <w:r w:rsidRPr="003C4991">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sidRPr="003C4991">
        <w:rPr>
          <w:rFonts w:ascii="Arial" w:hAnsi="Arial" w:cs="Arial"/>
          <w:sz w:val="18"/>
          <w:szCs w:val="18"/>
        </w:rPr>
        <w:t xml:space="preserve">  </w:t>
      </w:r>
      <w:r>
        <w:rPr>
          <w:rFonts w:ascii="Arial" w:hAnsi="Arial" w:cs="Arial"/>
          <w:sz w:val="18"/>
          <w:szCs w:val="18"/>
        </w:rPr>
        <w:tab/>
      </w:r>
      <w:r w:rsidRPr="003C4991">
        <w:rPr>
          <w:rFonts w:ascii="Arial" w:hAnsi="Arial" w:cs="Arial"/>
          <w:sz w:val="18"/>
          <w:szCs w:val="18"/>
        </w:rPr>
        <w:t xml:space="preserve"> (podpis ponudnika)</w:t>
      </w:r>
    </w:p>
    <w:p w14:paraId="67F79934" w14:textId="77777777" w:rsidR="006A7BE7" w:rsidRPr="00C611E3" w:rsidRDefault="006A7BE7" w:rsidP="006A7BE7">
      <w:pPr>
        <w:jc w:val="both"/>
        <w:rPr>
          <w:rFonts w:ascii="Arial" w:hAnsi="Arial" w:cs="Arial"/>
          <w:sz w:val="18"/>
          <w:szCs w:val="18"/>
        </w:rPr>
        <w:sectPr w:rsidR="006A7BE7" w:rsidRPr="00C611E3" w:rsidSect="006A7BE7">
          <w:footerReference w:type="default" r:id="rId19"/>
          <w:pgSz w:w="11906" w:h="16838"/>
          <w:pgMar w:top="1418" w:right="1418" w:bottom="1418" w:left="1418" w:header="567" w:footer="596" w:gutter="0"/>
          <w:cols w:space="708"/>
          <w:docGrid w:linePitch="360"/>
        </w:sectPr>
      </w:pPr>
    </w:p>
    <w:p w14:paraId="20BD4858" w14:textId="77777777" w:rsidR="006A7BE7" w:rsidRPr="00C611E3" w:rsidRDefault="006A7BE7" w:rsidP="006A7BE7">
      <w:pPr>
        <w:spacing w:after="0"/>
        <w:jc w:val="right"/>
        <w:rPr>
          <w:rFonts w:ascii="Arial" w:hAnsi="Arial" w:cs="Arial"/>
          <w:sz w:val="18"/>
          <w:szCs w:val="18"/>
        </w:rPr>
      </w:pPr>
      <w:r w:rsidRPr="00C611E3">
        <w:rPr>
          <w:rFonts w:ascii="Arial" w:hAnsi="Arial" w:cs="Arial"/>
          <w:sz w:val="18"/>
          <w:szCs w:val="18"/>
        </w:rPr>
        <w:lastRenderedPageBreak/>
        <w:t xml:space="preserve">Obrazec št: </w:t>
      </w:r>
      <w:r>
        <w:rPr>
          <w:rFonts w:ascii="Arial" w:hAnsi="Arial" w:cs="Arial"/>
          <w:sz w:val="18"/>
          <w:szCs w:val="18"/>
        </w:rPr>
        <w:t>9</w:t>
      </w:r>
    </w:p>
    <w:p w14:paraId="188D1364" w14:textId="77777777" w:rsidR="006A7BE7" w:rsidRPr="00AB0173" w:rsidRDefault="006A7BE7" w:rsidP="006A7BE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20"/>
          <w:szCs w:val="20"/>
        </w:rPr>
      </w:pPr>
      <w:r>
        <w:rPr>
          <w:rFonts w:ascii="Arial" w:hAnsi="Arial" w:cs="Arial"/>
          <w:sz w:val="20"/>
          <w:szCs w:val="20"/>
        </w:rPr>
        <w:t>Izjava o dostopnosti lokacije</w:t>
      </w:r>
    </w:p>
    <w:p w14:paraId="772D9860" w14:textId="77777777" w:rsidR="006A7BE7" w:rsidRDefault="006A7BE7" w:rsidP="006A7BE7">
      <w:pPr>
        <w:autoSpaceDE w:val="0"/>
        <w:autoSpaceDN w:val="0"/>
        <w:adjustRightInd w:val="0"/>
        <w:rPr>
          <w:rFonts w:ascii="Arial" w:hAnsi="Arial" w:cs="Arial"/>
          <w:color w:val="000000"/>
          <w:sz w:val="18"/>
          <w:szCs w:val="18"/>
        </w:rPr>
      </w:pPr>
    </w:p>
    <w:p w14:paraId="2B3B8BCB" w14:textId="77777777" w:rsidR="006A7BE7" w:rsidRDefault="006A7BE7" w:rsidP="006A7BE7">
      <w:pPr>
        <w:autoSpaceDE w:val="0"/>
        <w:autoSpaceDN w:val="0"/>
        <w:adjustRightInd w:val="0"/>
        <w:jc w:val="both"/>
        <w:rPr>
          <w:rFonts w:ascii="Arial" w:hAnsi="Arial" w:cs="Arial"/>
          <w:sz w:val="18"/>
          <w:szCs w:val="18"/>
          <w:shd w:val="clear" w:color="auto" w:fill="FFFFFF"/>
        </w:rPr>
      </w:pPr>
      <w:r w:rsidRPr="003C4287">
        <w:rPr>
          <w:rFonts w:ascii="Arial" w:hAnsi="Arial" w:cs="Arial"/>
          <w:color w:val="000000"/>
          <w:sz w:val="18"/>
          <w:szCs w:val="18"/>
        </w:rPr>
        <w:t xml:space="preserve">Na osnovi javnega razpisa </w:t>
      </w:r>
      <w:r w:rsidRPr="003C4287">
        <w:rPr>
          <w:rFonts w:ascii="Arial" w:hAnsi="Arial" w:cs="Arial"/>
          <w:bCs/>
          <w:sz w:val="18"/>
          <w:szCs w:val="18"/>
        </w:rPr>
        <w:t xml:space="preserve">za podelitev koncesije za opravljanje javne službe </w:t>
      </w:r>
      <w:r w:rsidRPr="003C4287">
        <w:rPr>
          <w:rFonts w:ascii="Arial" w:hAnsi="Arial" w:cs="Arial"/>
          <w:sz w:val="18"/>
          <w:szCs w:val="18"/>
          <w:shd w:val="clear" w:color="auto" w:fill="FFFFFF"/>
        </w:rPr>
        <w:t>dolgotrajne oskrbe na domu na v Občini Mirna Peč</w:t>
      </w:r>
      <w:r>
        <w:rPr>
          <w:rFonts w:ascii="Arial" w:hAnsi="Arial" w:cs="Arial"/>
          <w:sz w:val="18"/>
          <w:szCs w:val="18"/>
          <w:shd w:val="clear" w:color="auto" w:fill="FFFFFF"/>
        </w:rPr>
        <w:t>, izjavljamo</w:t>
      </w:r>
      <w:r w:rsidRPr="00037406">
        <w:rPr>
          <w:rFonts w:ascii="ArialMT" w:hAnsi="ArialMT" w:cs="ArialMT"/>
        </w:rPr>
        <w:t xml:space="preserve"> </w:t>
      </w:r>
      <w:r w:rsidRPr="00037406">
        <w:rPr>
          <w:rFonts w:ascii="Arial" w:hAnsi="Arial" w:cs="Arial"/>
          <w:sz w:val="18"/>
          <w:szCs w:val="18"/>
          <w:shd w:val="clear" w:color="auto" w:fill="FFFFFF"/>
        </w:rPr>
        <w:t>da je</w:t>
      </w:r>
      <w:r>
        <w:rPr>
          <w:rFonts w:ascii="Arial" w:hAnsi="Arial" w:cs="Arial"/>
          <w:sz w:val="18"/>
          <w:szCs w:val="18"/>
          <w:shd w:val="clear" w:color="auto" w:fill="FFFFFF"/>
        </w:rPr>
        <w:t xml:space="preserve"> </w:t>
      </w:r>
      <w:r w:rsidRPr="00037406">
        <w:rPr>
          <w:rFonts w:ascii="Arial" w:hAnsi="Arial" w:cs="Arial"/>
          <w:sz w:val="18"/>
          <w:szCs w:val="18"/>
          <w:shd w:val="clear" w:color="auto" w:fill="FFFFFF"/>
        </w:rPr>
        <w:t>poslovni prostor ponudnika na naslovu</w:t>
      </w:r>
    </w:p>
    <w:p w14:paraId="266EBA66" w14:textId="77777777" w:rsidR="006A7BE7" w:rsidRPr="00037406" w:rsidRDefault="006A7BE7" w:rsidP="006A7BE7">
      <w:pPr>
        <w:autoSpaceDE w:val="0"/>
        <w:autoSpaceDN w:val="0"/>
        <w:adjustRightInd w:val="0"/>
        <w:jc w:val="both"/>
        <w:rPr>
          <w:rFonts w:ascii="Arial" w:hAnsi="Arial" w:cs="Arial"/>
          <w:sz w:val="18"/>
          <w:szCs w:val="18"/>
          <w:shd w:val="clear" w:color="auto" w:fill="FFFFFF"/>
        </w:rPr>
      </w:pPr>
      <w:r w:rsidRPr="00037406">
        <w:rPr>
          <w:rFonts w:ascii="Arial" w:hAnsi="Arial" w:cs="Arial"/>
          <w:sz w:val="18"/>
          <w:szCs w:val="18"/>
          <w:shd w:val="clear" w:color="auto" w:fill="FFFFFF"/>
        </w:rPr>
        <w:t>________________________________________________</w:t>
      </w:r>
    </w:p>
    <w:p w14:paraId="00F191C2" w14:textId="77777777" w:rsidR="006A7BE7" w:rsidRDefault="006A7BE7" w:rsidP="006A7BE7">
      <w:pPr>
        <w:autoSpaceDE w:val="0"/>
        <w:autoSpaceDN w:val="0"/>
        <w:adjustRightInd w:val="0"/>
        <w:jc w:val="both"/>
        <w:rPr>
          <w:rFonts w:ascii="Arial" w:hAnsi="Arial" w:cs="Arial"/>
          <w:sz w:val="18"/>
          <w:szCs w:val="18"/>
          <w:shd w:val="clear" w:color="auto" w:fill="FFFFFF"/>
        </w:rPr>
      </w:pPr>
      <w:r w:rsidRPr="00037406">
        <w:rPr>
          <w:rFonts w:ascii="Arial" w:hAnsi="Arial" w:cs="Arial"/>
          <w:sz w:val="18"/>
          <w:szCs w:val="18"/>
          <w:shd w:val="clear" w:color="auto" w:fill="FFFFFF"/>
        </w:rPr>
        <w:t>od področja izvajanja storitve oddaljen:</w:t>
      </w:r>
    </w:p>
    <w:p w14:paraId="4E716384" w14:textId="77777777" w:rsidR="006A7BE7" w:rsidRDefault="006A7BE7" w:rsidP="006A7BE7">
      <w:pPr>
        <w:autoSpaceDE w:val="0"/>
        <w:autoSpaceDN w:val="0"/>
        <w:adjustRightInd w:val="0"/>
        <w:rPr>
          <w:rFonts w:ascii="Arial" w:hAnsi="Arial" w:cs="Arial"/>
          <w:i/>
          <w:iCs/>
          <w:color w:val="000000"/>
          <w:sz w:val="18"/>
          <w:szCs w:val="18"/>
        </w:rPr>
      </w:pPr>
      <w:r w:rsidRPr="00037406">
        <w:rPr>
          <w:rFonts w:ascii="Arial" w:hAnsi="Arial" w:cs="Arial"/>
          <w:i/>
          <w:iCs/>
          <w:color w:val="000000"/>
          <w:sz w:val="18"/>
          <w:szCs w:val="18"/>
        </w:rPr>
        <w:t>(ustrezno obkrožiti)</w:t>
      </w:r>
    </w:p>
    <w:p w14:paraId="6F03A6F4" w14:textId="77777777" w:rsidR="006A7BE7" w:rsidRPr="00037406" w:rsidRDefault="006A7BE7" w:rsidP="006A7BE7">
      <w:pPr>
        <w:pStyle w:val="Odstavekseznama"/>
        <w:numPr>
          <w:ilvl w:val="0"/>
          <w:numId w:val="16"/>
        </w:numPr>
        <w:autoSpaceDE w:val="0"/>
        <w:autoSpaceDN w:val="0"/>
        <w:adjustRightInd w:val="0"/>
        <w:rPr>
          <w:rFonts w:ascii="Arial" w:hAnsi="Arial" w:cs="Arial"/>
          <w:sz w:val="18"/>
          <w:szCs w:val="18"/>
        </w:rPr>
      </w:pPr>
      <w:r w:rsidRPr="00037406">
        <w:rPr>
          <w:rFonts w:ascii="Arial" w:hAnsi="Arial" w:cs="Arial"/>
          <w:sz w:val="18"/>
          <w:szCs w:val="18"/>
        </w:rPr>
        <w:t xml:space="preserve">poslovni prostor se nahaja do </w:t>
      </w:r>
      <w:r>
        <w:rPr>
          <w:rFonts w:ascii="Arial" w:hAnsi="Arial" w:cs="Arial"/>
          <w:sz w:val="18"/>
          <w:szCs w:val="18"/>
        </w:rPr>
        <w:t>3</w:t>
      </w:r>
      <w:r w:rsidRPr="00037406">
        <w:rPr>
          <w:rFonts w:ascii="Arial" w:hAnsi="Arial" w:cs="Arial"/>
          <w:sz w:val="18"/>
          <w:szCs w:val="18"/>
        </w:rPr>
        <w:t>0 km izven območja Občine Mirna Peč</w:t>
      </w:r>
    </w:p>
    <w:p w14:paraId="7A28C870" w14:textId="77777777" w:rsidR="006A7BE7" w:rsidRPr="00037406" w:rsidRDefault="006A7BE7" w:rsidP="006A7BE7">
      <w:pPr>
        <w:pStyle w:val="Odstavekseznama"/>
        <w:numPr>
          <w:ilvl w:val="0"/>
          <w:numId w:val="16"/>
        </w:numPr>
        <w:autoSpaceDE w:val="0"/>
        <w:autoSpaceDN w:val="0"/>
        <w:adjustRightInd w:val="0"/>
        <w:rPr>
          <w:rFonts w:ascii="Arial" w:hAnsi="Arial" w:cs="Arial"/>
          <w:sz w:val="18"/>
          <w:szCs w:val="18"/>
        </w:rPr>
      </w:pPr>
      <w:r w:rsidRPr="00037406">
        <w:rPr>
          <w:rFonts w:ascii="Arial" w:hAnsi="Arial" w:cs="Arial"/>
          <w:sz w:val="18"/>
          <w:szCs w:val="18"/>
        </w:rPr>
        <w:t>p</w:t>
      </w:r>
      <w:r w:rsidRPr="00037406">
        <w:rPr>
          <w:rFonts w:ascii="Arial" w:eastAsiaTheme="majorEastAsia" w:hAnsi="Arial" w:cs="Arial"/>
          <w:sz w:val="18"/>
          <w:szCs w:val="18"/>
        </w:rPr>
        <w:t xml:space="preserve">oslovni prostor se nahaja v razdalji od </w:t>
      </w:r>
      <w:r w:rsidRPr="00037406">
        <w:rPr>
          <w:rFonts w:ascii="Arial" w:hAnsi="Arial" w:cs="Arial"/>
          <w:sz w:val="18"/>
          <w:szCs w:val="18"/>
        </w:rPr>
        <w:t xml:space="preserve">vključno </w:t>
      </w:r>
      <w:r>
        <w:rPr>
          <w:rFonts w:ascii="Arial" w:hAnsi="Arial" w:cs="Arial"/>
          <w:sz w:val="18"/>
          <w:szCs w:val="18"/>
        </w:rPr>
        <w:t>3</w:t>
      </w:r>
      <w:r w:rsidRPr="00037406">
        <w:rPr>
          <w:rFonts w:ascii="Arial" w:hAnsi="Arial" w:cs="Arial"/>
          <w:sz w:val="18"/>
          <w:szCs w:val="18"/>
        </w:rPr>
        <w:t xml:space="preserve">0 km </w:t>
      </w:r>
      <w:r w:rsidRPr="00037406">
        <w:rPr>
          <w:rFonts w:ascii="Arial" w:eastAsiaTheme="majorEastAsia" w:hAnsi="Arial" w:cs="Arial"/>
          <w:sz w:val="18"/>
          <w:szCs w:val="18"/>
        </w:rPr>
        <w:t>-</w:t>
      </w:r>
      <w:r w:rsidRPr="00037406">
        <w:rPr>
          <w:rFonts w:ascii="Arial" w:hAnsi="Arial" w:cs="Arial"/>
          <w:sz w:val="18"/>
          <w:szCs w:val="18"/>
        </w:rPr>
        <w:t xml:space="preserve"> </w:t>
      </w:r>
      <w:r>
        <w:rPr>
          <w:rFonts w:ascii="Arial" w:hAnsi="Arial" w:cs="Arial"/>
          <w:sz w:val="18"/>
          <w:szCs w:val="18"/>
        </w:rPr>
        <w:t>4</w:t>
      </w:r>
      <w:r w:rsidRPr="00037406">
        <w:rPr>
          <w:rFonts w:ascii="Arial" w:eastAsiaTheme="majorEastAsia" w:hAnsi="Arial" w:cs="Arial"/>
          <w:sz w:val="18"/>
          <w:szCs w:val="18"/>
        </w:rPr>
        <w:t>0 k</w:t>
      </w:r>
      <w:r w:rsidRPr="00037406">
        <w:rPr>
          <w:rFonts w:ascii="Arial" w:hAnsi="Arial" w:cs="Arial"/>
          <w:sz w:val="18"/>
          <w:szCs w:val="18"/>
        </w:rPr>
        <w:t>m</w:t>
      </w:r>
      <w:r w:rsidRPr="00037406">
        <w:rPr>
          <w:rFonts w:ascii="Arial" w:eastAsiaTheme="majorEastAsia" w:hAnsi="Arial" w:cs="Arial"/>
          <w:sz w:val="18"/>
          <w:szCs w:val="18"/>
        </w:rPr>
        <w:t xml:space="preserve"> izven območja</w:t>
      </w:r>
      <w:r w:rsidRPr="00037406">
        <w:rPr>
          <w:rFonts w:ascii="Arial" w:hAnsi="Arial" w:cs="Arial"/>
          <w:sz w:val="18"/>
          <w:szCs w:val="18"/>
        </w:rPr>
        <w:t xml:space="preserve"> Občine Mirna Peč</w:t>
      </w:r>
    </w:p>
    <w:p w14:paraId="099E5CD0" w14:textId="77777777" w:rsidR="006A7BE7" w:rsidRPr="00037406" w:rsidRDefault="006A7BE7" w:rsidP="006A7BE7">
      <w:pPr>
        <w:pStyle w:val="Odstavekseznama"/>
        <w:numPr>
          <w:ilvl w:val="0"/>
          <w:numId w:val="16"/>
        </w:numPr>
        <w:autoSpaceDE w:val="0"/>
        <w:autoSpaceDN w:val="0"/>
        <w:adjustRightInd w:val="0"/>
        <w:rPr>
          <w:rFonts w:ascii="Arial" w:hAnsi="Arial" w:cs="Arial"/>
          <w:i/>
          <w:iCs/>
          <w:color w:val="000000"/>
          <w:sz w:val="18"/>
          <w:szCs w:val="18"/>
        </w:rPr>
      </w:pPr>
      <w:r w:rsidRPr="00037406">
        <w:rPr>
          <w:rFonts w:ascii="Arial" w:hAnsi="Arial" w:cs="Arial"/>
          <w:sz w:val="18"/>
          <w:szCs w:val="18"/>
        </w:rPr>
        <w:t>p</w:t>
      </w:r>
      <w:r w:rsidRPr="00037406">
        <w:rPr>
          <w:rFonts w:ascii="Arial" w:eastAsiaTheme="majorEastAsia" w:hAnsi="Arial" w:cs="Arial"/>
          <w:sz w:val="18"/>
          <w:szCs w:val="18"/>
        </w:rPr>
        <w:t xml:space="preserve">oslovni prostor se nahaja v razdalji od </w:t>
      </w:r>
      <w:r w:rsidRPr="00037406">
        <w:rPr>
          <w:rFonts w:ascii="Arial" w:hAnsi="Arial" w:cs="Arial"/>
          <w:sz w:val="18"/>
          <w:szCs w:val="18"/>
        </w:rPr>
        <w:t xml:space="preserve">vključno </w:t>
      </w:r>
      <w:r>
        <w:rPr>
          <w:rFonts w:ascii="Arial" w:hAnsi="Arial" w:cs="Arial"/>
          <w:sz w:val="18"/>
          <w:szCs w:val="18"/>
        </w:rPr>
        <w:t>4</w:t>
      </w:r>
      <w:r w:rsidRPr="00037406">
        <w:rPr>
          <w:rFonts w:ascii="Arial" w:hAnsi="Arial" w:cs="Arial"/>
          <w:sz w:val="18"/>
          <w:szCs w:val="18"/>
        </w:rPr>
        <w:t xml:space="preserve">0 </w:t>
      </w:r>
      <w:r w:rsidRPr="00037406">
        <w:rPr>
          <w:rFonts w:ascii="Arial" w:eastAsiaTheme="majorEastAsia" w:hAnsi="Arial" w:cs="Arial"/>
          <w:sz w:val="18"/>
          <w:szCs w:val="18"/>
        </w:rPr>
        <w:t>k</w:t>
      </w:r>
      <w:r w:rsidRPr="00037406">
        <w:rPr>
          <w:rFonts w:ascii="Arial" w:hAnsi="Arial" w:cs="Arial"/>
          <w:sz w:val="18"/>
          <w:szCs w:val="18"/>
        </w:rPr>
        <w:t>m (in več)</w:t>
      </w:r>
      <w:r w:rsidRPr="00037406">
        <w:rPr>
          <w:rFonts w:ascii="Arial" w:eastAsiaTheme="majorEastAsia" w:hAnsi="Arial" w:cs="Arial"/>
          <w:sz w:val="18"/>
          <w:szCs w:val="18"/>
        </w:rPr>
        <w:t xml:space="preserve"> izven </w:t>
      </w:r>
      <w:r w:rsidRPr="00037406">
        <w:rPr>
          <w:rFonts w:ascii="Arial" w:hAnsi="Arial" w:cs="Arial"/>
          <w:sz w:val="18"/>
          <w:szCs w:val="18"/>
        </w:rPr>
        <w:t>Občine Mirna Peč</w:t>
      </w:r>
    </w:p>
    <w:p w14:paraId="1B5B4F3D" w14:textId="77777777" w:rsidR="006A7BE7" w:rsidRDefault="006A7BE7" w:rsidP="006A7BE7">
      <w:pPr>
        <w:spacing w:after="0"/>
        <w:jc w:val="both"/>
        <w:rPr>
          <w:rFonts w:ascii="Arial" w:hAnsi="Arial" w:cs="Arial"/>
          <w:b/>
          <w:bCs/>
          <w:color w:val="000000"/>
          <w:position w:val="-2"/>
          <w:sz w:val="18"/>
          <w:szCs w:val="18"/>
        </w:rPr>
      </w:pPr>
    </w:p>
    <w:p w14:paraId="18FB8911" w14:textId="77777777" w:rsidR="006A7BE7" w:rsidRPr="00041FF1" w:rsidRDefault="006A7BE7" w:rsidP="006A7BE7">
      <w:pPr>
        <w:spacing w:after="0"/>
        <w:jc w:val="both"/>
        <w:rPr>
          <w:rFonts w:ascii="Arial" w:hAnsi="Arial" w:cs="Arial"/>
          <w:b/>
          <w:bCs/>
          <w:color w:val="000000"/>
          <w:position w:val="-2"/>
          <w:sz w:val="18"/>
          <w:szCs w:val="18"/>
        </w:rPr>
      </w:pPr>
      <w:r w:rsidRPr="00041FF1">
        <w:rPr>
          <w:rFonts w:ascii="Arial" w:hAnsi="Arial" w:cs="Arial"/>
          <w:b/>
          <w:bCs/>
          <w:color w:val="000000"/>
          <w:position w:val="-2"/>
          <w:sz w:val="18"/>
          <w:szCs w:val="18"/>
        </w:rPr>
        <w:t>OBVEZNA PRILOGA:</w:t>
      </w:r>
    </w:p>
    <w:p w14:paraId="04C6039B" w14:textId="77777777" w:rsidR="006A7BE7" w:rsidRPr="00041FF1" w:rsidRDefault="006A7BE7" w:rsidP="006A7BE7">
      <w:pPr>
        <w:pStyle w:val="Odstavekseznama"/>
        <w:numPr>
          <w:ilvl w:val="0"/>
          <w:numId w:val="15"/>
        </w:numPr>
        <w:autoSpaceDE w:val="0"/>
        <w:autoSpaceDN w:val="0"/>
        <w:adjustRightInd w:val="0"/>
        <w:jc w:val="both"/>
        <w:rPr>
          <w:rFonts w:ascii="Arial" w:hAnsi="Arial" w:cs="Arial"/>
          <w:i/>
          <w:iCs/>
          <w:color w:val="000000"/>
          <w:sz w:val="18"/>
          <w:szCs w:val="18"/>
        </w:rPr>
      </w:pPr>
      <w:r w:rsidRPr="00041FF1">
        <w:rPr>
          <w:rFonts w:ascii="Arial" w:eastAsia="Times New Roman" w:hAnsi="Arial" w:cs="Arial"/>
          <w:i/>
          <w:iCs/>
          <w:sz w:val="18"/>
          <w:szCs w:val="18"/>
          <w:lang w:eastAsia="sl-SI"/>
        </w:rPr>
        <w:t>dokazilo o najemu/lastništvu prostorov ponudnika (v primeru, da izvajalec še nima prostorov, predloži npr. izjavo o nameri najema/nakupa poslovnih prostorov).</w:t>
      </w:r>
    </w:p>
    <w:p w14:paraId="3B850E27" w14:textId="77777777" w:rsidR="006A7BE7" w:rsidRDefault="006A7BE7" w:rsidP="006A7BE7">
      <w:pPr>
        <w:autoSpaceDE w:val="0"/>
        <w:autoSpaceDN w:val="0"/>
        <w:adjustRightInd w:val="0"/>
        <w:jc w:val="both"/>
        <w:rPr>
          <w:rFonts w:ascii="Arial" w:hAnsi="Arial" w:cs="Arial"/>
          <w:color w:val="000000"/>
          <w:sz w:val="18"/>
          <w:szCs w:val="18"/>
        </w:rPr>
      </w:pPr>
    </w:p>
    <w:p w14:paraId="7A7CB486" w14:textId="77777777" w:rsidR="006A7BE7" w:rsidRDefault="006A7BE7" w:rsidP="006A7BE7">
      <w:pPr>
        <w:autoSpaceDE w:val="0"/>
        <w:autoSpaceDN w:val="0"/>
        <w:adjustRightInd w:val="0"/>
        <w:jc w:val="both"/>
        <w:rPr>
          <w:rFonts w:ascii="Arial" w:hAnsi="Arial" w:cs="Arial"/>
          <w:color w:val="000000"/>
          <w:sz w:val="18"/>
          <w:szCs w:val="18"/>
        </w:rPr>
      </w:pPr>
    </w:p>
    <w:p w14:paraId="1D266807" w14:textId="77777777" w:rsidR="006A7BE7" w:rsidRPr="00865441" w:rsidRDefault="006A7BE7" w:rsidP="006A7BE7">
      <w:pPr>
        <w:autoSpaceDE w:val="0"/>
        <w:autoSpaceDN w:val="0"/>
        <w:adjustRightInd w:val="0"/>
        <w:jc w:val="both"/>
        <w:rPr>
          <w:rFonts w:ascii="Arial" w:hAnsi="Arial" w:cs="Arial"/>
          <w:color w:val="000000"/>
          <w:sz w:val="18"/>
          <w:szCs w:val="18"/>
        </w:rPr>
      </w:pPr>
    </w:p>
    <w:p w14:paraId="65718505" w14:textId="77777777" w:rsidR="006A7BE7" w:rsidRPr="003C4991" w:rsidRDefault="006A7BE7" w:rsidP="006A7BE7">
      <w:pPr>
        <w:autoSpaceDE w:val="0"/>
        <w:autoSpaceDN w:val="0"/>
        <w:adjustRightInd w:val="0"/>
        <w:jc w:val="both"/>
        <w:rPr>
          <w:rFonts w:ascii="Arial" w:hAnsi="Arial" w:cs="Arial"/>
          <w:color w:val="000000"/>
          <w:sz w:val="18"/>
          <w:szCs w:val="18"/>
        </w:rPr>
      </w:pPr>
      <w:r w:rsidRPr="003C4991">
        <w:rPr>
          <w:rFonts w:ascii="Arial" w:hAnsi="Arial" w:cs="Arial"/>
          <w:color w:val="000000"/>
          <w:sz w:val="18"/>
          <w:szCs w:val="18"/>
        </w:rPr>
        <w:t>V ___________________, dne _____________</w:t>
      </w:r>
    </w:p>
    <w:p w14:paraId="4F08FEA9" w14:textId="77777777" w:rsidR="006A7BE7" w:rsidRPr="003C4991" w:rsidRDefault="006A7BE7" w:rsidP="006A7BE7">
      <w:pPr>
        <w:jc w:val="both"/>
        <w:rPr>
          <w:rFonts w:ascii="Arial" w:hAnsi="Arial" w:cs="Arial"/>
          <w:sz w:val="18"/>
          <w:szCs w:val="18"/>
        </w:rPr>
      </w:pPr>
      <w:r w:rsidRPr="003C4991">
        <w:rPr>
          <w:rFonts w:ascii="Arial" w:hAnsi="Arial" w:cs="Arial"/>
          <w:sz w:val="18"/>
          <w:szCs w:val="18"/>
        </w:rPr>
        <w:t xml:space="preserve">                                                           </w:t>
      </w:r>
      <w:r>
        <w:rPr>
          <w:rFonts w:ascii="Arial" w:hAnsi="Arial" w:cs="Arial"/>
          <w:sz w:val="18"/>
          <w:szCs w:val="18"/>
        </w:rPr>
        <w:tab/>
      </w:r>
      <w:r>
        <w:rPr>
          <w:rFonts w:ascii="Arial" w:hAnsi="Arial" w:cs="Arial"/>
          <w:sz w:val="18"/>
          <w:szCs w:val="18"/>
        </w:rPr>
        <w:tab/>
      </w:r>
      <w:r w:rsidRPr="003C4991">
        <w:rPr>
          <w:rFonts w:ascii="Arial" w:hAnsi="Arial" w:cs="Arial"/>
          <w:sz w:val="18"/>
          <w:szCs w:val="18"/>
        </w:rPr>
        <w:t>PONUDNIK:</w:t>
      </w:r>
      <w:r>
        <w:rPr>
          <w:rFonts w:ascii="Arial" w:hAnsi="Arial" w:cs="Arial"/>
          <w:sz w:val="18"/>
          <w:szCs w:val="18"/>
        </w:rPr>
        <w:t xml:space="preserve"> ________________</w:t>
      </w:r>
    </w:p>
    <w:p w14:paraId="271E7E2D" w14:textId="77777777" w:rsidR="006A7BE7" w:rsidRPr="003C4991" w:rsidRDefault="006A7BE7" w:rsidP="006A7BE7">
      <w:pPr>
        <w:jc w:val="both"/>
        <w:rPr>
          <w:rFonts w:ascii="Arial" w:hAnsi="Arial" w:cs="Arial"/>
          <w:sz w:val="18"/>
          <w:szCs w:val="18"/>
        </w:rPr>
      </w:pPr>
      <w:r w:rsidRPr="003C4991">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sidRPr="003C4991">
        <w:rPr>
          <w:rFonts w:ascii="Arial" w:hAnsi="Arial" w:cs="Arial"/>
          <w:sz w:val="18"/>
          <w:szCs w:val="18"/>
        </w:rPr>
        <w:t xml:space="preserve">  </w:t>
      </w:r>
      <w:r>
        <w:rPr>
          <w:rFonts w:ascii="Arial" w:hAnsi="Arial" w:cs="Arial"/>
          <w:sz w:val="18"/>
          <w:szCs w:val="18"/>
        </w:rPr>
        <w:tab/>
      </w:r>
      <w:r w:rsidRPr="003C4991">
        <w:rPr>
          <w:rFonts w:ascii="Arial" w:hAnsi="Arial" w:cs="Arial"/>
          <w:sz w:val="18"/>
          <w:szCs w:val="18"/>
        </w:rPr>
        <w:t xml:space="preserve"> (podpis ponudnika)</w:t>
      </w:r>
    </w:p>
    <w:p w14:paraId="57DB4396" w14:textId="77777777" w:rsidR="006A7BE7" w:rsidRDefault="006A7BE7" w:rsidP="006A7BE7">
      <w:pPr>
        <w:spacing w:after="0"/>
        <w:jc w:val="right"/>
        <w:rPr>
          <w:rFonts w:ascii="Arial" w:hAnsi="Arial" w:cs="Arial"/>
          <w:sz w:val="18"/>
          <w:szCs w:val="18"/>
        </w:rPr>
      </w:pPr>
      <w:r>
        <w:rPr>
          <w:rFonts w:ascii="Arial" w:hAnsi="Arial" w:cs="Arial"/>
          <w:sz w:val="18"/>
          <w:szCs w:val="18"/>
        </w:rPr>
        <w:br w:type="page"/>
      </w:r>
    </w:p>
    <w:p w14:paraId="11BCB706" w14:textId="77777777" w:rsidR="006A7BE7" w:rsidRPr="00C611E3" w:rsidRDefault="006A7BE7" w:rsidP="006A7BE7">
      <w:pPr>
        <w:spacing w:after="0"/>
        <w:jc w:val="right"/>
        <w:rPr>
          <w:rFonts w:ascii="Arial" w:hAnsi="Arial" w:cs="Arial"/>
          <w:sz w:val="18"/>
          <w:szCs w:val="18"/>
        </w:rPr>
      </w:pPr>
      <w:r w:rsidRPr="00C611E3">
        <w:rPr>
          <w:rFonts w:ascii="Arial" w:hAnsi="Arial" w:cs="Arial"/>
          <w:sz w:val="18"/>
          <w:szCs w:val="18"/>
        </w:rPr>
        <w:lastRenderedPageBreak/>
        <w:t xml:space="preserve">Obrazec št: </w:t>
      </w:r>
      <w:r>
        <w:rPr>
          <w:rFonts w:ascii="Arial" w:hAnsi="Arial" w:cs="Arial"/>
          <w:sz w:val="18"/>
          <w:szCs w:val="18"/>
        </w:rPr>
        <w:t>10</w:t>
      </w:r>
    </w:p>
    <w:p w14:paraId="0FC61961" w14:textId="77777777" w:rsidR="006A7BE7" w:rsidRPr="00AB0173" w:rsidRDefault="006A7BE7" w:rsidP="006A7BE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20"/>
          <w:szCs w:val="20"/>
        </w:rPr>
      </w:pPr>
      <w:r>
        <w:rPr>
          <w:rFonts w:ascii="Arial" w:hAnsi="Arial" w:cs="Arial"/>
          <w:sz w:val="18"/>
          <w:szCs w:val="18"/>
        </w:rPr>
        <w:t>Izjava o strokovni usposobljenosti, izkušnjah in referencah</w:t>
      </w:r>
    </w:p>
    <w:p w14:paraId="3DC85A8E" w14:textId="77777777" w:rsidR="006A7BE7" w:rsidRDefault="006A7BE7" w:rsidP="006A7BE7">
      <w:pPr>
        <w:autoSpaceDE w:val="0"/>
        <w:autoSpaceDN w:val="0"/>
        <w:adjustRightInd w:val="0"/>
        <w:rPr>
          <w:rFonts w:ascii="Arial" w:hAnsi="Arial" w:cs="Arial"/>
          <w:color w:val="000000"/>
          <w:sz w:val="18"/>
          <w:szCs w:val="18"/>
        </w:rPr>
      </w:pPr>
    </w:p>
    <w:p w14:paraId="4A46DBE4" w14:textId="77777777" w:rsidR="006A7BE7" w:rsidRDefault="006A7BE7" w:rsidP="006A7BE7">
      <w:pPr>
        <w:autoSpaceDE w:val="0"/>
        <w:autoSpaceDN w:val="0"/>
        <w:adjustRightInd w:val="0"/>
        <w:jc w:val="both"/>
        <w:rPr>
          <w:rFonts w:ascii="Arial" w:hAnsi="Arial" w:cs="Arial"/>
          <w:sz w:val="18"/>
          <w:szCs w:val="18"/>
          <w:shd w:val="clear" w:color="auto" w:fill="FFFFFF"/>
        </w:rPr>
      </w:pPr>
      <w:r w:rsidRPr="003C4287">
        <w:rPr>
          <w:rFonts w:ascii="Arial" w:hAnsi="Arial" w:cs="Arial"/>
          <w:color w:val="000000"/>
          <w:sz w:val="18"/>
          <w:szCs w:val="18"/>
        </w:rPr>
        <w:t xml:space="preserve">Na osnovi javnega razpisa </w:t>
      </w:r>
      <w:r w:rsidRPr="003C4287">
        <w:rPr>
          <w:rFonts w:ascii="Arial" w:hAnsi="Arial" w:cs="Arial"/>
          <w:bCs/>
          <w:sz w:val="18"/>
          <w:szCs w:val="18"/>
        </w:rPr>
        <w:t xml:space="preserve">za podelitev koncesije za opravljanje javne službe </w:t>
      </w:r>
      <w:r w:rsidRPr="003C4287">
        <w:rPr>
          <w:rFonts w:ascii="Arial" w:hAnsi="Arial" w:cs="Arial"/>
          <w:sz w:val="18"/>
          <w:szCs w:val="18"/>
          <w:shd w:val="clear" w:color="auto" w:fill="FFFFFF"/>
        </w:rPr>
        <w:t>dolgotrajne oskrbe na domu na v Občini Mirna Peč</w:t>
      </w:r>
      <w:r>
        <w:rPr>
          <w:rFonts w:ascii="Arial" w:hAnsi="Arial" w:cs="Arial"/>
          <w:sz w:val="18"/>
          <w:szCs w:val="18"/>
          <w:shd w:val="clear" w:color="auto" w:fill="FFFFFF"/>
        </w:rPr>
        <w:t>, izjavljamo,</w:t>
      </w:r>
      <w:r w:rsidRPr="00037406">
        <w:rPr>
          <w:rFonts w:ascii="ArialMT" w:hAnsi="ArialMT" w:cs="ArialMT"/>
        </w:rPr>
        <w:t xml:space="preserve"> </w:t>
      </w:r>
      <w:r w:rsidRPr="004265AB">
        <w:rPr>
          <w:rFonts w:ascii="Arial" w:hAnsi="Arial" w:cs="Arial"/>
          <w:sz w:val="18"/>
          <w:szCs w:val="18"/>
          <w:shd w:val="clear" w:color="auto" w:fill="FFFFFF"/>
        </w:rPr>
        <w:t>da imamo izkušnje na področju izvajanja socialnovarstvenih</w:t>
      </w:r>
      <w:r>
        <w:rPr>
          <w:rFonts w:ascii="Arial" w:hAnsi="Arial" w:cs="Arial"/>
          <w:sz w:val="18"/>
          <w:szCs w:val="18"/>
          <w:shd w:val="clear" w:color="auto" w:fill="FFFFFF"/>
        </w:rPr>
        <w:t xml:space="preserve"> storitev</w:t>
      </w:r>
      <w:r w:rsidRPr="004265AB">
        <w:rPr>
          <w:rFonts w:ascii="Arial" w:hAnsi="Arial" w:cs="Arial"/>
          <w:sz w:val="18"/>
          <w:szCs w:val="18"/>
          <w:shd w:val="clear" w:color="auto" w:fill="FFFFFF"/>
        </w:rPr>
        <w:t>, bodisi na ravni</w:t>
      </w:r>
      <w:r>
        <w:rPr>
          <w:rFonts w:ascii="Arial" w:hAnsi="Arial" w:cs="Arial"/>
          <w:sz w:val="18"/>
          <w:szCs w:val="18"/>
          <w:shd w:val="clear" w:color="auto" w:fill="FFFFFF"/>
        </w:rPr>
        <w:t xml:space="preserve"> </w:t>
      </w:r>
      <w:r w:rsidRPr="004265AB">
        <w:rPr>
          <w:rFonts w:ascii="Arial" w:hAnsi="Arial" w:cs="Arial"/>
          <w:sz w:val="18"/>
          <w:szCs w:val="18"/>
          <w:shd w:val="clear" w:color="auto" w:fill="FFFFFF"/>
        </w:rPr>
        <w:t>pravne osebe ali odgovornih (ključnih) oseb</w:t>
      </w:r>
      <w:r>
        <w:rPr>
          <w:rFonts w:ascii="Arial" w:hAnsi="Arial" w:cs="Arial"/>
          <w:sz w:val="18"/>
          <w:szCs w:val="18"/>
          <w:shd w:val="clear" w:color="auto" w:fill="FFFFFF"/>
        </w:rPr>
        <w:t>:</w:t>
      </w:r>
    </w:p>
    <w:p w14:paraId="1B6E9FA9" w14:textId="77777777" w:rsidR="006A7BE7" w:rsidRDefault="006A7BE7" w:rsidP="006A7BE7">
      <w:pPr>
        <w:autoSpaceDE w:val="0"/>
        <w:autoSpaceDN w:val="0"/>
        <w:adjustRightInd w:val="0"/>
        <w:rPr>
          <w:rFonts w:ascii="Arial" w:hAnsi="Arial" w:cs="Arial"/>
          <w:i/>
          <w:iCs/>
          <w:color w:val="000000"/>
          <w:sz w:val="18"/>
          <w:szCs w:val="18"/>
        </w:rPr>
      </w:pPr>
      <w:r w:rsidRPr="00037406">
        <w:rPr>
          <w:rFonts w:ascii="Arial" w:hAnsi="Arial" w:cs="Arial"/>
          <w:i/>
          <w:iCs/>
          <w:color w:val="000000"/>
          <w:sz w:val="18"/>
          <w:szCs w:val="18"/>
        </w:rPr>
        <w:t>(ustrezno obkrožiti)</w:t>
      </w:r>
    </w:p>
    <w:p w14:paraId="7DEFC419" w14:textId="77777777" w:rsidR="006A7BE7" w:rsidRPr="004265AB" w:rsidRDefault="006A7BE7" w:rsidP="006A7BE7">
      <w:pPr>
        <w:pStyle w:val="Odstavekseznama"/>
        <w:numPr>
          <w:ilvl w:val="0"/>
          <w:numId w:val="17"/>
        </w:numPr>
        <w:autoSpaceDE w:val="0"/>
        <w:autoSpaceDN w:val="0"/>
        <w:adjustRightInd w:val="0"/>
        <w:rPr>
          <w:rFonts w:ascii="Arial" w:hAnsi="Arial" w:cs="Arial"/>
          <w:sz w:val="18"/>
          <w:szCs w:val="18"/>
        </w:rPr>
      </w:pPr>
      <w:r>
        <w:rPr>
          <w:rFonts w:ascii="Arial" w:eastAsia="Times New Roman" w:hAnsi="Arial" w:cs="Arial"/>
          <w:sz w:val="18"/>
          <w:szCs w:val="18"/>
        </w:rPr>
        <w:t>v</w:t>
      </w:r>
      <w:r w:rsidRPr="004265AB">
        <w:rPr>
          <w:rFonts w:ascii="Arial" w:eastAsia="Times New Roman" w:hAnsi="Arial" w:cs="Arial"/>
          <w:sz w:val="18"/>
          <w:szCs w:val="18"/>
        </w:rPr>
        <w:t xml:space="preserve">eč kot </w:t>
      </w:r>
      <w:r>
        <w:rPr>
          <w:rFonts w:ascii="Arial" w:eastAsia="Times New Roman" w:hAnsi="Arial" w:cs="Arial"/>
          <w:sz w:val="18"/>
          <w:szCs w:val="18"/>
        </w:rPr>
        <w:t>5</w:t>
      </w:r>
      <w:r w:rsidRPr="004265AB">
        <w:rPr>
          <w:rFonts w:ascii="Arial" w:eastAsia="Times New Roman" w:hAnsi="Arial" w:cs="Arial"/>
          <w:sz w:val="18"/>
          <w:szCs w:val="18"/>
        </w:rPr>
        <w:t xml:space="preserve"> leta izkušenj s socialnovarstvenimi storitvami</w:t>
      </w:r>
      <w:r w:rsidRPr="004265AB">
        <w:rPr>
          <w:rFonts w:ascii="Arial" w:hAnsi="Arial" w:cs="Arial"/>
          <w:sz w:val="18"/>
          <w:szCs w:val="18"/>
        </w:rPr>
        <w:t xml:space="preserve"> </w:t>
      </w:r>
    </w:p>
    <w:p w14:paraId="7242EBA4" w14:textId="1B250E5F" w:rsidR="006A7BE7" w:rsidRPr="004265AB" w:rsidRDefault="006A7BE7" w:rsidP="006A7BE7">
      <w:pPr>
        <w:pStyle w:val="Odstavekseznama"/>
        <w:numPr>
          <w:ilvl w:val="0"/>
          <w:numId w:val="17"/>
        </w:numPr>
        <w:autoSpaceDE w:val="0"/>
        <w:autoSpaceDN w:val="0"/>
        <w:adjustRightInd w:val="0"/>
        <w:rPr>
          <w:rFonts w:ascii="Arial" w:hAnsi="Arial" w:cs="Arial"/>
          <w:sz w:val="18"/>
          <w:szCs w:val="18"/>
        </w:rPr>
      </w:pPr>
      <w:r>
        <w:rPr>
          <w:rFonts w:ascii="Arial" w:eastAsia="Times New Roman" w:hAnsi="Arial" w:cs="Arial"/>
          <w:sz w:val="18"/>
          <w:szCs w:val="18"/>
        </w:rPr>
        <w:t>v</w:t>
      </w:r>
      <w:r w:rsidRPr="004265AB">
        <w:rPr>
          <w:rFonts w:ascii="Arial" w:eastAsia="Times New Roman" w:hAnsi="Arial" w:cs="Arial"/>
          <w:sz w:val="18"/>
          <w:szCs w:val="18"/>
        </w:rPr>
        <w:t xml:space="preserve">eč kot 2 leti do vključno </w:t>
      </w:r>
      <w:r>
        <w:rPr>
          <w:rFonts w:ascii="Arial" w:eastAsia="Times New Roman" w:hAnsi="Arial" w:cs="Arial"/>
          <w:sz w:val="18"/>
          <w:szCs w:val="18"/>
        </w:rPr>
        <w:t>5</w:t>
      </w:r>
      <w:r w:rsidRPr="004265AB">
        <w:rPr>
          <w:rFonts w:ascii="Arial" w:eastAsia="Times New Roman" w:hAnsi="Arial" w:cs="Arial"/>
          <w:sz w:val="18"/>
          <w:szCs w:val="18"/>
        </w:rPr>
        <w:t xml:space="preserve"> let izkušenj s socialnovarstvenimi storitvami</w:t>
      </w:r>
    </w:p>
    <w:p w14:paraId="0C56D676" w14:textId="77777777" w:rsidR="006A7BE7" w:rsidRPr="004265AB" w:rsidRDefault="006A7BE7" w:rsidP="006A7BE7">
      <w:pPr>
        <w:pStyle w:val="Odstavekseznama"/>
        <w:numPr>
          <w:ilvl w:val="0"/>
          <w:numId w:val="17"/>
        </w:numPr>
        <w:autoSpaceDE w:val="0"/>
        <w:autoSpaceDN w:val="0"/>
        <w:adjustRightInd w:val="0"/>
        <w:rPr>
          <w:rFonts w:ascii="Arial" w:hAnsi="Arial" w:cs="Arial"/>
          <w:sz w:val="18"/>
          <w:szCs w:val="18"/>
        </w:rPr>
      </w:pPr>
      <w:r>
        <w:rPr>
          <w:rFonts w:ascii="Arial" w:eastAsia="Times New Roman" w:hAnsi="Arial" w:cs="Arial"/>
          <w:sz w:val="18"/>
          <w:szCs w:val="18"/>
        </w:rPr>
        <w:t>v</w:t>
      </w:r>
      <w:r w:rsidRPr="004265AB">
        <w:rPr>
          <w:rFonts w:ascii="Arial" w:eastAsia="Times New Roman" w:hAnsi="Arial" w:cs="Arial"/>
          <w:sz w:val="18"/>
          <w:szCs w:val="18"/>
        </w:rPr>
        <w:t>eč kot 1 leto do vključno 2 leti izkušenj s socialnovarstvenimi storitvami</w:t>
      </w:r>
    </w:p>
    <w:p w14:paraId="7A6E2549" w14:textId="77777777" w:rsidR="006A7BE7" w:rsidRDefault="006A7BE7" w:rsidP="006A7BE7">
      <w:pPr>
        <w:spacing w:after="0"/>
        <w:jc w:val="both"/>
        <w:rPr>
          <w:rFonts w:ascii="Arial" w:hAnsi="Arial" w:cs="Arial"/>
          <w:b/>
          <w:bCs/>
          <w:color w:val="000000"/>
          <w:position w:val="-2"/>
          <w:sz w:val="18"/>
          <w:szCs w:val="18"/>
        </w:rPr>
      </w:pPr>
    </w:p>
    <w:p w14:paraId="6E99591A" w14:textId="77777777" w:rsidR="006A7BE7" w:rsidRDefault="006A7BE7" w:rsidP="006A7BE7">
      <w:pPr>
        <w:spacing w:after="0"/>
        <w:jc w:val="both"/>
        <w:rPr>
          <w:rFonts w:ascii="Arial" w:hAnsi="Arial" w:cs="Arial"/>
          <w:b/>
          <w:bCs/>
          <w:color w:val="000000"/>
          <w:position w:val="-2"/>
          <w:sz w:val="18"/>
          <w:szCs w:val="18"/>
        </w:rPr>
      </w:pPr>
    </w:p>
    <w:p w14:paraId="0BFC36C1" w14:textId="77777777" w:rsidR="006A7BE7" w:rsidRPr="0016755C" w:rsidRDefault="006A7BE7" w:rsidP="006A7BE7">
      <w:pPr>
        <w:spacing w:after="0"/>
        <w:jc w:val="both"/>
        <w:rPr>
          <w:rFonts w:ascii="Arial" w:hAnsi="Arial" w:cs="Arial"/>
          <w:b/>
          <w:bCs/>
          <w:color w:val="000000"/>
          <w:position w:val="-2"/>
          <w:sz w:val="18"/>
          <w:szCs w:val="18"/>
        </w:rPr>
      </w:pPr>
      <w:r>
        <w:rPr>
          <w:rFonts w:ascii="Arial" w:hAnsi="Arial" w:cs="Arial"/>
          <w:b/>
          <w:bCs/>
          <w:color w:val="000000"/>
          <w:position w:val="-2"/>
          <w:sz w:val="18"/>
          <w:szCs w:val="18"/>
        </w:rPr>
        <w:t xml:space="preserve">OBVEZNA </w:t>
      </w:r>
      <w:r w:rsidRPr="0016755C">
        <w:rPr>
          <w:rFonts w:ascii="Arial" w:hAnsi="Arial" w:cs="Arial"/>
          <w:b/>
          <w:bCs/>
          <w:color w:val="000000"/>
          <w:position w:val="-2"/>
          <w:sz w:val="18"/>
          <w:szCs w:val="18"/>
        </w:rPr>
        <w:t>PRILOGA:</w:t>
      </w:r>
    </w:p>
    <w:p w14:paraId="65CD4AC6" w14:textId="77777777" w:rsidR="006A7BE7" w:rsidRPr="00037406" w:rsidRDefault="006A7BE7" w:rsidP="006A7BE7">
      <w:pPr>
        <w:pStyle w:val="Odstavekseznama"/>
        <w:numPr>
          <w:ilvl w:val="0"/>
          <w:numId w:val="15"/>
        </w:numPr>
        <w:autoSpaceDE w:val="0"/>
        <w:autoSpaceDN w:val="0"/>
        <w:adjustRightInd w:val="0"/>
        <w:jc w:val="both"/>
        <w:rPr>
          <w:rFonts w:ascii="Arial" w:hAnsi="Arial" w:cs="Arial"/>
          <w:i/>
          <w:iCs/>
          <w:color w:val="000000"/>
          <w:sz w:val="18"/>
          <w:szCs w:val="18"/>
        </w:rPr>
      </w:pPr>
      <w:r>
        <w:rPr>
          <w:rFonts w:ascii="Arial" w:hAnsi="Arial" w:cs="Arial"/>
          <w:i/>
          <w:iCs/>
          <w:color w:val="000000"/>
          <w:sz w:val="18"/>
          <w:szCs w:val="18"/>
        </w:rPr>
        <w:t>izpolnjen in potrjen obrazec 11 ali predložitev lastnega potrjenega referenčnega potrdila</w:t>
      </w:r>
    </w:p>
    <w:p w14:paraId="0FBA84C5" w14:textId="77777777" w:rsidR="006A7BE7" w:rsidRPr="00037406" w:rsidRDefault="006A7BE7" w:rsidP="006A7BE7">
      <w:pPr>
        <w:autoSpaceDE w:val="0"/>
        <w:autoSpaceDN w:val="0"/>
        <w:adjustRightInd w:val="0"/>
        <w:jc w:val="both"/>
        <w:rPr>
          <w:rFonts w:ascii="Arial" w:hAnsi="Arial" w:cs="Arial"/>
          <w:color w:val="000000"/>
          <w:sz w:val="18"/>
          <w:szCs w:val="18"/>
        </w:rPr>
      </w:pPr>
    </w:p>
    <w:p w14:paraId="01843031" w14:textId="77777777" w:rsidR="006A7BE7" w:rsidRPr="003C4991" w:rsidRDefault="006A7BE7" w:rsidP="006A7BE7">
      <w:pPr>
        <w:autoSpaceDE w:val="0"/>
        <w:autoSpaceDN w:val="0"/>
        <w:adjustRightInd w:val="0"/>
        <w:jc w:val="both"/>
        <w:rPr>
          <w:rFonts w:ascii="Arial" w:hAnsi="Arial" w:cs="Arial"/>
          <w:color w:val="000000"/>
          <w:sz w:val="18"/>
          <w:szCs w:val="18"/>
        </w:rPr>
      </w:pPr>
      <w:r w:rsidRPr="003C4991">
        <w:rPr>
          <w:rFonts w:ascii="Arial" w:hAnsi="Arial" w:cs="Arial"/>
          <w:color w:val="000000"/>
          <w:sz w:val="18"/>
          <w:szCs w:val="18"/>
        </w:rPr>
        <w:t>V ___________________, dne _____________</w:t>
      </w:r>
    </w:p>
    <w:p w14:paraId="47398B3C" w14:textId="77777777" w:rsidR="006A7BE7" w:rsidRPr="003C4991" w:rsidRDefault="006A7BE7" w:rsidP="006A7BE7">
      <w:pPr>
        <w:jc w:val="both"/>
        <w:rPr>
          <w:rFonts w:ascii="Arial" w:hAnsi="Arial" w:cs="Arial"/>
          <w:sz w:val="18"/>
          <w:szCs w:val="18"/>
        </w:rPr>
      </w:pPr>
      <w:r w:rsidRPr="003C4991">
        <w:rPr>
          <w:rFonts w:ascii="Arial" w:hAnsi="Arial" w:cs="Arial"/>
          <w:sz w:val="18"/>
          <w:szCs w:val="18"/>
        </w:rPr>
        <w:t xml:space="preserve">                                                           </w:t>
      </w:r>
      <w:r>
        <w:rPr>
          <w:rFonts w:ascii="Arial" w:hAnsi="Arial" w:cs="Arial"/>
          <w:sz w:val="18"/>
          <w:szCs w:val="18"/>
        </w:rPr>
        <w:tab/>
      </w:r>
      <w:r>
        <w:rPr>
          <w:rFonts w:ascii="Arial" w:hAnsi="Arial" w:cs="Arial"/>
          <w:sz w:val="18"/>
          <w:szCs w:val="18"/>
        </w:rPr>
        <w:tab/>
      </w:r>
      <w:r w:rsidRPr="003C4991">
        <w:rPr>
          <w:rFonts w:ascii="Arial" w:hAnsi="Arial" w:cs="Arial"/>
          <w:sz w:val="18"/>
          <w:szCs w:val="18"/>
        </w:rPr>
        <w:t>PONUDNIK:</w:t>
      </w:r>
      <w:r>
        <w:rPr>
          <w:rFonts w:ascii="Arial" w:hAnsi="Arial" w:cs="Arial"/>
          <w:sz w:val="18"/>
          <w:szCs w:val="18"/>
        </w:rPr>
        <w:t xml:space="preserve"> ________________</w:t>
      </w:r>
    </w:p>
    <w:p w14:paraId="059F68EC" w14:textId="77777777" w:rsidR="006A7BE7" w:rsidRPr="003C4991" w:rsidRDefault="006A7BE7" w:rsidP="006A7BE7">
      <w:pPr>
        <w:jc w:val="both"/>
        <w:rPr>
          <w:rFonts w:ascii="Arial" w:hAnsi="Arial" w:cs="Arial"/>
          <w:sz w:val="18"/>
          <w:szCs w:val="18"/>
        </w:rPr>
      </w:pPr>
      <w:r w:rsidRPr="003C4991">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sidRPr="003C4991">
        <w:rPr>
          <w:rFonts w:ascii="Arial" w:hAnsi="Arial" w:cs="Arial"/>
          <w:sz w:val="18"/>
          <w:szCs w:val="18"/>
        </w:rPr>
        <w:t xml:space="preserve">  </w:t>
      </w:r>
      <w:r>
        <w:rPr>
          <w:rFonts w:ascii="Arial" w:hAnsi="Arial" w:cs="Arial"/>
          <w:sz w:val="18"/>
          <w:szCs w:val="18"/>
        </w:rPr>
        <w:tab/>
      </w:r>
      <w:r w:rsidRPr="003C4991">
        <w:rPr>
          <w:rFonts w:ascii="Arial" w:hAnsi="Arial" w:cs="Arial"/>
          <w:sz w:val="18"/>
          <w:szCs w:val="18"/>
        </w:rPr>
        <w:t xml:space="preserve"> (podpis ponudnika)</w:t>
      </w:r>
    </w:p>
    <w:p w14:paraId="4F88E8CB" w14:textId="77777777" w:rsidR="006A7BE7" w:rsidRDefault="006A7BE7" w:rsidP="006A7BE7">
      <w:pPr>
        <w:spacing w:after="0"/>
        <w:jc w:val="right"/>
        <w:rPr>
          <w:rFonts w:ascii="Arial" w:hAnsi="Arial" w:cs="Arial"/>
          <w:sz w:val="18"/>
          <w:szCs w:val="18"/>
        </w:rPr>
      </w:pPr>
      <w:r>
        <w:rPr>
          <w:rFonts w:ascii="Arial" w:hAnsi="Arial" w:cs="Arial"/>
          <w:sz w:val="18"/>
          <w:szCs w:val="18"/>
        </w:rPr>
        <w:br w:type="page"/>
      </w:r>
    </w:p>
    <w:p w14:paraId="5257A363" w14:textId="77777777" w:rsidR="006A7BE7" w:rsidRPr="00C611E3" w:rsidRDefault="006A7BE7" w:rsidP="006A7BE7">
      <w:pPr>
        <w:spacing w:after="0"/>
        <w:jc w:val="right"/>
        <w:rPr>
          <w:rFonts w:ascii="Arial" w:hAnsi="Arial" w:cs="Arial"/>
          <w:sz w:val="18"/>
          <w:szCs w:val="18"/>
        </w:rPr>
      </w:pPr>
      <w:r w:rsidRPr="00C611E3">
        <w:rPr>
          <w:rFonts w:ascii="Arial" w:hAnsi="Arial" w:cs="Arial"/>
          <w:sz w:val="18"/>
          <w:szCs w:val="18"/>
        </w:rPr>
        <w:lastRenderedPageBreak/>
        <w:t xml:space="preserve">Obrazec št: </w:t>
      </w:r>
      <w:r>
        <w:rPr>
          <w:rFonts w:ascii="Arial" w:hAnsi="Arial" w:cs="Arial"/>
          <w:sz w:val="18"/>
          <w:szCs w:val="18"/>
        </w:rPr>
        <w:t>11</w:t>
      </w:r>
    </w:p>
    <w:p w14:paraId="0723FF89" w14:textId="77777777" w:rsidR="006A7BE7" w:rsidRPr="00AB0173" w:rsidRDefault="006A7BE7" w:rsidP="006A7BE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20"/>
          <w:szCs w:val="20"/>
        </w:rPr>
      </w:pPr>
      <w:r>
        <w:rPr>
          <w:rFonts w:ascii="Arial" w:hAnsi="Arial" w:cs="Arial"/>
          <w:sz w:val="18"/>
          <w:szCs w:val="18"/>
        </w:rPr>
        <w:t>Referenčno potrdilo</w:t>
      </w:r>
    </w:p>
    <w:p w14:paraId="0B0ED3D5" w14:textId="77777777" w:rsidR="006A7BE7" w:rsidRDefault="006A7BE7" w:rsidP="006A7BE7">
      <w:pPr>
        <w:autoSpaceDE w:val="0"/>
        <w:autoSpaceDN w:val="0"/>
        <w:adjustRightInd w:val="0"/>
        <w:rPr>
          <w:rFonts w:ascii="Arial" w:hAnsi="Arial" w:cs="Arial"/>
          <w:color w:val="000000"/>
          <w:sz w:val="18"/>
          <w:szCs w:val="18"/>
        </w:rPr>
      </w:pPr>
    </w:p>
    <w:p w14:paraId="52E15A89" w14:textId="77777777" w:rsidR="006A7BE7" w:rsidRPr="004265AB" w:rsidRDefault="006A7BE7" w:rsidP="006A7BE7">
      <w:pPr>
        <w:autoSpaceDE w:val="0"/>
        <w:autoSpaceDN w:val="0"/>
        <w:adjustRightInd w:val="0"/>
        <w:jc w:val="both"/>
        <w:rPr>
          <w:rFonts w:ascii="Arial" w:hAnsi="Arial" w:cs="Arial"/>
          <w:color w:val="000000"/>
          <w:sz w:val="18"/>
          <w:szCs w:val="18"/>
        </w:rPr>
      </w:pPr>
      <w:r w:rsidRPr="004265AB">
        <w:rPr>
          <w:rFonts w:ascii="Arial" w:hAnsi="Arial" w:cs="Arial"/>
          <w:color w:val="000000"/>
          <w:sz w:val="18"/>
          <w:szCs w:val="18"/>
        </w:rPr>
        <w:t>Izdajatelj reference:</w:t>
      </w:r>
    </w:p>
    <w:p w14:paraId="2A5B108A" w14:textId="77777777" w:rsidR="006A7BE7" w:rsidRPr="004265AB" w:rsidRDefault="006A7BE7" w:rsidP="006A7BE7">
      <w:pPr>
        <w:autoSpaceDE w:val="0"/>
        <w:autoSpaceDN w:val="0"/>
        <w:adjustRightInd w:val="0"/>
        <w:jc w:val="both"/>
        <w:rPr>
          <w:rFonts w:ascii="Arial" w:hAnsi="Arial" w:cs="Arial"/>
          <w:color w:val="000000"/>
          <w:sz w:val="18"/>
          <w:szCs w:val="18"/>
        </w:rPr>
      </w:pPr>
      <w:r w:rsidRPr="004265AB">
        <w:rPr>
          <w:rFonts w:ascii="Arial" w:hAnsi="Arial" w:cs="Arial"/>
          <w:color w:val="000000"/>
          <w:sz w:val="18"/>
          <w:szCs w:val="18"/>
        </w:rPr>
        <w:t>__________________________________________________________________________</w:t>
      </w:r>
    </w:p>
    <w:p w14:paraId="02963EA6" w14:textId="77777777" w:rsidR="006A7BE7" w:rsidRPr="004265AB" w:rsidRDefault="006A7BE7" w:rsidP="006A7BE7">
      <w:pPr>
        <w:autoSpaceDE w:val="0"/>
        <w:autoSpaceDN w:val="0"/>
        <w:adjustRightInd w:val="0"/>
        <w:jc w:val="both"/>
        <w:rPr>
          <w:rFonts w:ascii="Arial" w:hAnsi="Arial" w:cs="Arial"/>
          <w:color w:val="000000"/>
          <w:sz w:val="18"/>
          <w:szCs w:val="18"/>
        </w:rPr>
      </w:pPr>
      <w:r w:rsidRPr="004265AB">
        <w:rPr>
          <w:rFonts w:ascii="Arial" w:hAnsi="Arial" w:cs="Arial"/>
          <w:color w:val="000000"/>
          <w:sz w:val="18"/>
          <w:szCs w:val="18"/>
        </w:rPr>
        <w:t>Kontaktna oseba in telefonska številka izdajatelja reference:</w:t>
      </w:r>
    </w:p>
    <w:p w14:paraId="58EE28D7" w14:textId="77777777" w:rsidR="006A7BE7" w:rsidRPr="004265AB" w:rsidRDefault="006A7BE7" w:rsidP="006A7BE7">
      <w:pPr>
        <w:autoSpaceDE w:val="0"/>
        <w:autoSpaceDN w:val="0"/>
        <w:adjustRightInd w:val="0"/>
        <w:jc w:val="both"/>
        <w:rPr>
          <w:rFonts w:ascii="Arial" w:hAnsi="Arial" w:cs="Arial"/>
          <w:color w:val="000000"/>
          <w:sz w:val="18"/>
          <w:szCs w:val="18"/>
        </w:rPr>
      </w:pPr>
      <w:r w:rsidRPr="004265AB">
        <w:rPr>
          <w:rFonts w:ascii="Arial" w:hAnsi="Arial" w:cs="Arial"/>
          <w:color w:val="000000"/>
          <w:sz w:val="18"/>
          <w:szCs w:val="18"/>
        </w:rPr>
        <w:t>___________________________________________________________________________</w:t>
      </w:r>
    </w:p>
    <w:p w14:paraId="43A1A556" w14:textId="77777777" w:rsidR="006A7BE7" w:rsidRDefault="006A7BE7" w:rsidP="006A7BE7">
      <w:pPr>
        <w:autoSpaceDE w:val="0"/>
        <w:autoSpaceDN w:val="0"/>
        <w:adjustRightInd w:val="0"/>
        <w:jc w:val="both"/>
        <w:rPr>
          <w:rFonts w:ascii="Arial" w:hAnsi="Arial" w:cs="Arial"/>
          <w:color w:val="000000"/>
          <w:sz w:val="18"/>
          <w:szCs w:val="18"/>
        </w:rPr>
      </w:pPr>
    </w:p>
    <w:p w14:paraId="2B50ADEF" w14:textId="77777777" w:rsidR="006A7BE7" w:rsidRDefault="006A7BE7" w:rsidP="006A7BE7">
      <w:pPr>
        <w:autoSpaceDE w:val="0"/>
        <w:autoSpaceDN w:val="0"/>
        <w:adjustRightInd w:val="0"/>
        <w:jc w:val="both"/>
        <w:rPr>
          <w:rFonts w:ascii="Arial" w:hAnsi="Arial" w:cs="Arial"/>
          <w:color w:val="000000"/>
          <w:sz w:val="18"/>
          <w:szCs w:val="18"/>
        </w:rPr>
      </w:pPr>
      <w:r w:rsidRPr="004265AB">
        <w:rPr>
          <w:rFonts w:ascii="Arial" w:hAnsi="Arial" w:cs="Arial"/>
          <w:color w:val="000000"/>
          <w:sz w:val="18"/>
          <w:szCs w:val="18"/>
        </w:rPr>
        <w:t>Potrjujemo, da je ____________________________________________________________</w:t>
      </w:r>
      <w:r>
        <w:rPr>
          <w:rFonts w:ascii="Arial" w:hAnsi="Arial" w:cs="Arial"/>
          <w:color w:val="000000"/>
          <w:sz w:val="18"/>
          <w:szCs w:val="18"/>
        </w:rPr>
        <w:t xml:space="preserve"> (naziv izvajalca)</w:t>
      </w:r>
    </w:p>
    <w:p w14:paraId="512D6D8F" w14:textId="77777777" w:rsidR="006A7BE7" w:rsidRPr="004265AB" w:rsidRDefault="006A7BE7" w:rsidP="006A7BE7">
      <w:pPr>
        <w:autoSpaceDE w:val="0"/>
        <w:autoSpaceDN w:val="0"/>
        <w:adjustRightInd w:val="0"/>
        <w:jc w:val="both"/>
        <w:rPr>
          <w:rFonts w:ascii="Arial" w:hAnsi="Arial" w:cs="Arial"/>
          <w:color w:val="000000"/>
          <w:sz w:val="18"/>
          <w:szCs w:val="18"/>
        </w:rPr>
      </w:pPr>
      <w:r w:rsidRPr="004265AB">
        <w:rPr>
          <w:rFonts w:ascii="Arial" w:hAnsi="Arial" w:cs="Arial"/>
          <w:color w:val="000000"/>
          <w:sz w:val="18"/>
          <w:szCs w:val="18"/>
        </w:rPr>
        <w:t>opravljal delo ___________________________________ na področju socialnovarstvenih storitev</w:t>
      </w:r>
    </w:p>
    <w:p w14:paraId="56D0E894" w14:textId="77777777" w:rsidR="006A7BE7" w:rsidRPr="004265AB" w:rsidRDefault="006A7BE7" w:rsidP="006A7BE7">
      <w:pPr>
        <w:autoSpaceDE w:val="0"/>
        <w:autoSpaceDN w:val="0"/>
        <w:adjustRightInd w:val="0"/>
        <w:jc w:val="both"/>
        <w:rPr>
          <w:rFonts w:ascii="Arial" w:hAnsi="Arial" w:cs="Arial"/>
          <w:color w:val="000000"/>
          <w:sz w:val="18"/>
          <w:szCs w:val="18"/>
        </w:rPr>
      </w:pPr>
      <w:r w:rsidRPr="004265AB">
        <w:rPr>
          <w:rFonts w:ascii="Arial" w:hAnsi="Arial" w:cs="Arial"/>
          <w:color w:val="000000"/>
          <w:sz w:val="18"/>
          <w:szCs w:val="18"/>
        </w:rPr>
        <w:t>v času od _________________________ do ________________________ .</w:t>
      </w:r>
    </w:p>
    <w:p w14:paraId="2777699B" w14:textId="77777777" w:rsidR="006A7BE7" w:rsidRPr="004265AB" w:rsidRDefault="006A7BE7" w:rsidP="006A7BE7">
      <w:pPr>
        <w:autoSpaceDE w:val="0"/>
        <w:autoSpaceDN w:val="0"/>
        <w:adjustRightInd w:val="0"/>
        <w:jc w:val="both"/>
        <w:rPr>
          <w:rFonts w:ascii="Arial" w:hAnsi="Arial" w:cs="Arial"/>
          <w:color w:val="000000"/>
          <w:sz w:val="18"/>
          <w:szCs w:val="18"/>
        </w:rPr>
      </w:pPr>
      <w:r w:rsidRPr="004265AB">
        <w:rPr>
          <w:rFonts w:ascii="Arial" w:hAnsi="Arial" w:cs="Arial"/>
          <w:color w:val="000000"/>
          <w:sz w:val="18"/>
          <w:szCs w:val="18"/>
        </w:rPr>
        <w:t>Javna služba na področju socialnovarstvenih storitev se je izvajala v obsegu _________</w:t>
      </w:r>
      <w:r>
        <w:rPr>
          <w:rFonts w:ascii="Arial" w:hAnsi="Arial" w:cs="Arial"/>
          <w:color w:val="000000"/>
          <w:sz w:val="18"/>
          <w:szCs w:val="18"/>
        </w:rPr>
        <w:t xml:space="preserve"> </w:t>
      </w:r>
      <w:r w:rsidRPr="004265AB">
        <w:rPr>
          <w:rFonts w:ascii="Arial" w:hAnsi="Arial" w:cs="Arial"/>
          <w:color w:val="000000"/>
          <w:sz w:val="18"/>
          <w:szCs w:val="18"/>
        </w:rPr>
        <w:t>uporabnikov/mesec (podatek za zadnji celoten mesec, ko se je javna služba izvajala/se izvaja).</w:t>
      </w:r>
    </w:p>
    <w:p w14:paraId="2B1B321B" w14:textId="77777777" w:rsidR="006A7BE7" w:rsidRDefault="006A7BE7" w:rsidP="006A7BE7">
      <w:pPr>
        <w:autoSpaceDE w:val="0"/>
        <w:autoSpaceDN w:val="0"/>
        <w:adjustRightInd w:val="0"/>
        <w:jc w:val="both"/>
        <w:rPr>
          <w:rFonts w:ascii="Arial" w:hAnsi="Arial" w:cs="Arial"/>
          <w:color w:val="000000"/>
          <w:sz w:val="18"/>
          <w:szCs w:val="18"/>
        </w:rPr>
      </w:pPr>
    </w:p>
    <w:p w14:paraId="4D5E04A2" w14:textId="77777777" w:rsidR="006A7BE7" w:rsidRPr="00037406" w:rsidRDefault="006A7BE7" w:rsidP="006A7BE7">
      <w:pPr>
        <w:autoSpaceDE w:val="0"/>
        <w:autoSpaceDN w:val="0"/>
        <w:adjustRightInd w:val="0"/>
        <w:jc w:val="both"/>
        <w:rPr>
          <w:rFonts w:ascii="Arial" w:hAnsi="Arial" w:cs="Arial"/>
          <w:color w:val="000000"/>
          <w:sz w:val="18"/>
          <w:szCs w:val="18"/>
        </w:rPr>
      </w:pPr>
      <w:r w:rsidRPr="004265AB">
        <w:rPr>
          <w:rFonts w:ascii="Arial" w:hAnsi="Arial" w:cs="Arial"/>
          <w:color w:val="000000"/>
          <w:sz w:val="18"/>
          <w:szCs w:val="18"/>
        </w:rPr>
        <w:t>Potrdilo dajemo na prošnjo ___________</w:t>
      </w:r>
      <w:r>
        <w:rPr>
          <w:rFonts w:ascii="Arial" w:hAnsi="Arial" w:cs="Arial"/>
          <w:color w:val="000000"/>
          <w:sz w:val="18"/>
          <w:szCs w:val="18"/>
        </w:rPr>
        <w:t>______________ (</w:t>
      </w:r>
      <w:r w:rsidRPr="004265AB">
        <w:rPr>
          <w:rFonts w:ascii="Arial" w:hAnsi="Arial" w:cs="Arial"/>
          <w:color w:val="000000"/>
          <w:sz w:val="18"/>
          <w:szCs w:val="18"/>
        </w:rPr>
        <w:t>izvajalca/ponudnika</w:t>
      </w:r>
      <w:r>
        <w:rPr>
          <w:rFonts w:ascii="Arial" w:hAnsi="Arial" w:cs="Arial"/>
          <w:color w:val="000000"/>
          <w:sz w:val="18"/>
          <w:szCs w:val="18"/>
        </w:rPr>
        <w:t>)</w:t>
      </w:r>
      <w:r w:rsidRPr="004265AB">
        <w:rPr>
          <w:rFonts w:ascii="Arial" w:hAnsi="Arial" w:cs="Arial"/>
          <w:color w:val="000000"/>
          <w:sz w:val="18"/>
          <w:szCs w:val="18"/>
        </w:rPr>
        <w:t xml:space="preserve"> in velja izključno za potrebe pri njegovem</w:t>
      </w:r>
      <w:r>
        <w:rPr>
          <w:rFonts w:ascii="Arial" w:hAnsi="Arial" w:cs="Arial"/>
          <w:color w:val="000000"/>
          <w:sz w:val="18"/>
          <w:szCs w:val="18"/>
        </w:rPr>
        <w:t xml:space="preserve"> </w:t>
      </w:r>
      <w:r w:rsidRPr="004265AB">
        <w:rPr>
          <w:rFonts w:ascii="Arial" w:hAnsi="Arial" w:cs="Arial"/>
          <w:color w:val="000000"/>
          <w:sz w:val="18"/>
          <w:szCs w:val="18"/>
        </w:rPr>
        <w:t>kandidiranju na javni razpis za podelitev koncesije za izvajanje javne službe dolgotrajna oskrba na domu</w:t>
      </w:r>
      <w:r>
        <w:rPr>
          <w:rFonts w:ascii="Arial" w:hAnsi="Arial" w:cs="Arial"/>
          <w:color w:val="000000"/>
          <w:sz w:val="18"/>
          <w:szCs w:val="18"/>
        </w:rPr>
        <w:t xml:space="preserve"> </w:t>
      </w:r>
      <w:r w:rsidRPr="004265AB">
        <w:rPr>
          <w:rFonts w:ascii="Arial" w:hAnsi="Arial" w:cs="Arial"/>
          <w:color w:val="000000"/>
          <w:sz w:val="18"/>
          <w:szCs w:val="18"/>
        </w:rPr>
        <w:t xml:space="preserve">v </w:t>
      </w:r>
      <w:r>
        <w:rPr>
          <w:rFonts w:ascii="Arial" w:hAnsi="Arial" w:cs="Arial"/>
          <w:color w:val="000000"/>
          <w:sz w:val="18"/>
          <w:szCs w:val="18"/>
        </w:rPr>
        <w:t>O</w:t>
      </w:r>
      <w:r w:rsidRPr="004265AB">
        <w:rPr>
          <w:rFonts w:ascii="Arial" w:hAnsi="Arial" w:cs="Arial"/>
          <w:color w:val="000000"/>
          <w:sz w:val="18"/>
          <w:szCs w:val="18"/>
        </w:rPr>
        <w:t xml:space="preserve">bčini </w:t>
      </w:r>
      <w:r>
        <w:rPr>
          <w:rFonts w:ascii="Arial" w:hAnsi="Arial" w:cs="Arial"/>
          <w:color w:val="000000"/>
          <w:sz w:val="18"/>
          <w:szCs w:val="18"/>
        </w:rPr>
        <w:t>Mirna Peč</w:t>
      </w:r>
      <w:r w:rsidRPr="004265AB">
        <w:rPr>
          <w:rFonts w:ascii="Arial" w:hAnsi="Arial" w:cs="Arial"/>
          <w:color w:val="000000"/>
          <w:sz w:val="18"/>
          <w:szCs w:val="18"/>
        </w:rPr>
        <w:t>.</w:t>
      </w:r>
    </w:p>
    <w:p w14:paraId="2AE497FD" w14:textId="77777777" w:rsidR="006A7BE7" w:rsidRDefault="006A7BE7" w:rsidP="006A7BE7">
      <w:pPr>
        <w:autoSpaceDE w:val="0"/>
        <w:autoSpaceDN w:val="0"/>
        <w:adjustRightInd w:val="0"/>
        <w:jc w:val="both"/>
        <w:rPr>
          <w:rFonts w:ascii="Arial" w:hAnsi="Arial" w:cs="Arial"/>
          <w:color w:val="000000"/>
          <w:sz w:val="18"/>
          <w:szCs w:val="18"/>
        </w:rPr>
      </w:pPr>
    </w:p>
    <w:p w14:paraId="1EA79649" w14:textId="77777777" w:rsidR="006A7BE7" w:rsidRDefault="006A7BE7" w:rsidP="006A7BE7">
      <w:pPr>
        <w:autoSpaceDE w:val="0"/>
        <w:autoSpaceDN w:val="0"/>
        <w:adjustRightInd w:val="0"/>
        <w:jc w:val="both"/>
        <w:rPr>
          <w:rFonts w:ascii="Arial" w:hAnsi="Arial" w:cs="Arial"/>
          <w:color w:val="000000"/>
          <w:sz w:val="18"/>
          <w:szCs w:val="18"/>
        </w:rPr>
      </w:pPr>
    </w:p>
    <w:p w14:paraId="1E3D2C0A" w14:textId="77777777" w:rsidR="006A7BE7" w:rsidRPr="003C4991" w:rsidRDefault="006A7BE7" w:rsidP="006A7BE7">
      <w:pPr>
        <w:autoSpaceDE w:val="0"/>
        <w:autoSpaceDN w:val="0"/>
        <w:adjustRightInd w:val="0"/>
        <w:jc w:val="both"/>
        <w:rPr>
          <w:rFonts w:ascii="Arial" w:hAnsi="Arial" w:cs="Arial"/>
          <w:color w:val="000000"/>
          <w:sz w:val="18"/>
          <w:szCs w:val="18"/>
        </w:rPr>
      </w:pPr>
      <w:r w:rsidRPr="003C4991">
        <w:rPr>
          <w:rFonts w:ascii="Arial" w:hAnsi="Arial" w:cs="Arial"/>
          <w:color w:val="000000"/>
          <w:sz w:val="18"/>
          <w:szCs w:val="18"/>
        </w:rPr>
        <w:t>V ___________________, dne _____________</w:t>
      </w:r>
    </w:p>
    <w:p w14:paraId="2BCF33FB" w14:textId="77777777" w:rsidR="006A7BE7" w:rsidRPr="003C4991" w:rsidRDefault="006A7BE7" w:rsidP="006A7BE7">
      <w:pPr>
        <w:jc w:val="both"/>
        <w:rPr>
          <w:rFonts w:ascii="Arial" w:hAnsi="Arial" w:cs="Arial"/>
          <w:sz w:val="18"/>
          <w:szCs w:val="18"/>
        </w:rPr>
      </w:pPr>
      <w:r w:rsidRPr="003C4991">
        <w:rPr>
          <w:rFonts w:ascii="Arial" w:hAnsi="Arial" w:cs="Arial"/>
          <w:sz w:val="18"/>
          <w:szCs w:val="18"/>
        </w:rPr>
        <w:t xml:space="preserve">                                                           </w:t>
      </w:r>
      <w:r>
        <w:rPr>
          <w:rFonts w:ascii="Arial" w:hAnsi="Arial" w:cs="Arial"/>
          <w:sz w:val="18"/>
          <w:szCs w:val="18"/>
        </w:rPr>
        <w:tab/>
      </w:r>
      <w:r>
        <w:rPr>
          <w:rFonts w:ascii="Arial" w:hAnsi="Arial" w:cs="Arial"/>
          <w:sz w:val="18"/>
          <w:szCs w:val="18"/>
        </w:rPr>
        <w:tab/>
        <w:t>Odgovorna oseba izdajatelja reference</w:t>
      </w:r>
      <w:r w:rsidRPr="003C4991">
        <w:rPr>
          <w:rFonts w:ascii="Arial" w:hAnsi="Arial" w:cs="Arial"/>
          <w:sz w:val="18"/>
          <w:szCs w:val="18"/>
        </w:rPr>
        <w:t>:</w:t>
      </w:r>
      <w:r>
        <w:rPr>
          <w:rFonts w:ascii="Arial" w:hAnsi="Arial" w:cs="Arial"/>
          <w:sz w:val="18"/>
          <w:szCs w:val="18"/>
        </w:rPr>
        <w:t xml:space="preserve"> ________________</w:t>
      </w:r>
    </w:p>
    <w:p w14:paraId="4709EE70" w14:textId="77777777" w:rsidR="006A7BE7" w:rsidRPr="003C4991" w:rsidRDefault="006A7BE7" w:rsidP="006A7BE7">
      <w:pPr>
        <w:jc w:val="both"/>
        <w:rPr>
          <w:rFonts w:ascii="Arial" w:hAnsi="Arial" w:cs="Arial"/>
          <w:sz w:val="18"/>
          <w:szCs w:val="18"/>
        </w:rPr>
      </w:pPr>
      <w:r w:rsidRPr="003C4991">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sidRPr="003C4991">
        <w:rPr>
          <w:rFonts w:ascii="Arial" w:hAnsi="Arial" w:cs="Arial"/>
          <w:sz w:val="18"/>
          <w:szCs w:val="18"/>
        </w:rPr>
        <w:t xml:space="preserve">  </w:t>
      </w:r>
      <w:r>
        <w:rPr>
          <w:rFonts w:ascii="Arial" w:hAnsi="Arial" w:cs="Arial"/>
          <w:sz w:val="18"/>
          <w:szCs w:val="18"/>
        </w:rPr>
        <w:t>Žig in podpis: ________________________________</w:t>
      </w:r>
    </w:p>
    <w:p w14:paraId="630D18C0" w14:textId="77777777" w:rsidR="006A7BE7" w:rsidRDefault="006A7BE7" w:rsidP="006A7BE7">
      <w:pPr>
        <w:spacing w:after="0"/>
        <w:jc w:val="right"/>
        <w:rPr>
          <w:rFonts w:ascii="Arial" w:hAnsi="Arial" w:cs="Arial"/>
          <w:sz w:val="18"/>
          <w:szCs w:val="18"/>
        </w:rPr>
      </w:pPr>
      <w:r>
        <w:rPr>
          <w:rFonts w:ascii="Arial" w:hAnsi="Arial" w:cs="Arial"/>
          <w:sz w:val="18"/>
          <w:szCs w:val="18"/>
        </w:rPr>
        <w:br w:type="page"/>
      </w:r>
    </w:p>
    <w:p w14:paraId="087B6455" w14:textId="77777777" w:rsidR="006A7BE7" w:rsidRPr="00590863" w:rsidRDefault="006A7BE7" w:rsidP="006A7BE7">
      <w:pPr>
        <w:jc w:val="right"/>
        <w:rPr>
          <w:rFonts w:cs="Arial"/>
          <w:sz w:val="18"/>
          <w:szCs w:val="18"/>
        </w:rPr>
      </w:pPr>
      <w:r w:rsidRPr="00590863">
        <w:rPr>
          <w:rFonts w:cs="Arial"/>
          <w:sz w:val="18"/>
          <w:szCs w:val="18"/>
        </w:rPr>
        <w:lastRenderedPageBreak/>
        <w:t>Obrazec št: 1</w:t>
      </w:r>
      <w:r>
        <w:rPr>
          <w:rFonts w:cs="Arial"/>
          <w:sz w:val="18"/>
          <w:szCs w:val="18"/>
        </w:rPr>
        <w:t>2</w:t>
      </w:r>
    </w:p>
    <w:p w14:paraId="00C4B78C" w14:textId="77777777" w:rsidR="006A7BE7" w:rsidRDefault="006A7BE7" w:rsidP="006A7BE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o lastniških deležih</w:t>
      </w:r>
    </w:p>
    <w:p w14:paraId="15C21ED9" w14:textId="77777777" w:rsidR="006A7BE7" w:rsidRDefault="006A7BE7" w:rsidP="006A7BE7">
      <w:pPr>
        <w:spacing w:after="120"/>
        <w:rPr>
          <w:rFonts w:cs="Arial"/>
        </w:rPr>
      </w:pPr>
    </w:p>
    <w:p w14:paraId="53262C05" w14:textId="77777777" w:rsidR="006A7BE7" w:rsidRPr="00A657EE" w:rsidRDefault="006A7BE7" w:rsidP="006A7BE7">
      <w:pPr>
        <w:jc w:val="both"/>
        <w:rPr>
          <w:rFonts w:ascii="Arial" w:hAnsi="Arial" w:cs="Arial"/>
          <w:iCs/>
          <w:sz w:val="18"/>
          <w:szCs w:val="18"/>
        </w:rPr>
      </w:pPr>
      <w:r w:rsidRPr="00A657EE">
        <w:rPr>
          <w:rFonts w:ascii="Arial" w:hAnsi="Arial" w:cs="Arial"/>
          <w:iCs/>
          <w:sz w:val="18"/>
          <w:szCs w:val="18"/>
        </w:rPr>
        <w:t xml:space="preserve">Podatki o subjektu (pravna oseba, podjetnik ali drug pravni subjekt, ki nastopa v postopku </w:t>
      </w:r>
      <w:r w:rsidRPr="003C4287">
        <w:rPr>
          <w:rFonts w:ascii="Arial" w:hAnsi="Arial" w:cs="Arial"/>
          <w:color w:val="000000"/>
          <w:sz w:val="18"/>
          <w:szCs w:val="18"/>
        </w:rPr>
        <w:t xml:space="preserve">javnega razpisa </w:t>
      </w:r>
      <w:r w:rsidRPr="003C4287">
        <w:rPr>
          <w:rFonts w:ascii="Arial" w:hAnsi="Arial" w:cs="Arial"/>
          <w:bCs/>
          <w:sz w:val="18"/>
          <w:szCs w:val="18"/>
        </w:rPr>
        <w:t xml:space="preserve">za podelitev koncesije za opravljanje javne službe </w:t>
      </w:r>
      <w:r w:rsidRPr="003C4287">
        <w:rPr>
          <w:rFonts w:ascii="Arial" w:hAnsi="Arial" w:cs="Arial"/>
          <w:sz w:val="18"/>
          <w:szCs w:val="18"/>
          <w:shd w:val="clear" w:color="auto" w:fill="FFFFFF"/>
        </w:rPr>
        <w:t>dolgotrajne oskrbe na domu na v Občini Mirna Peč</w:t>
      </w:r>
      <w:r>
        <w:rPr>
          <w:rFonts w:ascii="Arial" w:hAnsi="Arial" w:cs="Arial"/>
          <w:sz w:val="18"/>
          <w:szCs w:val="18"/>
          <w:shd w:val="clear" w:color="auto" w:fill="FFFFFF"/>
        </w:rPr>
        <w:t>:</w:t>
      </w:r>
    </w:p>
    <w:tbl>
      <w:tblPr>
        <w:tblStyle w:val="Tabelamrea"/>
        <w:tblW w:w="0" w:type="auto"/>
        <w:tblLook w:val="04A0" w:firstRow="1" w:lastRow="0" w:firstColumn="1" w:lastColumn="0" w:noHBand="0" w:noVBand="1"/>
      </w:tblPr>
      <w:tblGrid>
        <w:gridCol w:w="9060"/>
      </w:tblGrid>
      <w:tr w:rsidR="006A7BE7" w:rsidRPr="00A657EE" w14:paraId="41229A14"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73A234" w14:textId="77777777" w:rsidR="006A7BE7" w:rsidRPr="00A657EE" w:rsidRDefault="006A7BE7" w:rsidP="00064929">
            <w:pPr>
              <w:spacing w:line="276" w:lineRule="auto"/>
              <w:rPr>
                <w:rFonts w:ascii="Arial" w:hAnsi="Arial" w:cs="Arial"/>
                <w:bCs/>
                <w:iCs/>
                <w:sz w:val="18"/>
                <w:szCs w:val="18"/>
              </w:rPr>
            </w:pPr>
            <w:r w:rsidRPr="00A657EE">
              <w:rPr>
                <w:rFonts w:ascii="Arial" w:hAnsi="Arial" w:cs="Arial"/>
                <w:bCs/>
                <w:iCs/>
                <w:sz w:val="18"/>
                <w:szCs w:val="18"/>
              </w:rPr>
              <w:t>Naziv</w:t>
            </w:r>
          </w:p>
        </w:tc>
      </w:tr>
      <w:tr w:rsidR="006A7BE7" w:rsidRPr="00A657EE" w14:paraId="606416CA"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7DCE66" w14:textId="77777777" w:rsidR="006A7BE7" w:rsidRPr="00A657EE" w:rsidRDefault="006A7BE7" w:rsidP="00064929">
            <w:pPr>
              <w:spacing w:line="276" w:lineRule="auto"/>
              <w:rPr>
                <w:rFonts w:ascii="Arial" w:hAnsi="Arial" w:cs="Arial"/>
                <w:bCs/>
                <w:iCs/>
                <w:sz w:val="18"/>
                <w:szCs w:val="18"/>
              </w:rPr>
            </w:pPr>
          </w:p>
        </w:tc>
      </w:tr>
      <w:tr w:rsidR="006A7BE7" w:rsidRPr="00A657EE" w14:paraId="5EAE140C"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CB2742" w14:textId="77777777" w:rsidR="006A7BE7" w:rsidRPr="00A657EE" w:rsidRDefault="006A7BE7" w:rsidP="00064929">
            <w:pPr>
              <w:spacing w:line="276" w:lineRule="auto"/>
              <w:rPr>
                <w:rFonts w:ascii="Arial" w:hAnsi="Arial" w:cs="Arial"/>
                <w:bCs/>
                <w:iCs/>
                <w:sz w:val="18"/>
                <w:szCs w:val="18"/>
              </w:rPr>
            </w:pPr>
            <w:r w:rsidRPr="00A657EE">
              <w:rPr>
                <w:rFonts w:ascii="Arial" w:hAnsi="Arial" w:cs="Arial"/>
                <w:bCs/>
                <w:iCs/>
                <w:sz w:val="18"/>
                <w:szCs w:val="18"/>
              </w:rPr>
              <w:t>Sedež subjekta (država, ulica in hišna številka, naselje, občina, poštna številka in kraj)</w:t>
            </w:r>
          </w:p>
        </w:tc>
      </w:tr>
      <w:tr w:rsidR="006A7BE7" w:rsidRPr="00A657EE" w14:paraId="66E650E2"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4400FA" w14:textId="77777777" w:rsidR="006A7BE7" w:rsidRPr="00A657EE" w:rsidRDefault="006A7BE7" w:rsidP="00064929">
            <w:pPr>
              <w:spacing w:line="276" w:lineRule="auto"/>
              <w:rPr>
                <w:rFonts w:ascii="Arial" w:hAnsi="Arial" w:cs="Arial"/>
                <w:bCs/>
                <w:iCs/>
                <w:sz w:val="18"/>
                <w:szCs w:val="18"/>
              </w:rPr>
            </w:pPr>
          </w:p>
        </w:tc>
      </w:tr>
      <w:tr w:rsidR="006A7BE7" w:rsidRPr="00A657EE" w14:paraId="7020E43C"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B9D4AE" w14:textId="77777777" w:rsidR="006A7BE7" w:rsidRPr="00A657EE" w:rsidRDefault="006A7BE7" w:rsidP="00064929">
            <w:pPr>
              <w:spacing w:line="276" w:lineRule="auto"/>
              <w:rPr>
                <w:rFonts w:ascii="Arial" w:hAnsi="Arial" w:cs="Arial"/>
                <w:bCs/>
                <w:iCs/>
                <w:sz w:val="18"/>
                <w:szCs w:val="18"/>
              </w:rPr>
            </w:pPr>
            <w:r w:rsidRPr="00A657EE">
              <w:rPr>
                <w:rFonts w:ascii="Arial" w:hAnsi="Arial" w:cs="Arial"/>
                <w:sz w:val="18"/>
                <w:szCs w:val="18"/>
              </w:rPr>
              <w:t>Matična številka</w:t>
            </w:r>
          </w:p>
        </w:tc>
      </w:tr>
      <w:tr w:rsidR="006A7BE7" w:rsidRPr="00A657EE" w14:paraId="2252ADDB"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E0C783" w14:textId="77777777" w:rsidR="006A7BE7" w:rsidRPr="00A657EE" w:rsidRDefault="006A7BE7" w:rsidP="00064929">
            <w:pPr>
              <w:spacing w:line="276" w:lineRule="auto"/>
              <w:rPr>
                <w:rFonts w:ascii="Arial" w:hAnsi="Arial" w:cs="Arial"/>
                <w:bCs/>
                <w:iCs/>
                <w:sz w:val="18"/>
                <w:szCs w:val="18"/>
              </w:rPr>
            </w:pPr>
          </w:p>
        </w:tc>
      </w:tr>
      <w:tr w:rsidR="006A7BE7" w:rsidRPr="00A657EE" w14:paraId="4D2BE31A"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E4660D" w14:textId="77777777" w:rsidR="006A7BE7" w:rsidRPr="00A657EE" w:rsidRDefault="006A7BE7" w:rsidP="00064929">
            <w:pPr>
              <w:spacing w:line="276" w:lineRule="auto"/>
              <w:rPr>
                <w:rFonts w:ascii="Arial" w:hAnsi="Arial" w:cs="Arial"/>
                <w:bCs/>
                <w:iCs/>
                <w:sz w:val="18"/>
                <w:szCs w:val="18"/>
              </w:rPr>
            </w:pPr>
            <w:r w:rsidRPr="00A657EE">
              <w:rPr>
                <w:rFonts w:ascii="Arial" w:hAnsi="Arial" w:cs="Arial"/>
                <w:bCs/>
                <w:iCs/>
                <w:sz w:val="18"/>
                <w:szCs w:val="18"/>
              </w:rPr>
              <w:t>ID za DDV ali davčna številka</w:t>
            </w:r>
          </w:p>
        </w:tc>
      </w:tr>
      <w:tr w:rsidR="006A7BE7" w:rsidRPr="00A657EE" w14:paraId="4A6A9F79"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B4493E" w14:textId="77777777" w:rsidR="006A7BE7" w:rsidRPr="00A657EE" w:rsidRDefault="006A7BE7" w:rsidP="00064929">
            <w:pPr>
              <w:spacing w:line="276" w:lineRule="auto"/>
              <w:rPr>
                <w:rFonts w:ascii="Arial" w:hAnsi="Arial" w:cs="Arial"/>
                <w:bCs/>
                <w:iCs/>
                <w:sz w:val="18"/>
                <w:szCs w:val="18"/>
              </w:rPr>
            </w:pPr>
          </w:p>
        </w:tc>
      </w:tr>
      <w:tr w:rsidR="006A7BE7" w:rsidRPr="00A657EE" w14:paraId="53B19653"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74B786" w14:textId="77777777" w:rsidR="006A7BE7" w:rsidRPr="00A657EE" w:rsidRDefault="006A7BE7" w:rsidP="00064929">
            <w:pPr>
              <w:spacing w:line="276" w:lineRule="auto"/>
              <w:rPr>
                <w:rFonts w:ascii="Arial" w:hAnsi="Arial" w:cs="Arial"/>
                <w:bCs/>
                <w:iCs/>
                <w:sz w:val="18"/>
                <w:szCs w:val="18"/>
              </w:rPr>
            </w:pPr>
            <w:r w:rsidRPr="00A657EE">
              <w:rPr>
                <w:rFonts w:ascii="Arial" w:hAnsi="Arial" w:cs="Arial"/>
                <w:bCs/>
                <w:iCs/>
                <w:sz w:val="18"/>
                <w:szCs w:val="18"/>
              </w:rPr>
              <w:t>Subjekt je nosilec tihe družbe (tuj subjekt*; vpisati DA – NE)</w:t>
            </w:r>
          </w:p>
        </w:tc>
      </w:tr>
      <w:tr w:rsidR="006A7BE7" w:rsidRPr="00A657EE" w14:paraId="72C0D1C9"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E0D7BA" w14:textId="77777777" w:rsidR="006A7BE7" w:rsidRPr="00A657EE" w:rsidRDefault="006A7BE7" w:rsidP="00064929">
            <w:pPr>
              <w:spacing w:line="276" w:lineRule="auto"/>
              <w:rPr>
                <w:rFonts w:ascii="Arial" w:hAnsi="Arial" w:cs="Arial"/>
                <w:bCs/>
                <w:iCs/>
                <w:sz w:val="18"/>
                <w:szCs w:val="18"/>
              </w:rPr>
            </w:pPr>
          </w:p>
        </w:tc>
      </w:tr>
    </w:tbl>
    <w:p w14:paraId="6A3CF657" w14:textId="77777777" w:rsidR="006A7BE7" w:rsidRDefault="006A7BE7" w:rsidP="006A7BE7">
      <w:pPr>
        <w:rPr>
          <w:rFonts w:ascii="Arial" w:hAnsi="Arial" w:cs="Arial"/>
          <w:b/>
          <w:bCs/>
          <w:iCs/>
          <w:sz w:val="18"/>
          <w:szCs w:val="18"/>
        </w:rPr>
      </w:pPr>
    </w:p>
    <w:p w14:paraId="3FC35E38" w14:textId="77777777" w:rsidR="006A7BE7" w:rsidRPr="00A657EE" w:rsidRDefault="006A7BE7" w:rsidP="006A7BE7">
      <w:pPr>
        <w:rPr>
          <w:rFonts w:ascii="Arial" w:hAnsi="Arial" w:cs="Arial"/>
          <w:b/>
          <w:bCs/>
          <w:iCs/>
          <w:sz w:val="18"/>
          <w:szCs w:val="18"/>
        </w:rPr>
      </w:pPr>
      <w:r w:rsidRPr="00A657EE">
        <w:rPr>
          <w:rFonts w:ascii="Arial" w:hAnsi="Arial" w:cs="Arial"/>
          <w:b/>
          <w:bCs/>
          <w:iCs/>
          <w:sz w:val="18"/>
          <w:szCs w:val="18"/>
        </w:rPr>
        <w:t>Lastniška struktura subjekta:</w:t>
      </w:r>
    </w:p>
    <w:p w14:paraId="4502526D" w14:textId="77777777" w:rsidR="006A7BE7" w:rsidRPr="00A657EE" w:rsidRDefault="006A7BE7" w:rsidP="006A7BE7">
      <w:pPr>
        <w:rPr>
          <w:rFonts w:ascii="Arial" w:hAnsi="Arial" w:cs="Arial"/>
          <w:b/>
          <w:bCs/>
          <w:iCs/>
          <w:sz w:val="18"/>
          <w:szCs w:val="18"/>
        </w:rPr>
      </w:pPr>
      <w:r w:rsidRPr="00A657EE">
        <w:rPr>
          <w:rFonts w:ascii="Arial" w:hAnsi="Arial" w:cs="Arial"/>
          <w:b/>
          <w:bCs/>
          <w:iCs/>
          <w:sz w:val="18"/>
          <w:szCs w:val="18"/>
        </w:rPr>
        <w:t>Podatki o udeležbi fizičnih oseb v lastništvu subjekta, vključno s tihimi družabniki*:</w:t>
      </w:r>
    </w:p>
    <w:p w14:paraId="0520EF66" w14:textId="77777777" w:rsidR="006A7BE7" w:rsidRPr="00A657EE" w:rsidRDefault="006A7BE7" w:rsidP="006A7BE7">
      <w:pPr>
        <w:rPr>
          <w:rFonts w:ascii="Arial" w:hAnsi="Arial" w:cs="Arial"/>
          <w:b/>
          <w:bCs/>
          <w:iCs/>
          <w:sz w:val="18"/>
          <w:szCs w:val="18"/>
        </w:rPr>
      </w:pPr>
      <w:r w:rsidRPr="00A657EE">
        <w:rPr>
          <w:rFonts w:ascii="Arial" w:hAnsi="Arial" w:cs="Arial"/>
          <w:b/>
          <w:bCs/>
          <w:iCs/>
          <w:sz w:val="18"/>
          <w:szCs w:val="18"/>
        </w:rPr>
        <w:t>Fizična oseba 1:</w:t>
      </w:r>
    </w:p>
    <w:tbl>
      <w:tblPr>
        <w:tblStyle w:val="Tabelamrea"/>
        <w:tblW w:w="0" w:type="auto"/>
        <w:tblLook w:val="04A0" w:firstRow="1" w:lastRow="0" w:firstColumn="1" w:lastColumn="0" w:noHBand="0" w:noVBand="1"/>
      </w:tblPr>
      <w:tblGrid>
        <w:gridCol w:w="9060"/>
      </w:tblGrid>
      <w:tr w:rsidR="006A7BE7" w:rsidRPr="00A657EE" w14:paraId="4694A876"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8CE0B0" w14:textId="77777777" w:rsidR="006A7BE7" w:rsidRPr="00A657EE" w:rsidRDefault="006A7BE7" w:rsidP="00064929">
            <w:pPr>
              <w:spacing w:line="276" w:lineRule="auto"/>
              <w:rPr>
                <w:rFonts w:ascii="Arial" w:hAnsi="Arial" w:cs="Arial"/>
                <w:bCs/>
                <w:iCs/>
                <w:sz w:val="18"/>
                <w:szCs w:val="18"/>
              </w:rPr>
            </w:pPr>
            <w:r w:rsidRPr="00A657EE">
              <w:rPr>
                <w:rFonts w:ascii="Arial" w:hAnsi="Arial" w:cs="Arial"/>
                <w:bCs/>
                <w:iCs/>
                <w:sz w:val="18"/>
                <w:szCs w:val="18"/>
              </w:rPr>
              <w:t>Ime in priimek</w:t>
            </w:r>
          </w:p>
        </w:tc>
      </w:tr>
      <w:tr w:rsidR="006A7BE7" w:rsidRPr="00A657EE" w14:paraId="026B47B2"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0F9F9E" w14:textId="77777777" w:rsidR="006A7BE7" w:rsidRPr="00A657EE" w:rsidRDefault="006A7BE7" w:rsidP="00064929">
            <w:pPr>
              <w:spacing w:line="276" w:lineRule="auto"/>
              <w:rPr>
                <w:rFonts w:ascii="Arial" w:hAnsi="Arial" w:cs="Arial"/>
                <w:bCs/>
                <w:iCs/>
                <w:sz w:val="18"/>
                <w:szCs w:val="18"/>
              </w:rPr>
            </w:pPr>
          </w:p>
        </w:tc>
      </w:tr>
      <w:tr w:rsidR="006A7BE7" w:rsidRPr="00A657EE" w14:paraId="6109CF7D"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AA1C3A" w14:textId="77777777" w:rsidR="006A7BE7" w:rsidRPr="00A657EE" w:rsidRDefault="006A7BE7" w:rsidP="00064929">
            <w:pPr>
              <w:spacing w:line="276" w:lineRule="auto"/>
              <w:rPr>
                <w:rFonts w:ascii="Arial" w:hAnsi="Arial" w:cs="Arial"/>
                <w:bCs/>
                <w:iCs/>
                <w:sz w:val="18"/>
                <w:szCs w:val="18"/>
              </w:rPr>
            </w:pPr>
            <w:r w:rsidRPr="00A657EE">
              <w:rPr>
                <w:rFonts w:ascii="Arial" w:hAnsi="Arial" w:cs="Arial"/>
                <w:bCs/>
                <w:iCs/>
                <w:sz w:val="18"/>
                <w:szCs w:val="18"/>
              </w:rPr>
              <w:t>Prebivališče – stalno, razen v primeru začasnega bivališča v RS (država, ulica in hišna številka, naselje, občina, poštna številka in kraj)</w:t>
            </w:r>
          </w:p>
        </w:tc>
      </w:tr>
      <w:tr w:rsidR="006A7BE7" w:rsidRPr="00A657EE" w14:paraId="05005341"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69C6E6" w14:textId="77777777" w:rsidR="006A7BE7" w:rsidRPr="00A657EE" w:rsidRDefault="006A7BE7" w:rsidP="00064929">
            <w:pPr>
              <w:spacing w:line="276" w:lineRule="auto"/>
              <w:rPr>
                <w:rFonts w:ascii="Arial" w:hAnsi="Arial" w:cs="Arial"/>
                <w:bCs/>
                <w:iCs/>
                <w:sz w:val="18"/>
                <w:szCs w:val="18"/>
              </w:rPr>
            </w:pPr>
          </w:p>
        </w:tc>
      </w:tr>
      <w:tr w:rsidR="006A7BE7" w:rsidRPr="00A657EE" w14:paraId="5E128133"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869517" w14:textId="77777777" w:rsidR="006A7BE7" w:rsidRPr="00A657EE" w:rsidRDefault="006A7BE7" w:rsidP="00064929">
            <w:pPr>
              <w:spacing w:line="276" w:lineRule="auto"/>
              <w:rPr>
                <w:rFonts w:ascii="Arial" w:hAnsi="Arial" w:cs="Arial"/>
                <w:bCs/>
                <w:iCs/>
                <w:sz w:val="18"/>
                <w:szCs w:val="18"/>
              </w:rPr>
            </w:pPr>
            <w:r w:rsidRPr="00A657EE">
              <w:rPr>
                <w:rFonts w:ascii="Arial" w:hAnsi="Arial" w:cs="Arial"/>
                <w:sz w:val="18"/>
                <w:szCs w:val="18"/>
              </w:rPr>
              <w:t>Delež lastništva</w:t>
            </w:r>
          </w:p>
        </w:tc>
      </w:tr>
      <w:tr w:rsidR="006A7BE7" w:rsidRPr="00A657EE" w14:paraId="42AE63AE"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36676" w14:textId="77777777" w:rsidR="006A7BE7" w:rsidRPr="00A657EE" w:rsidRDefault="006A7BE7" w:rsidP="00064929">
            <w:pPr>
              <w:spacing w:line="276" w:lineRule="auto"/>
              <w:rPr>
                <w:rFonts w:ascii="Arial" w:hAnsi="Arial" w:cs="Arial"/>
                <w:bCs/>
                <w:iCs/>
                <w:sz w:val="18"/>
                <w:szCs w:val="18"/>
              </w:rPr>
            </w:pPr>
          </w:p>
        </w:tc>
      </w:tr>
      <w:tr w:rsidR="006A7BE7" w:rsidRPr="00A657EE" w14:paraId="36E7D272"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32E77F" w14:textId="77777777" w:rsidR="006A7BE7" w:rsidRPr="00A657EE" w:rsidRDefault="006A7BE7" w:rsidP="00064929">
            <w:pPr>
              <w:spacing w:line="276" w:lineRule="auto"/>
              <w:rPr>
                <w:rFonts w:ascii="Arial" w:hAnsi="Arial" w:cs="Arial"/>
                <w:bCs/>
                <w:iCs/>
                <w:sz w:val="18"/>
                <w:szCs w:val="18"/>
              </w:rPr>
            </w:pPr>
            <w:r w:rsidRPr="00A657EE">
              <w:rPr>
                <w:rFonts w:ascii="Arial" w:hAnsi="Arial" w:cs="Arial"/>
                <w:bCs/>
                <w:iCs/>
                <w:sz w:val="18"/>
                <w:szCs w:val="18"/>
              </w:rPr>
              <w:t>Tihi družbenik (vpisati DA – NE; če DA navedite nosilca tihe družbe)</w:t>
            </w:r>
          </w:p>
        </w:tc>
      </w:tr>
      <w:tr w:rsidR="006A7BE7" w:rsidRPr="00A657EE" w14:paraId="56C3412E"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13B0C" w14:textId="77777777" w:rsidR="006A7BE7" w:rsidRPr="00A657EE" w:rsidRDefault="006A7BE7" w:rsidP="00064929">
            <w:pPr>
              <w:spacing w:line="276" w:lineRule="auto"/>
              <w:rPr>
                <w:rFonts w:ascii="Arial" w:hAnsi="Arial" w:cs="Arial"/>
                <w:bCs/>
                <w:iCs/>
                <w:sz w:val="18"/>
                <w:szCs w:val="18"/>
              </w:rPr>
            </w:pPr>
          </w:p>
        </w:tc>
      </w:tr>
    </w:tbl>
    <w:p w14:paraId="1BA86B70" w14:textId="77777777" w:rsidR="006A7BE7" w:rsidRPr="00A657EE" w:rsidRDefault="006A7BE7" w:rsidP="006A7BE7">
      <w:pPr>
        <w:rPr>
          <w:rFonts w:ascii="Arial" w:hAnsi="Arial" w:cs="Arial"/>
          <w:i/>
          <w:sz w:val="18"/>
          <w:szCs w:val="18"/>
        </w:rPr>
      </w:pPr>
      <w:r w:rsidRPr="00A657EE">
        <w:rPr>
          <w:rFonts w:ascii="Arial" w:hAnsi="Arial" w:cs="Arial"/>
          <w:i/>
          <w:sz w:val="18"/>
          <w:szCs w:val="18"/>
        </w:rPr>
        <w:t xml:space="preserve"> (v kolikor je več fizičnih oseb ustrezno nadaljujte seznam)</w:t>
      </w:r>
    </w:p>
    <w:p w14:paraId="272E667B" w14:textId="77777777" w:rsidR="006A7BE7" w:rsidRPr="00A657EE" w:rsidRDefault="006A7BE7" w:rsidP="006A7BE7">
      <w:pPr>
        <w:rPr>
          <w:rFonts w:ascii="Arial" w:hAnsi="Arial" w:cs="Arial"/>
          <w:b/>
          <w:bCs/>
          <w:iCs/>
          <w:sz w:val="18"/>
          <w:szCs w:val="18"/>
        </w:rPr>
      </w:pPr>
      <w:r w:rsidRPr="00A657EE">
        <w:rPr>
          <w:rFonts w:ascii="Arial" w:hAnsi="Arial" w:cs="Arial"/>
          <w:b/>
          <w:bCs/>
          <w:iCs/>
          <w:sz w:val="18"/>
          <w:szCs w:val="18"/>
        </w:rPr>
        <w:t>Podatki o udeležbi pravnih oseb v lastništvu subjekta, vključno z navedbo, ali je pravna oseba nosilec tihe družbe*:</w:t>
      </w:r>
    </w:p>
    <w:tbl>
      <w:tblPr>
        <w:tblStyle w:val="Tabelamrea"/>
        <w:tblW w:w="0" w:type="auto"/>
        <w:tblLook w:val="04A0" w:firstRow="1" w:lastRow="0" w:firstColumn="1" w:lastColumn="0" w:noHBand="0" w:noVBand="1"/>
      </w:tblPr>
      <w:tblGrid>
        <w:gridCol w:w="9060"/>
      </w:tblGrid>
      <w:tr w:rsidR="006A7BE7" w:rsidRPr="00A657EE" w14:paraId="34669857"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1E3867" w14:textId="77777777" w:rsidR="006A7BE7" w:rsidRPr="00A657EE" w:rsidRDefault="006A7BE7" w:rsidP="00064929">
            <w:pPr>
              <w:spacing w:line="276" w:lineRule="auto"/>
              <w:rPr>
                <w:rFonts w:ascii="Arial" w:hAnsi="Arial" w:cs="Arial"/>
                <w:bCs/>
                <w:iCs/>
                <w:sz w:val="18"/>
                <w:szCs w:val="18"/>
              </w:rPr>
            </w:pPr>
            <w:r w:rsidRPr="00A657EE">
              <w:rPr>
                <w:rFonts w:ascii="Arial" w:hAnsi="Arial" w:cs="Arial"/>
                <w:bCs/>
                <w:iCs/>
                <w:sz w:val="18"/>
                <w:szCs w:val="18"/>
              </w:rPr>
              <w:t>Naziv pravne osebe</w:t>
            </w:r>
          </w:p>
        </w:tc>
      </w:tr>
      <w:tr w:rsidR="006A7BE7" w:rsidRPr="00A657EE" w14:paraId="16F9AAB5"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EF2209" w14:textId="77777777" w:rsidR="006A7BE7" w:rsidRPr="00A657EE" w:rsidRDefault="006A7BE7" w:rsidP="00064929">
            <w:pPr>
              <w:spacing w:line="276" w:lineRule="auto"/>
              <w:rPr>
                <w:rFonts w:ascii="Arial" w:hAnsi="Arial" w:cs="Arial"/>
                <w:bCs/>
                <w:iCs/>
                <w:sz w:val="18"/>
                <w:szCs w:val="18"/>
              </w:rPr>
            </w:pPr>
          </w:p>
        </w:tc>
      </w:tr>
      <w:tr w:rsidR="006A7BE7" w:rsidRPr="00A657EE" w14:paraId="177B66AC"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16A9C4" w14:textId="77777777" w:rsidR="006A7BE7" w:rsidRPr="00A657EE" w:rsidRDefault="006A7BE7" w:rsidP="00064929">
            <w:pPr>
              <w:spacing w:line="276" w:lineRule="auto"/>
              <w:rPr>
                <w:rFonts w:ascii="Arial" w:hAnsi="Arial" w:cs="Arial"/>
                <w:bCs/>
                <w:iCs/>
                <w:sz w:val="18"/>
                <w:szCs w:val="18"/>
              </w:rPr>
            </w:pPr>
            <w:r w:rsidRPr="00A657EE">
              <w:rPr>
                <w:rFonts w:ascii="Arial" w:hAnsi="Arial" w:cs="Arial"/>
                <w:bCs/>
                <w:iCs/>
                <w:sz w:val="18"/>
                <w:szCs w:val="18"/>
              </w:rPr>
              <w:t>Sedež pravne osebe (država, ulica in hišna številka, naselje, občina, poštna številka in kraj)</w:t>
            </w:r>
          </w:p>
        </w:tc>
      </w:tr>
      <w:tr w:rsidR="006A7BE7" w:rsidRPr="00A657EE" w14:paraId="2447DC58"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1E9D3D" w14:textId="77777777" w:rsidR="006A7BE7" w:rsidRPr="00A657EE" w:rsidRDefault="006A7BE7" w:rsidP="00064929">
            <w:pPr>
              <w:spacing w:line="276" w:lineRule="auto"/>
              <w:rPr>
                <w:rFonts w:ascii="Arial" w:hAnsi="Arial" w:cs="Arial"/>
                <w:bCs/>
                <w:iCs/>
                <w:sz w:val="18"/>
                <w:szCs w:val="18"/>
              </w:rPr>
            </w:pPr>
          </w:p>
          <w:p w14:paraId="55832C50" w14:textId="77777777" w:rsidR="006A7BE7" w:rsidRPr="00A657EE" w:rsidRDefault="006A7BE7" w:rsidP="00064929">
            <w:pPr>
              <w:spacing w:line="276" w:lineRule="auto"/>
              <w:rPr>
                <w:rFonts w:ascii="Arial" w:hAnsi="Arial" w:cs="Arial"/>
                <w:bCs/>
                <w:iCs/>
                <w:sz w:val="18"/>
                <w:szCs w:val="18"/>
              </w:rPr>
            </w:pPr>
          </w:p>
        </w:tc>
      </w:tr>
      <w:tr w:rsidR="006A7BE7" w:rsidRPr="00A657EE" w14:paraId="7CEECD77"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DCE94B" w14:textId="77777777" w:rsidR="006A7BE7" w:rsidRPr="00A657EE" w:rsidRDefault="006A7BE7" w:rsidP="00064929">
            <w:pPr>
              <w:spacing w:line="276" w:lineRule="auto"/>
              <w:rPr>
                <w:rFonts w:ascii="Arial" w:hAnsi="Arial" w:cs="Arial"/>
                <w:bCs/>
                <w:iCs/>
                <w:sz w:val="18"/>
                <w:szCs w:val="18"/>
              </w:rPr>
            </w:pPr>
            <w:r w:rsidRPr="00A657EE">
              <w:rPr>
                <w:rFonts w:ascii="Arial" w:hAnsi="Arial" w:cs="Arial"/>
                <w:sz w:val="18"/>
                <w:szCs w:val="18"/>
              </w:rPr>
              <w:t>Delež lastništva subjekta</w:t>
            </w:r>
          </w:p>
        </w:tc>
      </w:tr>
      <w:tr w:rsidR="006A7BE7" w:rsidRPr="00A657EE" w14:paraId="605F4EBA"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4D4BBC" w14:textId="77777777" w:rsidR="006A7BE7" w:rsidRPr="00A657EE" w:rsidRDefault="006A7BE7" w:rsidP="00064929">
            <w:pPr>
              <w:spacing w:line="276" w:lineRule="auto"/>
              <w:rPr>
                <w:rFonts w:ascii="Arial" w:hAnsi="Arial" w:cs="Arial"/>
                <w:bCs/>
                <w:iCs/>
                <w:sz w:val="18"/>
                <w:szCs w:val="18"/>
              </w:rPr>
            </w:pPr>
          </w:p>
        </w:tc>
      </w:tr>
      <w:tr w:rsidR="006A7BE7" w:rsidRPr="00A657EE" w14:paraId="3E017E3B"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5C10E8" w14:textId="77777777" w:rsidR="006A7BE7" w:rsidRPr="00A657EE" w:rsidRDefault="006A7BE7" w:rsidP="00064929">
            <w:pPr>
              <w:spacing w:line="276" w:lineRule="auto"/>
              <w:rPr>
                <w:rFonts w:ascii="Arial" w:hAnsi="Arial" w:cs="Arial"/>
                <w:bCs/>
                <w:iCs/>
                <w:sz w:val="18"/>
                <w:szCs w:val="18"/>
              </w:rPr>
            </w:pPr>
            <w:r w:rsidRPr="00A657EE">
              <w:rPr>
                <w:rFonts w:ascii="Arial" w:hAnsi="Arial" w:cs="Arial"/>
                <w:bCs/>
                <w:iCs/>
                <w:sz w:val="18"/>
                <w:szCs w:val="18"/>
              </w:rPr>
              <w:t>ID za DDV ali davčna številka</w:t>
            </w:r>
          </w:p>
        </w:tc>
      </w:tr>
      <w:tr w:rsidR="006A7BE7" w:rsidRPr="00A657EE" w14:paraId="7484D4B4"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547121" w14:textId="77777777" w:rsidR="006A7BE7" w:rsidRPr="00A657EE" w:rsidRDefault="006A7BE7" w:rsidP="00064929">
            <w:pPr>
              <w:spacing w:line="276" w:lineRule="auto"/>
              <w:rPr>
                <w:rFonts w:ascii="Arial" w:hAnsi="Arial" w:cs="Arial"/>
                <w:bCs/>
                <w:iCs/>
                <w:sz w:val="18"/>
                <w:szCs w:val="18"/>
              </w:rPr>
            </w:pPr>
          </w:p>
        </w:tc>
      </w:tr>
      <w:tr w:rsidR="006A7BE7" w:rsidRPr="00A657EE" w14:paraId="1F428F6B"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E0F5CD" w14:textId="77777777" w:rsidR="006A7BE7" w:rsidRPr="00A657EE" w:rsidRDefault="006A7BE7" w:rsidP="00064929">
            <w:pPr>
              <w:spacing w:line="276" w:lineRule="auto"/>
              <w:rPr>
                <w:rFonts w:ascii="Arial" w:hAnsi="Arial" w:cs="Arial"/>
                <w:bCs/>
                <w:iCs/>
                <w:sz w:val="18"/>
                <w:szCs w:val="18"/>
              </w:rPr>
            </w:pPr>
            <w:r w:rsidRPr="00A657EE">
              <w:rPr>
                <w:rFonts w:ascii="Arial" w:hAnsi="Arial" w:cs="Arial"/>
                <w:bCs/>
                <w:iCs/>
                <w:sz w:val="18"/>
                <w:szCs w:val="18"/>
              </w:rPr>
              <w:t>Subjekt je nosilec tihe družbe (tuj subjekt*; vpisati DA – NE)</w:t>
            </w:r>
          </w:p>
        </w:tc>
      </w:tr>
      <w:tr w:rsidR="006A7BE7" w:rsidRPr="00A657EE" w14:paraId="1A3EC460"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84BC75" w14:textId="77777777" w:rsidR="006A7BE7" w:rsidRPr="00A657EE" w:rsidRDefault="006A7BE7" w:rsidP="00064929">
            <w:pPr>
              <w:spacing w:line="276" w:lineRule="auto"/>
              <w:rPr>
                <w:rFonts w:ascii="Arial" w:hAnsi="Arial" w:cs="Arial"/>
                <w:bCs/>
                <w:iCs/>
                <w:sz w:val="18"/>
                <w:szCs w:val="18"/>
              </w:rPr>
            </w:pPr>
          </w:p>
        </w:tc>
      </w:tr>
      <w:tr w:rsidR="006A7BE7" w:rsidRPr="00A657EE" w14:paraId="6DC77F01"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00519E" w14:textId="77777777" w:rsidR="006A7BE7" w:rsidRPr="00A657EE" w:rsidRDefault="006A7BE7" w:rsidP="00064929">
            <w:pPr>
              <w:spacing w:line="276" w:lineRule="auto"/>
              <w:rPr>
                <w:rFonts w:ascii="Arial" w:hAnsi="Arial" w:cs="Arial"/>
                <w:bCs/>
                <w:iCs/>
                <w:sz w:val="18"/>
                <w:szCs w:val="18"/>
              </w:rPr>
            </w:pPr>
            <w:r w:rsidRPr="00A657EE">
              <w:rPr>
                <w:rFonts w:ascii="Arial" w:hAnsi="Arial" w:cs="Arial"/>
                <w:bCs/>
                <w:iCs/>
                <w:sz w:val="18"/>
                <w:szCs w:val="18"/>
              </w:rPr>
              <w:t>Pri čemer je ta pravna oseba v lasti naslednjih fizičnih oseb</w:t>
            </w:r>
          </w:p>
          <w:p w14:paraId="284803D3" w14:textId="77777777" w:rsidR="006A7BE7" w:rsidRPr="00A657EE" w:rsidRDefault="006A7BE7" w:rsidP="00064929">
            <w:pPr>
              <w:spacing w:line="276" w:lineRule="auto"/>
              <w:rPr>
                <w:rFonts w:ascii="Arial" w:hAnsi="Arial" w:cs="Arial"/>
                <w:bCs/>
                <w:i/>
                <w:iCs/>
                <w:sz w:val="18"/>
                <w:szCs w:val="18"/>
              </w:rPr>
            </w:pPr>
            <w:r w:rsidRPr="00A657EE">
              <w:rPr>
                <w:rFonts w:ascii="Arial" w:hAnsi="Arial" w:cs="Arial"/>
                <w:bCs/>
                <w:i/>
                <w:iCs/>
                <w:sz w:val="18"/>
                <w:szCs w:val="18"/>
              </w:rPr>
              <w:t>(v kolikor je več fizičnih oseb je potrebno navesti vse)</w:t>
            </w:r>
          </w:p>
        </w:tc>
      </w:tr>
      <w:tr w:rsidR="006A7BE7" w:rsidRPr="00A657EE" w14:paraId="1CF33D03"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6042E6" w14:textId="77777777" w:rsidR="006A7BE7" w:rsidRPr="00A657EE" w:rsidRDefault="006A7BE7" w:rsidP="00064929">
            <w:pPr>
              <w:spacing w:line="276" w:lineRule="auto"/>
              <w:rPr>
                <w:rFonts w:ascii="Arial" w:hAnsi="Arial" w:cs="Arial"/>
                <w:bCs/>
                <w:iCs/>
                <w:sz w:val="18"/>
                <w:szCs w:val="18"/>
              </w:rPr>
            </w:pPr>
            <w:r w:rsidRPr="00A657EE">
              <w:rPr>
                <w:rFonts w:ascii="Arial" w:hAnsi="Arial" w:cs="Arial"/>
                <w:bCs/>
                <w:iCs/>
                <w:sz w:val="18"/>
                <w:szCs w:val="18"/>
              </w:rPr>
              <w:t>Ime in priimek:</w:t>
            </w:r>
          </w:p>
        </w:tc>
      </w:tr>
      <w:tr w:rsidR="006A7BE7" w:rsidRPr="00A657EE" w14:paraId="340FE52B"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784C32" w14:textId="77777777" w:rsidR="006A7BE7" w:rsidRPr="00A657EE" w:rsidRDefault="006A7BE7" w:rsidP="00064929">
            <w:pPr>
              <w:spacing w:line="276" w:lineRule="auto"/>
              <w:rPr>
                <w:rFonts w:ascii="Arial" w:hAnsi="Arial" w:cs="Arial"/>
                <w:bCs/>
                <w:iCs/>
                <w:sz w:val="18"/>
                <w:szCs w:val="18"/>
              </w:rPr>
            </w:pPr>
          </w:p>
        </w:tc>
      </w:tr>
      <w:tr w:rsidR="006A7BE7" w:rsidRPr="00A657EE" w14:paraId="44C8F84F"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D775A4" w14:textId="77777777" w:rsidR="006A7BE7" w:rsidRPr="00A657EE" w:rsidRDefault="006A7BE7" w:rsidP="00064929">
            <w:pPr>
              <w:spacing w:line="276" w:lineRule="auto"/>
              <w:rPr>
                <w:rFonts w:ascii="Arial" w:hAnsi="Arial" w:cs="Arial"/>
                <w:bCs/>
                <w:iCs/>
                <w:sz w:val="18"/>
                <w:szCs w:val="18"/>
              </w:rPr>
            </w:pPr>
            <w:r w:rsidRPr="00A657EE">
              <w:rPr>
                <w:rFonts w:ascii="Arial" w:hAnsi="Arial" w:cs="Arial"/>
                <w:bCs/>
                <w:iCs/>
                <w:sz w:val="18"/>
                <w:szCs w:val="18"/>
              </w:rPr>
              <w:lastRenderedPageBreak/>
              <w:t>Prebivališče – stalno, razen v primeru začasnega bivališča v RS (država, ulica in hišna številka, naselje, občina, poštna številka in kraj)</w:t>
            </w:r>
          </w:p>
        </w:tc>
      </w:tr>
      <w:tr w:rsidR="006A7BE7" w:rsidRPr="00A657EE" w14:paraId="04C05775"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EABF78" w14:textId="77777777" w:rsidR="006A7BE7" w:rsidRPr="00A657EE" w:rsidRDefault="006A7BE7" w:rsidP="00064929">
            <w:pPr>
              <w:spacing w:line="276" w:lineRule="auto"/>
              <w:rPr>
                <w:rFonts w:ascii="Arial" w:hAnsi="Arial" w:cs="Arial"/>
                <w:bCs/>
                <w:iCs/>
                <w:sz w:val="18"/>
                <w:szCs w:val="18"/>
              </w:rPr>
            </w:pPr>
          </w:p>
        </w:tc>
      </w:tr>
      <w:tr w:rsidR="006A7BE7" w:rsidRPr="00A657EE" w14:paraId="161DEDA2"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E7D687" w14:textId="77777777" w:rsidR="006A7BE7" w:rsidRPr="00A657EE" w:rsidRDefault="006A7BE7" w:rsidP="00064929">
            <w:pPr>
              <w:spacing w:line="276" w:lineRule="auto"/>
              <w:rPr>
                <w:rFonts w:ascii="Arial" w:hAnsi="Arial" w:cs="Arial"/>
                <w:bCs/>
                <w:iCs/>
                <w:sz w:val="18"/>
                <w:szCs w:val="18"/>
              </w:rPr>
            </w:pPr>
            <w:r w:rsidRPr="00A657EE">
              <w:rPr>
                <w:rFonts w:ascii="Arial" w:hAnsi="Arial" w:cs="Arial"/>
                <w:sz w:val="18"/>
                <w:szCs w:val="18"/>
              </w:rPr>
              <w:t>Delež lastništva</w:t>
            </w:r>
          </w:p>
        </w:tc>
      </w:tr>
      <w:tr w:rsidR="006A7BE7" w:rsidRPr="00A657EE" w14:paraId="40BFA549"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322B9B" w14:textId="77777777" w:rsidR="006A7BE7" w:rsidRPr="00A657EE" w:rsidRDefault="006A7BE7" w:rsidP="00064929">
            <w:pPr>
              <w:spacing w:line="276" w:lineRule="auto"/>
              <w:rPr>
                <w:rFonts w:ascii="Arial" w:hAnsi="Arial" w:cs="Arial"/>
                <w:bCs/>
                <w:iCs/>
                <w:sz w:val="18"/>
                <w:szCs w:val="18"/>
              </w:rPr>
            </w:pPr>
          </w:p>
        </w:tc>
      </w:tr>
      <w:tr w:rsidR="006A7BE7" w:rsidRPr="00A657EE" w14:paraId="6A12BDEF"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34C268" w14:textId="77777777" w:rsidR="006A7BE7" w:rsidRPr="00A657EE" w:rsidRDefault="006A7BE7" w:rsidP="00064929">
            <w:pPr>
              <w:spacing w:line="276" w:lineRule="auto"/>
              <w:rPr>
                <w:rFonts w:ascii="Arial" w:hAnsi="Arial" w:cs="Arial"/>
                <w:bCs/>
                <w:iCs/>
                <w:sz w:val="18"/>
                <w:szCs w:val="18"/>
              </w:rPr>
            </w:pPr>
            <w:r w:rsidRPr="00A657EE">
              <w:rPr>
                <w:rFonts w:ascii="Arial" w:hAnsi="Arial" w:cs="Arial"/>
                <w:bCs/>
                <w:iCs/>
                <w:sz w:val="18"/>
                <w:szCs w:val="18"/>
              </w:rPr>
              <w:t>Tihi družbenik (vpisati DA – NE; če DA navedite nosilca tihe družbe)</w:t>
            </w:r>
          </w:p>
        </w:tc>
      </w:tr>
      <w:tr w:rsidR="006A7BE7" w:rsidRPr="00A657EE" w14:paraId="5B6E3775"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D75D4" w14:textId="77777777" w:rsidR="006A7BE7" w:rsidRPr="00A657EE" w:rsidRDefault="006A7BE7" w:rsidP="00064929">
            <w:pPr>
              <w:spacing w:line="276" w:lineRule="auto"/>
              <w:rPr>
                <w:rFonts w:ascii="Arial" w:hAnsi="Arial" w:cs="Arial"/>
                <w:bCs/>
                <w:iCs/>
                <w:sz w:val="18"/>
                <w:szCs w:val="18"/>
              </w:rPr>
            </w:pPr>
          </w:p>
        </w:tc>
      </w:tr>
    </w:tbl>
    <w:p w14:paraId="2E525DA5" w14:textId="77777777" w:rsidR="006A7BE7" w:rsidRPr="00A657EE" w:rsidRDefault="006A7BE7" w:rsidP="006A7BE7">
      <w:pPr>
        <w:rPr>
          <w:rFonts w:ascii="Arial" w:hAnsi="Arial" w:cs="Arial"/>
          <w:i/>
          <w:sz w:val="18"/>
          <w:szCs w:val="18"/>
        </w:rPr>
      </w:pPr>
      <w:r w:rsidRPr="00A657EE">
        <w:rPr>
          <w:rFonts w:ascii="Arial" w:hAnsi="Arial" w:cs="Arial"/>
          <w:i/>
          <w:sz w:val="18"/>
          <w:szCs w:val="18"/>
        </w:rPr>
        <w:t>(v kolikor je več pravnih oseb ustrezno nadaljujte seznam)</w:t>
      </w:r>
    </w:p>
    <w:p w14:paraId="28DF4A20" w14:textId="77777777" w:rsidR="006A7BE7" w:rsidRPr="00A657EE" w:rsidRDefault="006A7BE7" w:rsidP="006A7BE7">
      <w:pPr>
        <w:jc w:val="both"/>
        <w:rPr>
          <w:rFonts w:ascii="Arial" w:hAnsi="Arial" w:cs="Arial"/>
          <w:b/>
          <w:bCs/>
          <w:iCs/>
          <w:sz w:val="18"/>
          <w:szCs w:val="18"/>
        </w:rPr>
      </w:pPr>
      <w:r w:rsidRPr="00A657EE">
        <w:rPr>
          <w:rFonts w:ascii="Arial" w:hAnsi="Arial" w:cs="Arial"/>
          <w:b/>
          <w:bCs/>
          <w:iCs/>
          <w:sz w:val="18"/>
          <w:szCs w:val="18"/>
        </w:rPr>
        <w:t>Podatki o družbah, za katere se po določbah zakona, ki ureja gospodarske družbe, šteje, da so povezane družbe s subjektom (527. člen ZGD):</w:t>
      </w:r>
    </w:p>
    <w:tbl>
      <w:tblPr>
        <w:tblStyle w:val="Tabelamrea"/>
        <w:tblW w:w="0" w:type="auto"/>
        <w:tblLook w:val="04A0" w:firstRow="1" w:lastRow="0" w:firstColumn="1" w:lastColumn="0" w:noHBand="0" w:noVBand="1"/>
      </w:tblPr>
      <w:tblGrid>
        <w:gridCol w:w="9060"/>
      </w:tblGrid>
      <w:tr w:rsidR="006A7BE7" w:rsidRPr="00A657EE" w14:paraId="336F0F22"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2B7688" w14:textId="77777777" w:rsidR="006A7BE7" w:rsidRPr="00A657EE" w:rsidRDefault="006A7BE7" w:rsidP="00064929">
            <w:pPr>
              <w:spacing w:line="276" w:lineRule="auto"/>
              <w:rPr>
                <w:rFonts w:ascii="Arial" w:hAnsi="Arial" w:cs="Arial"/>
                <w:bCs/>
                <w:iCs/>
                <w:sz w:val="18"/>
                <w:szCs w:val="18"/>
              </w:rPr>
            </w:pPr>
            <w:r w:rsidRPr="00A657EE">
              <w:rPr>
                <w:rFonts w:ascii="Arial" w:hAnsi="Arial" w:cs="Arial"/>
                <w:bCs/>
                <w:iCs/>
                <w:sz w:val="18"/>
                <w:szCs w:val="18"/>
              </w:rPr>
              <w:t>Naziv pravne osebe</w:t>
            </w:r>
          </w:p>
        </w:tc>
      </w:tr>
      <w:tr w:rsidR="006A7BE7" w:rsidRPr="00A657EE" w14:paraId="28C0A675"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A44904" w14:textId="77777777" w:rsidR="006A7BE7" w:rsidRPr="00A657EE" w:rsidRDefault="006A7BE7" w:rsidP="00064929">
            <w:pPr>
              <w:spacing w:line="276" w:lineRule="auto"/>
              <w:rPr>
                <w:rFonts w:ascii="Arial" w:hAnsi="Arial" w:cs="Arial"/>
                <w:bCs/>
                <w:iCs/>
                <w:sz w:val="18"/>
                <w:szCs w:val="18"/>
              </w:rPr>
            </w:pPr>
          </w:p>
          <w:p w14:paraId="27920B1A" w14:textId="77777777" w:rsidR="006A7BE7" w:rsidRPr="00A657EE" w:rsidRDefault="006A7BE7" w:rsidP="00064929">
            <w:pPr>
              <w:spacing w:line="276" w:lineRule="auto"/>
              <w:rPr>
                <w:rFonts w:ascii="Arial" w:hAnsi="Arial" w:cs="Arial"/>
                <w:bCs/>
                <w:iCs/>
                <w:sz w:val="18"/>
                <w:szCs w:val="18"/>
              </w:rPr>
            </w:pPr>
          </w:p>
        </w:tc>
      </w:tr>
      <w:tr w:rsidR="006A7BE7" w:rsidRPr="00A657EE" w14:paraId="0BA54FF6"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BEB152" w14:textId="77777777" w:rsidR="006A7BE7" w:rsidRPr="00A657EE" w:rsidRDefault="006A7BE7" w:rsidP="00064929">
            <w:pPr>
              <w:spacing w:line="276" w:lineRule="auto"/>
              <w:rPr>
                <w:rFonts w:ascii="Arial" w:hAnsi="Arial" w:cs="Arial"/>
                <w:bCs/>
                <w:iCs/>
                <w:sz w:val="18"/>
                <w:szCs w:val="18"/>
              </w:rPr>
            </w:pPr>
            <w:r w:rsidRPr="00A657EE">
              <w:rPr>
                <w:rFonts w:ascii="Arial" w:hAnsi="Arial" w:cs="Arial"/>
                <w:bCs/>
                <w:iCs/>
                <w:sz w:val="18"/>
                <w:szCs w:val="18"/>
              </w:rPr>
              <w:t>Sedež pravne osebe (država, ulica in hišna številka, naselje, občina, poštna številka in kraj)</w:t>
            </w:r>
          </w:p>
        </w:tc>
      </w:tr>
      <w:tr w:rsidR="006A7BE7" w:rsidRPr="00A657EE" w14:paraId="1692BAA0"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F95A8C" w14:textId="77777777" w:rsidR="006A7BE7" w:rsidRPr="00A657EE" w:rsidRDefault="006A7BE7" w:rsidP="00064929">
            <w:pPr>
              <w:spacing w:line="276" w:lineRule="auto"/>
              <w:rPr>
                <w:rFonts w:ascii="Arial" w:hAnsi="Arial" w:cs="Arial"/>
                <w:bCs/>
                <w:iCs/>
                <w:sz w:val="18"/>
                <w:szCs w:val="18"/>
              </w:rPr>
            </w:pPr>
          </w:p>
          <w:p w14:paraId="7C1396F2" w14:textId="77777777" w:rsidR="006A7BE7" w:rsidRPr="00A657EE" w:rsidRDefault="006A7BE7" w:rsidP="00064929">
            <w:pPr>
              <w:spacing w:line="276" w:lineRule="auto"/>
              <w:rPr>
                <w:rFonts w:ascii="Arial" w:hAnsi="Arial" w:cs="Arial"/>
                <w:bCs/>
                <w:iCs/>
                <w:sz w:val="18"/>
                <w:szCs w:val="18"/>
              </w:rPr>
            </w:pPr>
          </w:p>
        </w:tc>
      </w:tr>
      <w:tr w:rsidR="006A7BE7" w:rsidRPr="00A657EE" w14:paraId="3F429F3C"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0E5795" w14:textId="77777777" w:rsidR="006A7BE7" w:rsidRPr="00A657EE" w:rsidRDefault="006A7BE7" w:rsidP="00064929">
            <w:pPr>
              <w:spacing w:line="276" w:lineRule="auto"/>
              <w:rPr>
                <w:rFonts w:ascii="Arial" w:hAnsi="Arial" w:cs="Arial"/>
                <w:bCs/>
                <w:iCs/>
                <w:sz w:val="18"/>
                <w:szCs w:val="18"/>
              </w:rPr>
            </w:pPr>
            <w:r w:rsidRPr="00A657EE">
              <w:rPr>
                <w:rFonts w:ascii="Arial" w:hAnsi="Arial" w:cs="Arial"/>
                <w:bCs/>
                <w:iCs/>
                <w:sz w:val="18"/>
                <w:szCs w:val="18"/>
              </w:rPr>
              <w:t>ID za DDV ali davčna številka</w:t>
            </w:r>
          </w:p>
        </w:tc>
      </w:tr>
      <w:tr w:rsidR="006A7BE7" w:rsidRPr="00A657EE" w14:paraId="29770A7F"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E38BCC" w14:textId="77777777" w:rsidR="006A7BE7" w:rsidRPr="00A657EE" w:rsidRDefault="006A7BE7" w:rsidP="00064929">
            <w:pPr>
              <w:spacing w:line="276" w:lineRule="auto"/>
              <w:rPr>
                <w:rFonts w:ascii="Arial" w:hAnsi="Arial" w:cs="Arial"/>
                <w:bCs/>
                <w:iCs/>
                <w:sz w:val="18"/>
                <w:szCs w:val="18"/>
              </w:rPr>
            </w:pPr>
          </w:p>
        </w:tc>
      </w:tr>
      <w:tr w:rsidR="006A7BE7" w:rsidRPr="00A657EE" w14:paraId="13C190A4"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DA6780" w14:textId="77777777" w:rsidR="006A7BE7" w:rsidRPr="00A657EE" w:rsidRDefault="006A7BE7" w:rsidP="00064929">
            <w:pPr>
              <w:spacing w:line="276" w:lineRule="auto"/>
              <w:rPr>
                <w:rFonts w:ascii="Arial" w:hAnsi="Arial" w:cs="Arial"/>
                <w:bCs/>
                <w:iCs/>
                <w:sz w:val="18"/>
                <w:szCs w:val="18"/>
              </w:rPr>
            </w:pPr>
            <w:r w:rsidRPr="00A657EE">
              <w:rPr>
                <w:rFonts w:ascii="Arial" w:hAnsi="Arial" w:cs="Arial"/>
                <w:bCs/>
                <w:iCs/>
                <w:sz w:val="18"/>
                <w:szCs w:val="18"/>
              </w:rPr>
              <w:t>Povezana na način:</w:t>
            </w:r>
          </w:p>
        </w:tc>
      </w:tr>
      <w:tr w:rsidR="006A7BE7" w:rsidRPr="00A657EE" w14:paraId="5954126E"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D68FB7" w14:textId="77777777" w:rsidR="006A7BE7" w:rsidRPr="00A657EE" w:rsidRDefault="006A7BE7" w:rsidP="00064929">
            <w:pPr>
              <w:spacing w:line="276" w:lineRule="auto"/>
              <w:rPr>
                <w:rFonts w:ascii="Arial" w:hAnsi="Arial" w:cs="Arial"/>
                <w:bCs/>
                <w:iCs/>
                <w:sz w:val="18"/>
                <w:szCs w:val="18"/>
              </w:rPr>
            </w:pPr>
          </w:p>
        </w:tc>
      </w:tr>
    </w:tbl>
    <w:p w14:paraId="0953F396" w14:textId="77777777" w:rsidR="006A7BE7" w:rsidRPr="00A657EE" w:rsidRDefault="006A7BE7" w:rsidP="006A7BE7">
      <w:pPr>
        <w:rPr>
          <w:rFonts w:ascii="Arial" w:hAnsi="Arial" w:cs="Arial"/>
          <w:i/>
          <w:sz w:val="18"/>
          <w:szCs w:val="18"/>
        </w:rPr>
      </w:pPr>
      <w:r w:rsidRPr="00A657EE">
        <w:rPr>
          <w:rFonts w:ascii="Arial" w:hAnsi="Arial" w:cs="Arial"/>
          <w:i/>
          <w:sz w:val="18"/>
          <w:szCs w:val="18"/>
        </w:rPr>
        <w:t>(v kolikor je več povezanih družb ustrezno nadaljujte seznam)</w:t>
      </w:r>
    </w:p>
    <w:p w14:paraId="74B46B00" w14:textId="77777777" w:rsidR="006A7BE7" w:rsidRPr="00A657EE" w:rsidRDefault="006A7BE7" w:rsidP="006A7BE7">
      <w:pPr>
        <w:pStyle w:val="Default"/>
        <w:spacing w:line="276" w:lineRule="auto"/>
        <w:jc w:val="both"/>
        <w:rPr>
          <w:rFonts w:ascii="Arial" w:hAnsi="Arial" w:cs="Arial"/>
          <w:sz w:val="18"/>
          <w:szCs w:val="18"/>
        </w:rPr>
      </w:pPr>
      <w:r w:rsidRPr="00A657EE">
        <w:rPr>
          <w:rFonts w:ascii="Arial" w:hAnsi="Arial" w:cs="Arial"/>
          <w:sz w:val="18"/>
          <w:szCs w:val="18"/>
        </w:rPr>
        <w:t>Izjavljam, da sem kot fizične osebe (udeležence v lastništvu ponudnika) navedel:</w:t>
      </w:r>
    </w:p>
    <w:p w14:paraId="4879D0F7" w14:textId="77777777" w:rsidR="006A7BE7" w:rsidRPr="00A657EE" w:rsidRDefault="006A7BE7" w:rsidP="006A7BE7">
      <w:pPr>
        <w:pStyle w:val="Default"/>
        <w:numPr>
          <w:ilvl w:val="0"/>
          <w:numId w:val="18"/>
        </w:numPr>
        <w:tabs>
          <w:tab w:val="clear" w:pos="360"/>
          <w:tab w:val="num" w:pos="567"/>
        </w:tabs>
        <w:spacing w:line="276" w:lineRule="auto"/>
        <w:ind w:left="567" w:hanging="283"/>
        <w:jc w:val="both"/>
        <w:rPr>
          <w:rFonts w:ascii="Arial" w:hAnsi="Arial" w:cs="Arial"/>
          <w:sz w:val="18"/>
          <w:szCs w:val="18"/>
        </w:rPr>
      </w:pPr>
      <w:r w:rsidRPr="00A657EE">
        <w:rPr>
          <w:rFonts w:ascii="Arial" w:hAnsi="Arial" w:cs="Arial"/>
          <w:sz w:val="18"/>
          <w:szCs w:val="18"/>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4527837" w14:textId="77777777" w:rsidR="006A7BE7" w:rsidRPr="00A657EE" w:rsidRDefault="006A7BE7" w:rsidP="006A7BE7">
      <w:pPr>
        <w:pStyle w:val="Default"/>
        <w:spacing w:line="276" w:lineRule="auto"/>
        <w:jc w:val="both"/>
        <w:rPr>
          <w:rFonts w:ascii="Arial" w:hAnsi="Arial" w:cs="Arial"/>
          <w:sz w:val="18"/>
          <w:szCs w:val="18"/>
        </w:rPr>
      </w:pPr>
    </w:p>
    <w:p w14:paraId="6ADA7958" w14:textId="77777777" w:rsidR="006A7BE7" w:rsidRPr="00A657EE" w:rsidRDefault="006A7BE7" w:rsidP="006A7BE7">
      <w:pPr>
        <w:pStyle w:val="Default"/>
        <w:numPr>
          <w:ilvl w:val="0"/>
          <w:numId w:val="18"/>
        </w:numPr>
        <w:tabs>
          <w:tab w:val="clear" w:pos="360"/>
          <w:tab w:val="num" w:pos="567"/>
        </w:tabs>
        <w:spacing w:line="276" w:lineRule="auto"/>
        <w:ind w:left="567" w:hanging="283"/>
        <w:jc w:val="both"/>
        <w:rPr>
          <w:rFonts w:ascii="Arial" w:hAnsi="Arial" w:cs="Arial"/>
          <w:sz w:val="18"/>
          <w:szCs w:val="18"/>
        </w:rPr>
      </w:pPr>
      <w:r w:rsidRPr="00A657EE">
        <w:rPr>
          <w:rFonts w:ascii="Arial" w:hAnsi="Arial" w:cs="Arial"/>
          <w:sz w:val="18"/>
          <w:szCs w:val="18"/>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5A6E1AFB" w14:textId="77777777" w:rsidR="006A7BE7" w:rsidRPr="00A657EE" w:rsidRDefault="006A7BE7" w:rsidP="006A7BE7">
      <w:pPr>
        <w:pStyle w:val="Default"/>
        <w:spacing w:line="276" w:lineRule="auto"/>
        <w:jc w:val="both"/>
        <w:rPr>
          <w:rFonts w:ascii="Arial" w:hAnsi="Arial" w:cs="Arial"/>
          <w:sz w:val="18"/>
          <w:szCs w:val="18"/>
        </w:rPr>
      </w:pPr>
    </w:p>
    <w:p w14:paraId="4D0DEC52" w14:textId="77777777" w:rsidR="006A7BE7" w:rsidRPr="00A657EE" w:rsidRDefault="006A7BE7" w:rsidP="006A7BE7">
      <w:pPr>
        <w:pStyle w:val="Default"/>
        <w:spacing w:line="276" w:lineRule="auto"/>
        <w:jc w:val="both"/>
        <w:rPr>
          <w:rFonts w:ascii="Arial" w:hAnsi="Arial" w:cs="Arial"/>
          <w:sz w:val="18"/>
          <w:szCs w:val="18"/>
        </w:rPr>
      </w:pPr>
      <w:r w:rsidRPr="00A657EE">
        <w:rPr>
          <w:rFonts w:ascii="Arial" w:hAnsi="Arial" w:cs="Arial"/>
          <w:sz w:val="18"/>
          <w:szCs w:val="18"/>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2A2FD72A" w14:textId="77777777" w:rsidR="006A7BE7" w:rsidRPr="00A657EE" w:rsidRDefault="006A7BE7" w:rsidP="006A7BE7">
      <w:pPr>
        <w:pStyle w:val="Default"/>
        <w:spacing w:line="276" w:lineRule="auto"/>
        <w:jc w:val="both"/>
        <w:rPr>
          <w:rFonts w:ascii="Arial" w:hAnsi="Arial" w:cs="Arial"/>
          <w:sz w:val="18"/>
          <w:szCs w:val="18"/>
        </w:rPr>
      </w:pPr>
    </w:p>
    <w:p w14:paraId="085E23C7" w14:textId="77777777" w:rsidR="006A7BE7" w:rsidRPr="00A657EE" w:rsidRDefault="006A7BE7" w:rsidP="006A7BE7">
      <w:pPr>
        <w:pStyle w:val="Default"/>
        <w:spacing w:line="276" w:lineRule="auto"/>
        <w:jc w:val="both"/>
        <w:rPr>
          <w:rFonts w:ascii="Arial" w:hAnsi="Arial" w:cs="Arial"/>
          <w:sz w:val="18"/>
          <w:szCs w:val="18"/>
        </w:rPr>
      </w:pPr>
      <w:r w:rsidRPr="00A657EE">
        <w:rPr>
          <w:rFonts w:ascii="Arial" w:hAnsi="Arial" w:cs="Arial"/>
          <w:sz w:val="18"/>
          <w:szCs w:val="18"/>
        </w:rPr>
        <w:t>Jamčim za točnost in resničnost podatkov ter se zavedam, da je pogodba o izvedbi javnega naročila v primeru lažne izjave ali neresničnih podatkov o dejstvih v izjavi nična.</w:t>
      </w:r>
    </w:p>
    <w:p w14:paraId="1E8F41A4" w14:textId="77777777" w:rsidR="006A7BE7" w:rsidRPr="00A657EE" w:rsidRDefault="006A7BE7" w:rsidP="006A7BE7">
      <w:pPr>
        <w:pStyle w:val="Default"/>
        <w:spacing w:line="276" w:lineRule="auto"/>
        <w:jc w:val="both"/>
        <w:rPr>
          <w:rFonts w:ascii="Arial" w:hAnsi="Arial" w:cs="Arial"/>
          <w:sz w:val="18"/>
          <w:szCs w:val="18"/>
        </w:rPr>
      </w:pPr>
    </w:p>
    <w:p w14:paraId="78D5FAD4" w14:textId="77777777" w:rsidR="006A7BE7" w:rsidRPr="00A657EE" w:rsidRDefault="006A7BE7" w:rsidP="006A7BE7">
      <w:pPr>
        <w:pStyle w:val="Default"/>
        <w:spacing w:line="276" w:lineRule="auto"/>
        <w:jc w:val="both"/>
        <w:rPr>
          <w:rFonts w:ascii="Arial" w:hAnsi="Arial" w:cs="Arial"/>
          <w:sz w:val="18"/>
          <w:szCs w:val="18"/>
        </w:rPr>
      </w:pPr>
      <w:r w:rsidRPr="00A657EE">
        <w:rPr>
          <w:rFonts w:ascii="Arial" w:hAnsi="Arial" w:cs="Arial"/>
          <w:sz w:val="18"/>
          <w:szCs w:val="18"/>
        </w:rPr>
        <w:t xml:space="preserve">Naročnika bom obvestil o vsaki spremembi posredovanih podatkov. </w:t>
      </w:r>
    </w:p>
    <w:p w14:paraId="44049771" w14:textId="77777777" w:rsidR="006A7BE7" w:rsidRPr="00910E83" w:rsidRDefault="006A7BE7" w:rsidP="006A7BE7">
      <w:pPr>
        <w:rPr>
          <w:rFonts w:cs="Arial"/>
          <w:bCs/>
          <w:iCs/>
          <w:sz w:val="18"/>
          <w:szCs w:val="18"/>
        </w:rPr>
      </w:pPr>
    </w:p>
    <w:tbl>
      <w:tblPr>
        <w:tblW w:w="9212" w:type="dxa"/>
        <w:tblLayout w:type="fixed"/>
        <w:tblLook w:val="01E0" w:firstRow="1" w:lastRow="1" w:firstColumn="1" w:lastColumn="1" w:noHBand="0" w:noVBand="0"/>
      </w:tblPr>
      <w:tblGrid>
        <w:gridCol w:w="828"/>
        <w:gridCol w:w="590"/>
        <w:gridCol w:w="1984"/>
        <w:gridCol w:w="2106"/>
        <w:gridCol w:w="3704"/>
      </w:tblGrid>
      <w:tr w:rsidR="006A7BE7" w:rsidRPr="00910E83" w14:paraId="5EFFAFB2" w14:textId="77777777" w:rsidTr="00064929">
        <w:trPr>
          <w:trHeight w:val="849"/>
        </w:trPr>
        <w:tc>
          <w:tcPr>
            <w:tcW w:w="1418" w:type="dxa"/>
            <w:gridSpan w:val="2"/>
          </w:tcPr>
          <w:p w14:paraId="7F32B0C6" w14:textId="77777777" w:rsidR="006A7BE7" w:rsidRPr="00910E83" w:rsidRDefault="006A7BE7" w:rsidP="00064929">
            <w:pPr>
              <w:ind w:right="-108"/>
              <w:jc w:val="both"/>
              <w:rPr>
                <w:rFonts w:cs="Arial"/>
                <w:sz w:val="18"/>
                <w:szCs w:val="18"/>
              </w:rPr>
            </w:pPr>
          </w:p>
          <w:p w14:paraId="56B49D41" w14:textId="77777777" w:rsidR="006A7BE7" w:rsidRPr="00910E83" w:rsidRDefault="006A7BE7" w:rsidP="00064929">
            <w:pPr>
              <w:ind w:right="-108"/>
              <w:jc w:val="both"/>
              <w:rPr>
                <w:rFonts w:cs="Arial"/>
                <w:sz w:val="18"/>
                <w:szCs w:val="18"/>
              </w:rPr>
            </w:pPr>
          </w:p>
          <w:p w14:paraId="6A01B43B" w14:textId="77777777" w:rsidR="006A7BE7" w:rsidRPr="00910E83" w:rsidRDefault="006A7BE7" w:rsidP="00064929">
            <w:pPr>
              <w:ind w:right="-108"/>
              <w:jc w:val="both"/>
              <w:rPr>
                <w:rFonts w:cs="Arial"/>
                <w:sz w:val="18"/>
                <w:szCs w:val="18"/>
              </w:rPr>
            </w:pPr>
            <w:r w:rsidRPr="00910E83">
              <w:rPr>
                <w:rFonts w:cs="Arial"/>
                <w:sz w:val="18"/>
                <w:szCs w:val="18"/>
              </w:rPr>
              <w:t>Kraj</w:t>
            </w:r>
            <w:r>
              <w:rPr>
                <w:rFonts w:cs="Arial"/>
                <w:sz w:val="18"/>
                <w:szCs w:val="18"/>
              </w:rPr>
              <w:t xml:space="preserve"> in datum</w:t>
            </w:r>
            <w:r w:rsidRPr="00910E83">
              <w:rPr>
                <w:rFonts w:cs="Arial"/>
                <w:sz w:val="18"/>
                <w:szCs w:val="18"/>
              </w:rPr>
              <w:t>:</w:t>
            </w:r>
          </w:p>
        </w:tc>
        <w:tc>
          <w:tcPr>
            <w:tcW w:w="1984" w:type="dxa"/>
            <w:tcBorders>
              <w:top w:val="nil"/>
              <w:left w:val="nil"/>
              <w:bottom w:val="single" w:sz="4" w:space="0" w:color="auto"/>
              <w:right w:val="nil"/>
            </w:tcBorders>
          </w:tcPr>
          <w:p w14:paraId="5E6C31AB" w14:textId="77777777" w:rsidR="006A7BE7" w:rsidRPr="00910E83" w:rsidRDefault="006A7BE7" w:rsidP="00064929">
            <w:pPr>
              <w:jc w:val="both"/>
              <w:rPr>
                <w:rFonts w:cs="Arial"/>
                <w:sz w:val="18"/>
                <w:szCs w:val="18"/>
              </w:rPr>
            </w:pPr>
          </w:p>
        </w:tc>
        <w:tc>
          <w:tcPr>
            <w:tcW w:w="2106" w:type="dxa"/>
          </w:tcPr>
          <w:p w14:paraId="77BA5F15" w14:textId="77777777" w:rsidR="006A7BE7" w:rsidRPr="00910E83" w:rsidRDefault="006A7BE7" w:rsidP="00064929">
            <w:pPr>
              <w:jc w:val="both"/>
              <w:rPr>
                <w:rFonts w:cs="Arial"/>
                <w:sz w:val="18"/>
                <w:szCs w:val="18"/>
              </w:rPr>
            </w:pPr>
          </w:p>
        </w:tc>
        <w:tc>
          <w:tcPr>
            <w:tcW w:w="3704" w:type="dxa"/>
            <w:hideMark/>
          </w:tcPr>
          <w:p w14:paraId="43DEB365" w14:textId="77777777" w:rsidR="006A7BE7" w:rsidRPr="00910E83" w:rsidRDefault="006A7BE7" w:rsidP="00064929">
            <w:pPr>
              <w:spacing w:after="0"/>
              <w:jc w:val="center"/>
              <w:rPr>
                <w:rFonts w:cs="Arial"/>
                <w:sz w:val="18"/>
                <w:szCs w:val="18"/>
              </w:rPr>
            </w:pPr>
            <w:r w:rsidRPr="00910E83">
              <w:rPr>
                <w:rFonts w:cs="Arial"/>
                <w:sz w:val="18"/>
                <w:szCs w:val="18"/>
              </w:rPr>
              <w:t xml:space="preserve">Ime in priimek pooblaščene osebe </w:t>
            </w:r>
          </w:p>
          <w:p w14:paraId="519512D1" w14:textId="77777777" w:rsidR="006A7BE7" w:rsidRPr="00910E83" w:rsidRDefault="006A7BE7" w:rsidP="00064929">
            <w:pPr>
              <w:spacing w:after="0"/>
              <w:jc w:val="center"/>
              <w:rPr>
                <w:rFonts w:cs="Arial"/>
                <w:sz w:val="18"/>
                <w:szCs w:val="18"/>
              </w:rPr>
            </w:pPr>
            <w:r w:rsidRPr="00910E83">
              <w:rPr>
                <w:rFonts w:cs="Arial"/>
                <w:sz w:val="18"/>
                <w:szCs w:val="18"/>
              </w:rPr>
              <w:t>ponudnika</w:t>
            </w:r>
          </w:p>
        </w:tc>
      </w:tr>
      <w:tr w:rsidR="006A7BE7" w:rsidRPr="00910E83" w14:paraId="00700031" w14:textId="77777777" w:rsidTr="00064929">
        <w:tc>
          <w:tcPr>
            <w:tcW w:w="828" w:type="dxa"/>
          </w:tcPr>
          <w:p w14:paraId="12041C5A" w14:textId="77777777" w:rsidR="006A7BE7" w:rsidRPr="00910E83" w:rsidRDefault="006A7BE7" w:rsidP="00064929">
            <w:pPr>
              <w:jc w:val="both"/>
              <w:rPr>
                <w:rFonts w:cs="Arial"/>
                <w:sz w:val="18"/>
                <w:szCs w:val="18"/>
              </w:rPr>
            </w:pPr>
          </w:p>
        </w:tc>
        <w:tc>
          <w:tcPr>
            <w:tcW w:w="2574" w:type="dxa"/>
            <w:gridSpan w:val="2"/>
          </w:tcPr>
          <w:p w14:paraId="42C0769F" w14:textId="77777777" w:rsidR="006A7BE7" w:rsidRPr="00910E83" w:rsidRDefault="006A7BE7" w:rsidP="00064929">
            <w:pPr>
              <w:jc w:val="both"/>
              <w:rPr>
                <w:rFonts w:cs="Arial"/>
                <w:sz w:val="18"/>
                <w:szCs w:val="18"/>
              </w:rPr>
            </w:pPr>
          </w:p>
        </w:tc>
        <w:tc>
          <w:tcPr>
            <w:tcW w:w="2106" w:type="dxa"/>
            <w:hideMark/>
          </w:tcPr>
          <w:p w14:paraId="6C938800" w14:textId="77777777" w:rsidR="006A7BE7" w:rsidRPr="00910E83" w:rsidRDefault="006A7BE7" w:rsidP="00064929">
            <w:pPr>
              <w:jc w:val="center"/>
              <w:rPr>
                <w:rFonts w:cs="Arial"/>
                <w:sz w:val="18"/>
                <w:szCs w:val="18"/>
              </w:rPr>
            </w:pPr>
            <w:r w:rsidRPr="00910E83">
              <w:rPr>
                <w:rFonts w:cs="Arial"/>
                <w:sz w:val="18"/>
                <w:szCs w:val="18"/>
              </w:rPr>
              <w:t>Žig</w:t>
            </w:r>
          </w:p>
        </w:tc>
        <w:tc>
          <w:tcPr>
            <w:tcW w:w="3704" w:type="dxa"/>
            <w:tcBorders>
              <w:top w:val="single" w:sz="4" w:space="0" w:color="auto"/>
              <w:left w:val="nil"/>
              <w:bottom w:val="nil"/>
              <w:right w:val="nil"/>
            </w:tcBorders>
          </w:tcPr>
          <w:p w14:paraId="72D56AD2" w14:textId="77777777" w:rsidR="006A7BE7" w:rsidRPr="00910E83" w:rsidRDefault="006A7BE7" w:rsidP="00064929">
            <w:pPr>
              <w:jc w:val="both"/>
              <w:rPr>
                <w:rFonts w:cs="Arial"/>
                <w:sz w:val="18"/>
                <w:szCs w:val="18"/>
              </w:rPr>
            </w:pPr>
          </w:p>
        </w:tc>
      </w:tr>
      <w:tr w:rsidR="006A7BE7" w:rsidRPr="00910E83" w14:paraId="6576F000" w14:textId="77777777" w:rsidTr="00064929">
        <w:trPr>
          <w:trHeight w:val="80"/>
        </w:trPr>
        <w:tc>
          <w:tcPr>
            <w:tcW w:w="828" w:type="dxa"/>
          </w:tcPr>
          <w:p w14:paraId="63C3FBB1" w14:textId="77777777" w:rsidR="006A7BE7" w:rsidRPr="00910E83" w:rsidRDefault="006A7BE7" w:rsidP="00064929">
            <w:pPr>
              <w:jc w:val="both"/>
              <w:rPr>
                <w:rFonts w:cs="Arial"/>
                <w:sz w:val="18"/>
                <w:szCs w:val="18"/>
              </w:rPr>
            </w:pPr>
          </w:p>
        </w:tc>
        <w:tc>
          <w:tcPr>
            <w:tcW w:w="2574" w:type="dxa"/>
            <w:gridSpan w:val="2"/>
          </w:tcPr>
          <w:p w14:paraId="709B8F5D" w14:textId="77777777" w:rsidR="006A7BE7" w:rsidRPr="00910E83" w:rsidRDefault="006A7BE7" w:rsidP="00064929">
            <w:pPr>
              <w:jc w:val="both"/>
              <w:rPr>
                <w:rFonts w:cs="Arial"/>
                <w:sz w:val="18"/>
                <w:szCs w:val="18"/>
              </w:rPr>
            </w:pPr>
          </w:p>
        </w:tc>
        <w:tc>
          <w:tcPr>
            <w:tcW w:w="2106" w:type="dxa"/>
          </w:tcPr>
          <w:p w14:paraId="1AD7D4D4" w14:textId="77777777" w:rsidR="006A7BE7" w:rsidRPr="00910E83" w:rsidRDefault="006A7BE7" w:rsidP="00064929">
            <w:pPr>
              <w:jc w:val="both"/>
              <w:rPr>
                <w:rFonts w:cs="Arial"/>
                <w:sz w:val="18"/>
                <w:szCs w:val="18"/>
              </w:rPr>
            </w:pPr>
          </w:p>
        </w:tc>
        <w:tc>
          <w:tcPr>
            <w:tcW w:w="3704" w:type="dxa"/>
            <w:tcBorders>
              <w:top w:val="nil"/>
              <w:left w:val="nil"/>
              <w:bottom w:val="single" w:sz="4" w:space="0" w:color="auto"/>
              <w:right w:val="nil"/>
            </w:tcBorders>
          </w:tcPr>
          <w:p w14:paraId="650C8E2C" w14:textId="77777777" w:rsidR="006A7BE7" w:rsidRPr="00910E83" w:rsidRDefault="006A7BE7" w:rsidP="00064929">
            <w:pPr>
              <w:jc w:val="center"/>
              <w:rPr>
                <w:rFonts w:cs="Arial"/>
                <w:sz w:val="18"/>
                <w:szCs w:val="18"/>
              </w:rPr>
            </w:pPr>
            <w:r w:rsidRPr="00910E83">
              <w:rPr>
                <w:rFonts w:cs="Arial"/>
                <w:sz w:val="18"/>
                <w:szCs w:val="18"/>
              </w:rPr>
              <w:t>Podpis pooblaščene osebe</w:t>
            </w:r>
          </w:p>
          <w:p w14:paraId="2DB720ED" w14:textId="77777777" w:rsidR="006A7BE7" w:rsidRPr="00910E83" w:rsidRDefault="006A7BE7" w:rsidP="00064929">
            <w:pPr>
              <w:jc w:val="center"/>
              <w:rPr>
                <w:rFonts w:cs="Arial"/>
                <w:sz w:val="18"/>
                <w:szCs w:val="18"/>
              </w:rPr>
            </w:pPr>
          </w:p>
        </w:tc>
      </w:tr>
    </w:tbl>
    <w:p w14:paraId="1EE209EB" w14:textId="77777777" w:rsidR="006A7BE7" w:rsidRDefault="006A7BE7" w:rsidP="006A7BE7">
      <w:pPr>
        <w:rPr>
          <w:rFonts w:asciiTheme="minorHAnsi" w:hAnsiTheme="minorHAnsi" w:cstheme="minorHAnsi"/>
        </w:rPr>
      </w:pPr>
    </w:p>
    <w:p w14:paraId="60A32EA5" w14:textId="77777777" w:rsidR="006A7BE7" w:rsidRDefault="006A7BE7" w:rsidP="006A7BE7">
      <w:pPr>
        <w:spacing w:after="0"/>
        <w:jc w:val="right"/>
        <w:rPr>
          <w:rFonts w:ascii="Arial" w:hAnsi="Arial" w:cs="Arial"/>
          <w:sz w:val="18"/>
          <w:szCs w:val="18"/>
        </w:rPr>
      </w:pPr>
      <w:r>
        <w:rPr>
          <w:rFonts w:ascii="Arial" w:hAnsi="Arial" w:cs="Arial"/>
          <w:sz w:val="18"/>
          <w:szCs w:val="18"/>
        </w:rPr>
        <w:br w:type="page"/>
      </w:r>
    </w:p>
    <w:p w14:paraId="6F416B92" w14:textId="77777777" w:rsidR="006A7BE7" w:rsidRPr="00590863" w:rsidRDefault="006A7BE7" w:rsidP="006A7BE7">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13</w:t>
      </w:r>
    </w:p>
    <w:p w14:paraId="3BC8B501" w14:textId="77777777" w:rsidR="006A7BE7" w:rsidRDefault="006A7BE7" w:rsidP="006A7BE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w:t>
      </w:r>
      <w:r>
        <w:rPr>
          <w:rStyle w:val="Sprotnaopomba-sklic"/>
          <w:rFonts w:ascii="Arial" w:hAnsi="Arial" w:cs="Arial"/>
        </w:rPr>
        <w:footnoteReference w:id="1"/>
      </w:r>
      <w:r>
        <w:rPr>
          <w:rFonts w:ascii="Arial" w:hAnsi="Arial" w:cs="Arial"/>
        </w:rPr>
        <w:t xml:space="preserve"> po 35. členu ZIntPK</w:t>
      </w:r>
    </w:p>
    <w:p w14:paraId="1DD4AFAC" w14:textId="77777777" w:rsidR="006A7BE7" w:rsidRPr="00C972CE" w:rsidRDefault="006A7BE7" w:rsidP="006A7BE7">
      <w:pPr>
        <w:jc w:val="both"/>
        <w:rPr>
          <w:rFonts w:ascii="Arial Narrow" w:hAnsi="Arial Narrow" w:cs="Calibri"/>
          <w:sz w:val="24"/>
          <w:szCs w:val="24"/>
        </w:rPr>
      </w:pPr>
    </w:p>
    <w:p w14:paraId="036417D4" w14:textId="77777777" w:rsidR="006A7BE7" w:rsidRPr="007048C7" w:rsidRDefault="006A7BE7" w:rsidP="006A7BE7">
      <w:pPr>
        <w:pBdr>
          <w:bottom w:val="single" w:sz="12" w:space="1" w:color="auto"/>
        </w:pBdr>
        <w:jc w:val="both"/>
        <w:rPr>
          <w:rFonts w:ascii="Arial" w:hAnsi="Arial" w:cs="Arial"/>
          <w:sz w:val="18"/>
          <w:szCs w:val="18"/>
        </w:rPr>
      </w:pPr>
    </w:p>
    <w:p w14:paraId="31F2D84A" w14:textId="77777777" w:rsidR="006A7BE7" w:rsidRPr="007048C7" w:rsidRDefault="006A7BE7" w:rsidP="006A7BE7">
      <w:pPr>
        <w:jc w:val="both"/>
        <w:rPr>
          <w:rFonts w:ascii="Arial" w:hAnsi="Arial" w:cs="Arial"/>
          <w:i/>
          <w:sz w:val="18"/>
          <w:szCs w:val="18"/>
        </w:rPr>
      </w:pPr>
      <w:r w:rsidRPr="007048C7">
        <w:rPr>
          <w:rFonts w:ascii="Arial" w:hAnsi="Arial" w:cs="Arial"/>
          <w:i/>
          <w:sz w:val="18"/>
          <w:szCs w:val="18"/>
        </w:rPr>
        <w:t xml:space="preserve"> (Ime in priimek fizične osebe ali odgovorne osebe poslovnega subjekta)</w:t>
      </w:r>
    </w:p>
    <w:p w14:paraId="4C60522B" w14:textId="77777777" w:rsidR="006A7BE7" w:rsidRPr="007048C7" w:rsidRDefault="006A7BE7" w:rsidP="006A7BE7">
      <w:pPr>
        <w:jc w:val="both"/>
        <w:rPr>
          <w:rFonts w:ascii="Arial" w:hAnsi="Arial" w:cs="Arial"/>
          <w:sz w:val="18"/>
          <w:szCs w:val="18"/>
        </w:rPr>
      </w:pPr>
      <w:r w:rsidRPr="007048C7">
        <w:rPr>
          <w:rFonts w:ascii="Arial" w:hAnsi="Arial" w:cs="Arial"/>
          <w:sz w:val="18"/>
          <w:szCs w:val="18"/>
        </w:rPr>
        <w:t>izjavljam, da poslovni subjekt</w:t>
      </w:r>
    </w:p>
    <w:p w14:paraId="263D19CF" w14:textId="77777777" w:rsidR="006A7BE7" w:rsidRPr="007048C7" w:rsidRDefault="006A7BE7" w:rsidP="006A7BE7">
      <w:pPr>
        <w:jc w:val="both"/>
        <w:rPr>
          <w:rFonts w:ascii="Arial" w:hAnsi="Arial" w:cs="Arial"/>
          <w:b/>
          <w:sz w:val="18"/>
          <w:szCs w:val="18"/>
        </w:rPr>
      </w:pPr>
      <w:r w:rsidRPr="007048C7">
        <w:rPr>
          <w:rFonts w:ascii="Arial" w:hAnsi="Arial" w:cs="Arial"/>
          <w:b/>
          <w:sz w:val="18"/>
          <w:szCs w:val="18"/>
        </w:rPr>
        <w:t>__________________________________________________________________________________</w:t>
      </w:r>
    </w:p>
    <w:p w14:paraId="1113DA0B" w14:textId="77777777" w:rsidR="006A7BE7" w:rsidRPr="007048C7" w:rsidRDefault="006A7BE7" w:rsidP="006A7BE7">
      <w:pPr>
        <w:jc w:val="both"/>
        <w:rPr>
          <w:rFonts w:ascii="Arial" w:hAnsi="Arial" w:cs="Arial"/>
          <w:sz w:val="18"/>
          <w:szCs w:val="18"/>
        </w:rPr>
      </w:pPr>
      <w:r w:rsidRPr="007048C7">
        <w:rPr>
          <w:rFonts w:ascii="Arial" w:hAnsi="Arial" w:cs="Arial"/>
          <w:sz w:val="18"/>
          <w:szCs w:val="18"/>
        </w:rPr>
        <w:t xml:space="preserve"> </w:t>
      </w:r>
      <w:r w:rsidRPr="007048C7">
        <w:rPr>
          <w:rFonts w:ascii="Arial" w:hAnsi="Arial" w:cs="Arial"/>
          <w:i/>
          <w:sz w:val="18"/>
          <w:szCs w:val="18"/>
        </w:rPr>
        <w:t>(Naziv poslovnega subjekta (kot izhaja iz uradnih evidenc)</w:t>
      </w:r>
      <w:r w:rsidRPr="007048C7">
        <w:rPr>
          <w:rFonts w:ascii="Arial" w:hAnsi="Arial" w:cs="Arial"/>
          <w:sz w:val="18"/>
          <w:szCs w:val="18"/>
        </w:rPr>
        <w:t xml:space="preserve"> </w:t>
      </w:r>
    </w:p>
    <w:p w14:paraId="41A0822E" w14:textId="77777777" w:rsidR="006A7BE7" w:rsidRPr="007048C7" w:rsidRDefault="006A7BE7" w:rsidP="006A7BE7">
      <w:pPr>
        <w:jc w:val="both"/>
        <w:rPr>
          <w:rFonts w:ascii="Arial" w:hAnsi="Arial" w:cs="Arial"/>
          <w:sz w:val="18"/>
          <w:szCs w:val="18"/>
        </w:rPr>
      </w:pPr>
    </w:p>
    <w:p w14:paraId="45AF02AA" w14:textId="77777777" w:rsidR="006A7BE7" w:rsidRPr="007048C7" w:rsidRDefault="006A7BE7" w:rsidP="006A7BE7">
      <w:pPr>
        <w:jc w:val="both"/>
        <w:rPr>
          <w:rFonts w:ascii="Arial" w:hAnsi="Arial" w:cs="Arial"/>
          <w:sz w:val="18"/>
          <w:szCs w:val="18"/>
        </w:rPr>
      </w:pPr>
      <w:r w:rsidRPr="007048C7">
        <w:rPr>
          <w:rFonts w:ascii="Arial" w:hAnsi="Arial" w:cs="Arial"/>
          <w:sz w:val="18"/>
          <w:szCs w:val="18"/>
        </w:rPr>
        <w:t>ni / nisem povezan s funkcionarjem in po mojem vedenju ni / nisem  povezan z družinskim članom funkcionarja</w:t>
      </w:r>
      <w:r>
        <w:rPr>
          <w:rFonts w:ascii="Arial" w:hAnsi="Arial" w:cs="Arial"/>
          <w:sz w:val="18"/>
          <w:szCs w:val="18"/>
        </w:rPr>
        <w:t xml:space="preserve"> Občine Mirna Peč</w:t>
      </w:r>
      <w:r w:rsidRPr="007048C7">
        <w:rPr>
          <w:rFonts w:ascii="Arial" w:hAnsi="Arial" w:cs="Arial"/>
          <w:sz w:val="18"/>
          <w:szCs w:val="18"/>
        </w:rPr>
        <w:t xml:space="preserve"> na način, določen v prvem odstavku 35. člena Zakona o integriteti in preprečevanju korupcije (Uradni list RS, št. 69/11 – uradno prečiščeno besedilo in 158/2020, ZIntPK).   </w:t>
      </w:r>
    </w:p>
    <w:p w14:paraId="6606196F" w14:textId="77777777" w:rsidR="006A7BE7" w:rsidRPr="007048C7" w:rsidRDefault="006A7BE7" w:rsidP="006A7BE7">
      <w:pPr>
        <w:jc w:val="both"/>
        <w:rPr>
          <w:rFonts w:ascii="Arial" w:hAnsi="Arial" w:cs="Arial"/>
          <w:sz w:val="18"/>
          <w:szCs w:val="18"/>
        </w:rPr>
      </w:pPr>
    </w:p>
    <w:p w14:paraId="130AA3D3" w14:textId="77777777" w:rsidR="006A7BE7" w:rsidRPr="007048C7" w:rsidRDefault="006A7BE7" w:rsidP="006A7BE7">
      <w:pPr>
        <w:jc w:val="both"/>
        <w:rPr>
          <w:rFonts w:ascii="Arial" w:hAnsi="Arial" w:cs="Arial"/>
          <w:b/>
          <w:sz w:val="18"/>
          <w:szCs w:val="18"/>
          <w:u w:val="single"/>
        </w:rPr>
      </w:pPr>
      <w:r w:rsidRPr="007048C7">
        <w:rPr>
          <w:rFonts w:ascii="Arial" w:hAnsi="Arial" w:cs="Arial"/>
          <w:b/>
          <w:sz w:val="18"/>
          <w:szCs w:val="18"/>
          <w:u w:val="single"/>
        </w:rPr>
        <w:t>1. odstavek 35. člena ZIntPK:</w:t>
      </w:r>
    </w:p>
    <w:p w14:paraId="1A3B89BB" w14:textId="77777777" w:rsidR="006A7BE7" w:rsidRPr="007048C7" w:rsidRDefault="006A7BE7" w:rsidP="006A7BE7">
      <w:pPr>
        <w:pStyle w:val="Sprotnaopomba-besedilo"/>
        <w:jc w:val="both"/>
        <w:rPr>
          <w:rFonts w:ascii="Arial" w:hAnsi="Arial" w:cs="Arial"/>
          <w:i/>
          <w:sz w:val="18"/>
          <w:szCs w:val="18"/>
        </w:rPr>
      </w:pPr>
      <w:r w:rsidRPr="007048C7">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91F879F" w14:textId="77777777" w:rsidR="006A7BE7" w:rsidRPr="007048C7" w:rsidRDefault="006A7BE7" w:rsidP="006A7BE7">
      <w:pPr>
        <w:pStyle w:val="Sprotnaopomba-besedilo"/>
        <w:numPr>
          <w:ilvl w:val="0"/>
          <w:numId w:val="7"/>
        </w:numPr>
        <w:rPr>
          <w:rFonts w:ascii="Arial" w:hAnsi="Arial" w:cs="Arial"/>
          <w:i/>
          <w:sz w:val="18"/>
          <w:szCs w:val="18"/>
        </w:rPr>
      </w:pPr>
      <w:r w:rsidRPr="007048C7">
        <w:rPr>
          <w:rFonts w:ascii="Arial" w:hAnsi="Arial" w:cs="Arial"/>
          <w:i/>
          <w:sz w:val="18"/>
          <w:szCs w:val="18"/>
        </w:rPr>
        <w:t>udeležen kot poslovodja, član poslovodstva ali zakoniti zastopnik ali</w:t>
      </w:r>
    </w:p>
    <w:p w14:paraId="49A2E3E9" w14:textId="77777777" w:rsidR="006A7BE7" w:rsidRPr="007048C7" w:rsidRDefault="006A7BE7" w:rsidP="006A7BE7">
      <w:pPr>
        <w:pStyle w:val="Sprotnaopomba-besedilo"/>
        <w:numPr>
          <w:ilvl w:val="0"/>
          <w:numId w:val="7"/>
        </w:numPr>
        <w:rPr>
          <w:rFonts w:ascii="Arial" w:hAnsi="Arial" w:cs="Arial"/>
          <w:i/>
          <w:sz w:val="18"/>
          <w:szCs w:val="18"/>
        </w:rPr>
      </w:pPr>
      <w:r w:rsidRPr="007048C7">
        <w:rPr>
          <w:rFonts w:ascii="Arial" w:hAnsi="Arial" w:cs="Arial"/>
          <w:i/>
          <w:sz w:val="18"/>
          <w:szCs w:val="18"/>
        </w:rPr>
        <w:t>neposredno ali prek drugih pravnih oseb v več kot pet odstotnem deležu udeležen pri ustanoviteljskih pravicah, upravljanju ali kapitalu.</w:t>
      </w:r>
    </w:p>
    <w:p w14:paraId="090E32F2" w14:textId="77777777" w:rsidR="006A7BE7" w:rsidRPr="007048C7" w:rsidRDefault="006A7BE7" w:rsidP="006A7BE7">
      <w:pPr>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6A7BE7" w14:paraId="01258DE9" w14:textId="77777777" w:rsidTr="00064929">
        <w:tc>
          <w:tcPr>
            <w:tcW w:w="4080" w:type="dxa"/>
            <w:tcMar>
              <w:top w:w="75" w:type="dxa"/>
              <w:bottom w:w="75" w:type="dxa"/>
            </w:tcMar>
            <w:vAlign w:val="center"/>
          </w:tcPr>
          <w:p w14:paraId="00C52477" w14:textId="77777777" w:rsidR="006A7BE7" w:rsidRDefault="006A7BE7" w:rsidP="00064929">
            <w:r>
              <w:rPr>
                <w:rFonts w:ascii="Arial" w:hAnsi="Arial" w:cs="Arial"/>
                <w:color w:val="000000"/>
                <w:position w:val="-2"/>
                <w:sz w:val="18"/>
                <w:szCs w:val="18"/>
              </w:rPr>
              <w:t>Kraj in datum:</w:t>
            </w:r>
          </w:p>
        </w:tc>
        <w:tc>
          <w:tcPr>
            <w:tcW w:w="0" w:type="auto"/>
            <w:tcMar>
              <w:top w:w="75" w:type="dxa"/>
              <w:bottom w:w="75" w:type="dxa"/>
            </w:tcMar>
            <w:vAlign w:val="center"/>
          </w:tcPr>
          <w:p w14:paraId="2614A5B3" w14:textId="77777777" w:rsidR="006A7BE7" w:rsidRDefault="006A7BE7" w:rsidP="00064929">
            <w:r>
              <w:rPr>
                <w:rFonts w:ascii="Arial" w:hAnsi="Arial" w:cs="Arial"/>
                <w:color w:val="000000"/>
                <w:position w:val="-2"/>
                <w:sz w:val="18"/>
                <w:szCs w:val="18"/>
              </w:rPr>
              <w:t>Ime in priimek: _____________________</w:t>
            </w:r>
          </w:p>
        </w:tc>
      </w:tr>
      <w:tr w:rsidR="006A7BE7" w14:paraId="25F28F78" w14:textId="77777777" w:rsidTr="00064929">
        <w:tc>
          <w:tcPr>
            <w:tcW w:w="4080" w:type="dxa"/>
            <w:tcMar>
              <w:top w:w="75" w:type="dxa"/>
              <w:bottom w:w="75" w:type="dxa"/>
            </w:tcMar>
            <w:vAlign w:val="center"/>
          </w:tcPr>
          <w:p w14:paraId="18C1E65F" w14:textId="77777777" w:rsidR="006A7BE7" w:rsidRDefault="006A7BE7" w:rsidP="00064929">
            <w:r>
              <w:rPr>
                <w:rFonts w:ascii="Arial" w:hAnsi="Arial" w:cs="Arial"/>
                <w:color w:val="000000"/>
                <w:position w:val="-2"/>
                <w:sz w:val="18"/>
                <w:szCs w:val="18"/>
              </w:rPr>
              <w:t> </w:t>
            </w:r>
          </w:p>
        </w:tc>
        <w:tc>
          <w:tcPr>
            <w:tcW w:w="0" w:type="auto"/>
            <w:tcMar>
              <w:top w:w="75" w:type="dxa"/>
              <w:bottom w:w="75" w:type="dxa"/>
            </w:tcMar>
            <w:vAlign w:val="center"/>
          </w:tcPr>
          <w:p w14:paraId="61AF879D" w14:textId="77777777" w:rsidR="006A7BE7" w:rsidRDefault="006A7BE7" w:rsidP="00064929">
            <w:pPr>
              <w:jc w:val="center"/>
            </w:pPr>
            <w:r>
              <w:rPr>
                <w:rFonts w:ascii="Arial" w:hAnsi="Arial" w:cs="Arial"/>
                <w:color w:val="000000"/>
                <w:position w:val="-2"/>
                <w:sz w:val="18"/>
                <w:szCs w:val="18"/>
              </w:rPr>
              <w:t>(žig in podpis)</w:t>
            </w:r>
          </w:p>
        </w:tc>
      </w:tr>
    </w:tbl>
    <w:p w14:paraId="6576A49D" w14:textId="77777777" w:rsidR="006A7BE7" w:rsidRDefault="006A7BE7" w:rsidP="006A7BE7">
      <w:pPr>
        <w:spacing w:after="120"/>
        <w:rPr>
          <w:rFonts w:ascii="Arial" w:hAnsi="Arial" w:cs="Arial"/>
        </w:rPr>
      </w:pPr>
    </w:p>
    <w:p w14:paraId="139619D1" w14:textId="77777777" w:rsidR="006A7BE7" w:rsidRPr="00C611E3" w:rsidRDefault="006A7BE7" w:rsidP="006A7BE7">
      <w:pPr>
        <w:spacing w:before="225" w:after="225"/>
        <w:jc w:val="both"/>
        <w:rPr>
          <w:rFonts w:ascii="Arial" w:hAnsi="Arial" w:cs="Arial"/>
          <w:sz w:val="18"/>
          <w:szCs w:val="18"/>
        </w:rPr>
      </w:pPr>
    </w:p>
    <w:p w14:paraId="0069274B" w14:textId="77777777" w:rsidR="006A7BE7" w:rsidRDefault="006A7BE7" w:rsidP="006A7BE7">
      <w:pPr>
        <w:spacing w:after="0"/>
        <w:jc w:val="right"/>
        <w:rPr>
          <w:rFonts w:ascii="Arial" w:hAnsi="Arial" w:cs="Arial"/>
          <w:sz w:val="18"/>
          <w:szCs w:val="18"/>
        </w:rPr>
      </w:pPr>
      <w:r>
        <w:rPr>
          <w:rFonts w:ascii="Arial" w:hAnsi="Arial" w:cs="Arial"/>
          <w:sz w:val="18"/>
          <w:szCs w:val="18"/>
        </w:rPr>
        <w:br w:type="page"/>
      </w:r>
    </w:p>
    <w:p w14:paraId="5D151CD8" w14:textId="77777777" w:rsidR="006A7BE7" w:rsidRPr="00C611E3" w:rsidRDefault="006A7BE7" w:rsidP="006A7BE7">
      <w:pPr>
        <w:jc w:val="both"/>
        <w:rPr>
          <w:rFonts w:ascii="Arial" w:hAnsi="Arial" w:cs="Arial"/>
          <w:sz w:val="18"/>
          <w:szCs w:val="18"/>
        </w:rPr>
        <w:sectPr w:rsidR="006A7BE7" w:rsidRPr="00C611E3" w:rsidSect="006A7BE7">
          <w:footerReference w:type="default" r:id="rId20"/>
          <w:pgSz w:w="11906" w:h="16838"/>
          <w:pgMar w:top="1560" w:right="1418" w:bottom="1418" w:left="1418" w:header="284" w:footer="596" w:gutter="0"/>
          <w:cols w:space="708"/>
          <w:docGrid w:linePitch="360"/>
        </w:sectPr>
      </w:pPr>
    </w:p>
    <w:p w14:paraId="0E0077F2" w14:textId="77777777" w:rsidR="006A7BE7" w:rsidRPr="00D074F4" w:rsidRDefault="006A7BE7" w:rsidP="006A7BE7">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sz w:val="24"/>
          <w:szCs w:val="24"/>
        </w:rPr>
      </w:pPr>
      <w:r w:rsidRPr="00D074F4">
        <w:rPr>
          <w:rFonts w:ascii="Arial" w:hAnsi="Arial" w:cs="Arial"/>
          <w:color w:val="FFFFFF" w:themeColor="background1"/>
          <w:sz w:val="24"/>
          <w:szCs w:val="24"/>
        </w:rPr>
        <w:lastRenderedPageBreak/>
        <w:t>Vzorec pogodbe</w:t>
      </w:r>
      <w:r>
        <w:rPr>
          <w:rFonts w:ascii="Arial" w:hAnsi="Arial" w:cs="Arial"/>
          <w:color w:val="FFFFFF" w:themeColor="background1"/>
          <w:sz w:val="24"/>
          <w:szCs w:val="24"/>
        </w:rPr>
        <w:t xml:space="preserve"> o podelitvi koncesije</w:t>
      </w:r>
    </w:p>
    <w:p w14:paraId="430628E0" w14:textId="77777777" w:rsidR="006A7BE7" w:rsidRPr="00C611E3" w:rsidRDefault="006A7BE7" w:rsidP="006A7BE7">
      <w:pPr>
        <w:jc w:val="both"/>
        <w:rPr>
          <w:rFonts w:ascii="Arial" w:hAnsi="Arial" w:cs="Arial"/>
          <w:sz w:val="18"/>
          <w:szCs w:val="18"/>
        </w:rPr>
      </w:pPr>
    </w:p>
    <w:p w14:paraId="5E5AE86C" w14:textId="77777777" w:rsidR="006A7BE7" w:rsidRPr="00730712" w:rsidRDefault="006A7BE7" w:rsidP="006A7BE7">
      <w:pPr>
        <w:spacing w:before="224" w:after="224"/>
        <w:jc w:val="center"/>
        <w:outlineLvl w:val="1"/>
        <w:rPr>
          <w:rFonts w:ascii="Arial" w:hAnsi="Arial" w:cs="Arial"/>
          <w:color w:val="000000"/>
          <w:sz w:val="18"/>
          <w:szCs w:val="18"/>
        </w:rPr>
      </w:pPr>
      <w:r w:rsidRPr="00730712">
        <w:rPr>
          <w:rFonts w:ascii="Arial" w:hAnsi="Arial" w:cs="Arial"/>
          <w:color w:val="000000"/>
          <w:sz w:val="18"/>
          <w:szCs w:val="18"/>
        </w:rPr>
        <w:t>POGODBA O PODELITVI KONCESIJE</w:t>
      </w:r>
    </w:p>
    <w:p w14:paraId="60936946" w14:textId="77777777" w:rsidR="006A7BE7" w:rsidRPr="00730712" w:rsidRDefault="006A7BE7" w:rsidP="006A7BE7">
      <w:pPr>
        <w:jc w:val="center"/>
        <w:rPr>
          <w:rFonts w:ascii="Arial" w:hAnsi="Arial" w:cs="Arial"/>
          <w:sz w:val="18"/>
          <w:szCs w:val="18"/>
        </w:rPr>
      </w:pPr>
      <w:r w:rsidRPr="00730712">
        <w:rPr>
          <w:rFonts w:ascii="Arial" w:hAnsi="Arial" w:cs="Arial"/>
          <w:color w:val="000000"/>
          <w:sz w:val="18"/>
          <w:szCs w:val="18"/>
        </w:rPr>
        <w:t>ZA OPRAVLJANJE JAVNE SLUŽBE DOLGOTRAJNE OSKRBE NA DOMU</w:t>
      </w:r>
      <w:r w:rsidRPr="00730712">
        <w:rPr>
          <w:rFonts w:ascii="Arial" w:eastAsia="Times New Roman" w:hAnsi="Arial" w:cs="Arial"/>
          <w:sz w:val="18"/>
          <w:szCs w:val="18"/>
        </w:rPr>
        <w:t xml:space="preserve"> V OBČINI MIRNA PEČ</w:t>
      </w:r>
    </w:p>
    <w:p w14:paraId="123A8DCE" w14:textId="77777777" w:rsidR="006A7BE7" w:rsidRPr="00730712" w:rsidRDefault="006A7BE7" w:rsidP="006A7BE7">
      <w:pPr>
        <w:spacing w:before="225" w:after="225"/>
        <w:jc w:val="center"/>
        <w:rPr>
          <w:rFonts w:ascii="Arial" w:hAnsi="Arial" w:cs="Arial"/>
          <w:sz w:val="18"/>
          <w:szCs w:val="18"/>
        </w:rPr>
      </w:pPr>
      <w:r w:rsidRPr="00730712">
        <w:rPr>
          <w:rFonts w:ascii="Arial" w:hAnsi="Arial" w:cs="Arial"/>
          <w:color w:val="000000"/>
          <w:sz w:val="18"/>
          <w:szCs w:val="18"/>
        </w:rPr>
        <w:t>sklenjena med</w:t>
      </w:r>
    </w:p>
    <w:p w14:paraId="6B5ED679" w14:textId="77777777" w:rsidR="006A7BE7" w:rsidRPr="00730712" w:rsidRDefault="006A7BE7" w:rsidP="006A7BE7">
      <w:pPr>
        <w:spacing w:after="0"/>
        <w:rPr>
          <w:rFonts w:ascii="Arial" w:hAnsi="Arial" w:cs="Arial"/>
          <w:color w:val="000000"/>
          <w:sz w:val="18"/>
          <w:szCs w:val="18"/>
        </w:rPr>
      </w:pPr>
      <w:r w:rsidRPr="00730712">
        <w:rPr>
          <w:rFonts w:ascii="Arial" w:hAnsi="Arial" w:cs="Arial"/>
          <w:color w:val="000000"/>
          <w:sz w:val="18"/>
          <w:szCs w:val="18"/>
        </w:rPr>
        <w:t>OBČINA MIRNA PEČ, Trg 8, 8216 Mirna Peč, ki jo zastopa župan Andrej Kastelic</w:t>
      </w:r>
    </w:p>
    <w:p w14:paraId="3056DA77" w14:textId="77777777" w:rsidR="006A7BE7" w:rsidRPr="00730712" w:rsidRDefault="006A7BE7" w:rsidP="006A7BE7">
      <w:pPr>
        <w:spacing w:after="0"/>
        <w:rPr>
          <w:rFonts w:ascii="Arial" w:hAnsi="Arial" w:cs="Arial"/>
          <w:sz w:val="18"/>
          <w:szCs w:val="18"/>
        </w:rPr>
      </w:pPr>
    </w:p>
    <w:tbl>
      <w:tblPr>
        <w:tblStyle w:val="NormalTablePHPDOCX"/>
        <w:tblW w:w="3500" w:type="pct"/>
        <w:tblInd w:w="108" w:type="dxa"/>
        <w:tblLook w:val="04A0" w:firstRow="1" w:lastRow="0" w:firstColumn="1" w:lastColumn="0" w:noHBand="0" w:noVBand="1"/>
      </w:tblPr>
      <w:tblGrid>
        <w:gridCol w:w="3300"/>
        <w:gridCol w:w="3049"/>
      </w:tblGrid>
      <w:tr w:rsidR="006A7BE7" w:rsidRPr="00730712" w14:paraId="48693EE2" w14:textId="77777777" w:rsidTr="00064929">
        <w:tc>
          <w:tcPr>
            <w:tcW w:w="3300" w:type="dxa"/>
            <w:tcMar>
              <w:top w:w="0" w:type="auto"/>
              <w:bottom w:w="0" w:type="auto"/>
            </w:tcMar>
            <w:vAlign w:val="center"/>
          </w:tcPr>
          <w:p w14:paraId="0F07E079" w14:textId="77777777" w:rsidR="006A7BE7" w:rsidRPr="00730712" w:rsidRDefault="006A7BE7" w:rsidP="00064929">
            <w:pPr>
              <w:jc w:val="both"/>
              <w:rPr>
                <w:rFonts w:ascii="Arial" w:hAnsi="Arial" w:cs="Arial"/>
                <w:sz w:val="18"/>
                <w:szCs w:val="18"/>
              </w:rPr>
            </w:pPr>
            <w:r w:rsidRPr="00730712">
              <w:rPr>
                <w:rFonts w:ascii="Arial" w:hAnsi="Arial" w:cs="Arial"/>
                <w:color w:val="000000"/>
                <w:position w:val="-2"/>
                <w:sz w:val="18"/>
                <w:szCs w:val="18"/>
              </w:rPr>
              <w:t>Matična številka:</w:t>
            </w:r>
          </w:p>
        </w:tc>
        <w:tc>
          <w:tcPr>
            <w:tcW w:w="0" w:type="auto"/>
            <w:tcMar>
              <w:top w:w="0" w:type="auto"/>
              <w:bottom w:w="0" w:type="auto"/>
            </w:tcMar>
            <w:vAlign w:val="center"/>
          </w:tcPr>
          <w:p w14:paraId="3C3B423F" w14:textId="77777777" w:rsidR="006A7BE7" w:rsidRPr="00730712" w:rsidRDefault="006A7BE7" w:rsidP="00064929">
            <w:pPr>
              <w:jc w:val="both"/>
              <w:rPr>
                <w:rFonts w:ascii="Arial" w:hAnsi="Arial" w:cs="Arial"/>
                <w:sz w:val="18"/>
                <w:szCs w:val="18"/>
              </w:rPr>
            </w:pPr>
            <w:r w:rsidRPr="00730712">
              <w:rPr>
                <w:rFonts w:ascii="Arial" w:hAnsi="Arial" w:cs="Arial"/>
                <w:color w:val="000000"/>
                <w:position w:val="-2"/>
                <w:sz w:val="18"/>
                <w:szCs w:val="18"/>
              </w:rPr>
              <w:t>1357816000</w:t>
            </w:r>
          </w:p>
        </w:tc>
      </w:tr>
      <w:tr w:rsidR="006A7BE7" w:rsidRPr="00730712" w14:paraId="59FA736A" w14:textId="77777777" w:rsidTr="00064929">
        <w:tc>
          <w:tcPr>
            <w:tcW w:w="3300" w:type="dxa"/>
            <w:tcMar>
              <w:top w:w="0" w:type="auto"/>
              <w:bottom w:w="0" w:type="auto"/>
            </w:tcMar>
            <w:vAlign w:val="center"/>
          </w:tcPr>
          <w:p w14:paraId="089E2F55" w14:textId="77777777" w:rsidR="006A7BE7" w:rsidRPr="00730712" w:rsidRDefault="006A7BE7" w:rsidP="00064929">
            <w:pPr>
              <w:jc w:val="both"/>
              <w:rPr>
                <w:rFonts w:ascii="Arial" w:hAnsi="Arial" w:cs="Arial"/>
                <w:color w:val="000000"/>
                <w:position w:val="-2"/>
                <w:sz w:val="18"/>
                <w:szCs w:val="18"/>
              </w:rPr>
            </w:pPr>
          </w:p>
        </w:tc>
        <w:tc>
          <w:tcPr>
            <w:tcW w:w="0" w:type="auto"/>
            <w:tcMar>
              <w:top w:w="0" w:type="auto"/>
              <w:bottom w:w="0" w:type="auto"/>
            </w:tcMar>
            <w:vAlign w:val="center"/>
          </w:tcPr>
          <w:p w14:paraId="378A9171" w14:textId="77777777" w:rsidR="006A7BE7" w:rsidRPr="00730712" w:rsidRDefault="006A7BE7" w:rsidP="00064929">
            <w:pPr>
              <w:jc w:val="both"/>
              <w:rPr>
                <w:rFonts w:ascii="Arial" w:hAnsi="Arial" w:cs="Arial"/>
                <w:color w:val="000000"/>
                <w:position w:val="-2"/>
                <w:sz w:val="18"/>
                <w:szCs w:val="18"/>
              </w:rPr>
            </w:pPr>
          </w:p>
        </w:tc>
      </w:tr>
      <w:tr w:rsidR="006A7BE7" w:rsidRPr="00730712" w14:paraId="3241525D" w14:textId="77777777" w:rsidTr="00064929">
        <w:tc>
          <w:tcPr>
            <w:tcW w:w="3300" w:type="dxa"/>
            <w:tcMar>
              <w:top w:w="0" w:type="auto"/>
              <w:bottom w:w="0" w:type="auto"/>
            </w:tcMar>
            <w:vAlign w:val="center"/>
          </w:tcPr>
          <w:p w14:paraId="782AA1C4" w14:textId="77777777" w:rsidR="006A7BE7" w:rsidRPr="00730712" w:rsidRDefault="006A7BE7" w:rsidP="00064929">
            <w:pPr>
              <w:jc w:val="both"/>
              <w:rPr>
                <w:rFonts w:ascii="Arial" w:hAnsi="Arial" w:cs="Arial"/>
                <w:sz w:val="18"/>
                <w:szCs w:val="18"/>
              </w:rPr>
            </w:pPr>
            <w:r w:rsidRPr="00730712">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168CCA80" w14:textId="77777777" w:rsidR="006A7BE7" w:rsidRPr="00730712" w:rsidRDefault="006A7BE7" w:rsidP="00064929">
            <w:pPr>
              <w:jc w:val="both"/>
              <w:rPr>
                <w:rFonts w:ascii="Arial" w:hAnsi="Arial" w:cs="Arial"/>
                <w:sz w:val="18"/>
                <w:szCs w:val="18"/>
              </w:rPr>
            </w:pPr>
            <w:r w:rsidRPr="00730712">
              <w:rPr>
                <w:rFonts w:ascii="Arial" w:hAnsi="Arial" w:cs="Arial"/>
                <w:color w:val="000000"/>
                <w:position w:val="-2"/>
                <w:sz w:val="18"/>
                <w:szCs w:val="18"/>
              </w:rPr>
              <w:t>SI 57621594</w:t>
            </w:r>
          </w:p>
        </w:tc>
      </w:tr>
      <w:tr w:rsidR="006A7BE7" w:rsidRPr="00730712" w14:paraId="06D9066B" w14:textId="77777777" w:rsidTr="00064929">
        <w:tc>
          <w:tcPr>
            <w:tcW w:w="3300" w:type="dxa"/>
            <w:tcMar>
              <w:top w:w="0" w:type="auto"/>
              <w:bottom w:w="0" w:type="auto"/>
            </w:tcMar>
            <w:vAlign w:val="center"/>
          </w:tcPr>
          <w:p w14:paraId="0F0186AA" w14:textId="77777777" w:rsidR="006A7BE7" w:rsidRPr="00730712" w:rsidRDefault="006A7BE7" w:rsidP="00064929">
            <w:pPr>
              <w:jc w:val="both"/>
              <w:rPr>
                <w:rFonts w:ascii="Arial" w:hAnsi="Arial" w:cs="Arial"/>
                <w:color w:val="000000"/>
                <w:position w:val="-2"/>
                <w:sz w:val="18"/>
                <w:szCs w:val="18"/>
              </w:rPr>
            </w:pPr>
          </w:p>
        </w:tc>
        <w:tc>
          <w:tcPr>
            <w:tcW w:w="0" w:type="auto"/>
            <w:tcMar>
              <w:top w:w="0" w:type="auto"/>
              <w:bottom w:w="0" w:type="auto"/>
            </w:tcMar>
            <w:vAlign w:val="center"/>
          </w:tcPr>
          <w:p w14:paraId="4897E92C" w14:textId="77777777" w:rsidR="006A7BE7" w:rsidRPr="00730712" w:rsidRDefault="006A7BE7" w:rsidP="00064929">
            <w:pPr>
              <w:jc w:val="both"/>
              <w:rPr>
                <w:rFonts w:ascii="Arial" w:hAnsi="Arial" w:cs="Arial"/>
                <w:color w:val="000000"/>
                <w:position w:val="-2"/>
                <w:sz w:val="18"/>
                <w:szCs w:val="18"/>
              </w:rPr>
            </w:pPr>
          </w:p>
        </w:tc>
      </w:tr>
      <w:tr w:rsidR="006A7BE7" w:rsidRPr="00730712" w14:paraId="73DFE950" w14:textId="77777777" w:rsidTr="00064929">
        <w:tc>
          <w:tcPr>
            <w:tcW w:w="3300" w:type="dxa"/>
            <w:tcMar>
              <w:top w:w="0" w:type="auto"/>
              <w:bottom w:w="0" w:type="auto"/>
            </w:tcMar>
            <w:vAlign w:val="center"/>
          </w:tcPr>
          <w:p w14:paraId="4ED7EAA5" w14:textId="77777777" w:rsidR="006A7BE7" w:rsidRPr="00730712" w:rsidRDefault="006A7BE7" w:rsidP="00064929">
            <w:pPr>
              <w:jc w:val="both"/>
              <w:rPr>
                <w:rFonts w:ascii="Arial" w:hAnsi="Arial" w:cs="Arial"/>
                <w:sz w:val="18"/>
                <w:szCs w:val="18"/>
              </w:rPr>
            </w:pPr>
            <w:r w:rsidRPr="00730712">
              <w:rPr>
                <w:rFonts w:ascii="Arial" w:hAnsi="Arial" w:cs="Arial"/>
                <w:color w:val="000000"/>
                <w:position w:val="-2"/>
                <w:sz w:val="18"/>
                <w:szCs w:val="18"/>
              </w:rPr>
              <w:t>Transakcijski račun (TRR):</w:t>
            </w:r>
          </w:p>
        </w:tc>
        <w:tc>
          <w:tcPr>
            <w:tcW w:w="0" w:type="auto"/>
            <w:tcMar>
              <w:top w:w="0" w:type="auto"/>
              <w:bottom w:w="0" w:type="auto"/>
            </w:tcMar>
            <w:vAlign w:val="center"/>
          </w:tcPr>
          <w:p w14:paraId="4C51A97C" w14:textId="77777777" w:rsidR="006A7BE7" w:rsidRPr="00730712" w:rsidRDefault="006A7BE7" w:rsidP="00064929">
            <w:pPr>
              <w:jc w:val="both"/>
              <w:rPr>
                <w:rFonts w:ascii="Arial" w:hAnsi="Arial" w:cs="Arial"/>
                <w:sz w:val="18"/>
                <w:szCs w:val="18"/>
              </w:rPr>
            </w:pPr>
            <w:r w:rsidRPr="00730712">
              <w:rPr>
                <w:rFonts w:ascii="Arial" w:hAnsi="Arial" w:cs="Arial"/>
                <w:color w:val="000000"/>
                <w:position w:val="-2"/>
                <w:sz w:val="18"/>
                <w:szCs w:val="18"/>
              </w:rPr>
              <w:t>SI56 0110 0010 0017 024, UJP</w:t>
            </w:r>
          </w:p>
        </w:tc>
      </w:tr>
      <w:tr w:rsidR="006A7BE7" w:rsidRPr="00730712" w14:paraId="6E705119" w14:textId="77777777" w:rsidTr="00064929">
        <w:tc>
          <w:tcPr>
            <w:tcW w:w="3300" w:type="dxa"/>
            <w:tcMar>
              <w:top w:w="0" w:type="auto"/>
              <w:bottom w:w="0" w:type="auto"/>
            </w:tcMar>
            <w:vAlign w:val="center"/>
          </w:tcPr>
          <w:p w14:paraId="70069826" w14:textId="77777777" w:rsidR="006A7BE7" w:rsidRPr="00730712" w:rsidRDefault="006A7BE7" w:rsidP="00064929">
            <w:pPr>
              <w:jc w:val="both"/>
              <w:rPr>
                <w:rFonts w:ascii="Arial" w:hAnsi="Arial" w:cs="Arial"/>
                <w:color w:val="000000"/>
                <w:position w:val="-2"/>
                <w:sz w:val="18"/>
                <w:szCs w:val="18"/>
              </w:rPr>
            </w:pPr>
          </w:p>
        </w:tc>
        <w:tc>
          <w:tcPr>
            <w:tcW w:w="0" w:type="auto"/>
            <w:tcMar>
              <w:top w:w="0" w:type="auto"/>
              <w:bottom w:w="0" w:type="auto"/>
            </w:tcMar>
            <w:vAlign w:val="center"/>
          </w:tcPr>
          <w:p w14:paraId="4807CDD5" w14:textId="77777777" w:rsidR="006A7BE7" w:rsidRPr="00730712" w:rsidRDefault="006A7BE7" w:rsidP="00064929">
            <w:pPr>
              <w:jc w:val="both"/>
              <w:rPr>
                <w:rFonts w:ascii="Arial" w:hAnsi="Arial" w:cs="Arial"/>
                <w:color w:val="000000"/>
                <w:position w:val="-2"/>
                <w:sz w:val="18"/>
                <w:szCs w:val="18"/>
              </w:rPr>
            </w:pPr>
          </w:p>
        </w:tc>
      </w:tr>
    </w:tbl>
    <w:p w14:paraId="65E41B6C" w14:textId="77777777" w:rsidR="006A7BE7" w:rsidRPr="00730712" w:rsidRDefault="006A7BE7" w:rsidP="006A7BE7">
      <w:pPr>
        <w:jc w:val="both"/>
        <w:rPr>
          <w:rFonts w:ascii="Arial" w:hAnsi="Arial" w:cs="Arial"/>
          <w:sz w:val="18"/>
          <w:szCs w:val="18"/>
        </w:rPr>
      </w:pPr>
      <w:r w:rsidRPr="00730712">
        <w:rPr>
          <w:rFonts w:ascii="Arial" w:hAnsi="Arial" w:cs="Arial"/>
          <w:sz w:val="18"/>
          <w:szCs w:val="18"/>
        </w:rPr>
        <w:t>(v nadaljevanju: občina)</w:t>
      </w:r>
    </w:p>
    <w:p w14:paraId="7AFCFB70" w14:textId="77777777" w:rsidR="006A7BE7" w:rsidRPr="00730712" w:rsidRDefault="006A7BE7" w:rsidP="006A7BE7">
      <w:pPr>
        <w:spacing w:before="225" w:after="225"/>
        <w:jc w:val="both"/>
        <w:rPr>
          <w:rFonts w:ascii="Arial" w:hAnsi="Arial" w:cs="Arial"/>
          <w:sz w:val="18"/>
          <w:szCs w:val="18"/>
        </w:rPr>
      </w:pPr>
      <w:r w:rsidRPr="00730712">
        <w:rPr>
          <w:rFonts w:ascii="Arial" w:hAnsi="Arial" w:cs="Arial"/>
          <w:color w:val="000000"/>
          <w:sz w:val="18"/>
          <w:szCs w:val="18"/>
        </w:rPr>
        <w:t>in</w:t>
      </w:r>
    </w:p>
    <w:p w14:paraId="5646E588" w14:textId="77777777" w:rsidR="006A7BE7" w:rsidRPr="00730712" w:rsidRDefault="006A7BE7" w:rsidP="006A7BE7">
      <w:pPr>
        <w:spacing w:before="225" w:after="225"/>
        <w:jc w:val="both"/>
        <w:rPr>
          <w:rFonts w:ascii="Arial" w:hAnsi="Arial" w:cs="Arial"/>
          <w:sz w:val="18"/>
          <w:szCs w:val="18"/>
        </w:rPr>
      </w:pPr>
      <w:r w:rsidRPr="00730712">
        <w:rPr>
          <w:rFonts w:ascii="Arial" w:hAnsi="Arial" w:cs="Arial"/>
          <w:color w:val="000000"/>
          <w:sz w:val="18"/>
          <w:szCs w:val="18"/>
        </w:rPr>
        <w:t>_____________________________________, __________________________, ___________________, ki ga zastopa ________________________________________________,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6A7BE7" w:rsidRPr="00730712" w14:paraId="2CAA454F" w14:textId="77777777" w:rsidTr="00064929">
        <w:tc>
          <w:tcPr>
            <w:tcW w:w="3300" w:type="dxa"/>
            <w:tcMar>
              <w:top w:w="0" w:type="auto"/>
              <w:bottom w:w="0" w:type="auto"/>
            </w:tcMar>
            <w:vAlign w:val="center"/>
          </w:tcPr>
          <w:p w14:paraId="78E07755" w14:textId="77777777" w:rsidR="006A7BE7" w:rsidRPr="00730712" w:rsidRDefault="006A7BE7" w:rsidP="00064929">
            <w:pPr>
              <w:jc w:val="both"/>
              <w:rPr>
                <w:rFonts w:ascii="Arial" w:hAnsi="Arial" w:cs="Arial"/>
                <w:sz w:val="18"/>
                <w:szCs w:val="18"/>
              </w:rPr>
            </w:pPr>
            <w:r w:rsidRPr="00730712">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64EEB6B" w14:textId="77777777" w:rsidR="006A7BE7" w:rsidRPr="00730712" w:rsidRDefault="006A7BE7" w:rsidP="00064929">
            <w:pPr>
              <w:jc w:val="both"/>
              <w:rPr>
                <w:rFonts w:ascii="Arial" w:hAnsi="Arial" w:cs="Arial"/>
                <w:sz w:val="18"/>
                <w:szCs w:val="18"/>
              </w:rPr>
            </w:pPr>
            <w:r w:rsidRPr="00730712">
              <w:rPr>
                <w:rFonts w:ascii="Arial" w:hAnsi="Arial" w:cs="Arial"/>
                <w:color w:val="000000"/>
                <w:position w:val="-2"/>
                <w:sz w:val="18"/>
                <w:szCs w:val="18"/>
              </w:rPr>
              <w:t> </w:t>
            </w:r>
          </w:p>
        </w:tc>
      </w:tr>
      <w:tr w:rsidR="006A7BE7" w:rsidRPr="00730712" w14:paraId="0827BDE4" w14:textId="77777777" w:rsidTr="00064929">
        <w:tc>
          <w:tcPr>
            <w:tcW w:w="3300" w:type="dxa"/>
            <w:tcMar>
              <w:top w:w="0" w:type="auto"/>
              <w:bottom w:w="0" w:type="auto"/>
            </w:tcMar>
            <w:vAlign w:val="center"/>
          </w:tcPr>
          <w:p w14:paraId="1B31AE95" w14:textId="77777777" w:rsidR="006A7BE7" w:rsidRPr="00730712" w:rsidRDefault="006A7BE7" w:rsidP="00064929">
            <w:pPr>
              <w:jc w:val="both"/>
              <w:rPr>
                <w:rFonts w:ascii="Arial" w:hAnsi="Arial" w:cs="Arial"/>
                <w:sz w:val="18"/>
                <w:szCs w:val="18"/>
              </w:rPr>
            </w:pPr>
            <w:r w:rsidRPr="00730712">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5C035D86" w14:textId="77777777" w:rsidR="006A7BE7" w:rsidRPr="00730712" w:rsidRDefault="006A7BE7" w:rsidP="00064929">
            <w:pPr>
              <w:jc w:val="both"/>
              <w:rPr>
                <w:rFonts w:ascii="Arial" w:hAnsi="Arial" w:cs="Arial"/>
                <w:sz w:val="18"/>
                <w:szCs w:val="18"/>
              </w:rPr>
            </w:pPr>
            <w:r w:rsidRPr="00730712">
              <w:rPr>
                <w:rFonts w:ascii="Arial" w:hAnsi="Arial" w:cs="Arial"/>
                <w:color w:val="000000"/>
                <w:position w:val="-2"/>
                <w:sz w:val="18"/>
                <w:szCs w:val="18"/>
              </w:rPr>
              <w:t> </w:t>
            </w:r>
          </w:p>
        </w:tc>
      </w:tr>
      <w:tr w:rsidR="006A7BE7" w:rsidRPr="00730712" w14:paraId="1D495A96" w14:textId="77777777" w:rsidTr="00064929">
        <w:tc>
          <w:tcPr>
            <w:tcW w:w="3300" w:type="dxa"/>
            <w:tcMar>
              <w:top w:w="0" w:type="auto"/>
              <w:bottom w:w="0" w:type="auto"/>
            </w:tcMar>
            <w:vAlign w:val="center"/>
          </w:tcPr>
          <w:p w14:paraId="77AC8FFE" w14:textId="77777777" w:rsidR="006A7BE7" w:rsidRPr="00730712" w:rsidRDefault="006A7BE7" w:rsidP="00064929">
            <w:pPr>
              <w:jc w:val="both"/>
              <w:rPr>
                <w:rFonts w:ascii="Arial" w:hAnsi="Arial" w:cs="Arial"/>
                <w:sz w:val="18"/>
                <w:szCs w:val="18"/>
              </w:rPr>
            </w:pPr>
            <w:r w:rsidRPr="00730712">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321CFE02" w14:textId="77777777" w:rsidR="006A7BE7" w:rsidRPr="00730712" w:rsidRDefault="006A7BE7" w:rsidP="00064929">
            <w:pPr>
              <w:jc w:val="both"/>
              <w:rPr>
                <w:rFonts w:ascii="Arial" w:hAnsi="Arial" w:cs="Arial"/>
                <w:sz w:val="18"/>
                <w:szCs w:val="18"/>
              </w:rPr>
            </w:pPr>
            <w:r w:rsidRPr="00730712">
              <w:rPr>
                <w:rFonts w:ascii="Arial" w:hAnsi="Arial" w:cs="Arial"/>
                <w:color w:val="000000"/>
                <w:position w:val="-2"/>
                <w:sz w:val="18"/>
                <w:szCs w:val="18"/>
              </w:rPr>
              <w:t> </w:t>
            </w:r>
          </w:p>
        </w:tc>
      </w:tr>
    </w:tbl>
    <w:p w14:paraId="2224E763" w14:textId="77777777" w:rsidR="006A7BE7" w:rsidRPr="00730712" w:rsidRDefault="006A7BE7" w:rsidP="006A7BE7">
      <w:pPr>
        <w:spacing w:after="0"/>
        <w:jc w:val="both"/>
        <w:rPr>
          <w:rFonts w:ascii="Arial" w:hAnsi="Arial" w:cs="Arial"/>
          <w:color w:val="000000"/>
          <w:sz w:val="18"/>
          <w:szCs w:val="18"/>
        </w:rPr>
      </w:pPr>
      <w:r w:rsidRPr="00730712">
        <w:rPr>
          <w:rFonts w:ascii="Arial" w:hAnsi="Arial" w:cs="Arial"/>
          <w:color w:val="000000"/>
          <w:sz w:val="18"/>
          <w:szCs w:val="18"/>
        </w:rPr>
        <w:t> </w:t>
      </w:r>
    </w:p>
    <w:p w14:paraId="7CCD91F5" w14:textId="77777777" w:rsidR="006A7BE7" w:rsidRPr="00730712" w:rsidRDefault="006A7BE7" w:rsidP="006A7BE7">
      <w:pPr>
        <w:jc w:val="both"/>
        <w:rPr>
          <w:rFonts w:ascii="Arial" w:hAnsi="Arial" w:cs="Arial"/>
          <w:sz w:val="18"/>
          <w:szCs w:val="18"/>
        </w:rPr>
      </w:pPr>
      <w:r w:rsidRPr="00730712">
        <w:rPr>
          <w:rFonts w:ascii="Arial" w:hAnsi="Arial" w:cs="Arial"/>
          <w:sz w:val="18"/>
          <w:szCs w:val="18"/>
        </w:rPr>
        <w:t>(v nadaljevanju: izvajalec DO)</w:t>
      </w:r>
    </w:p>
    <w:p w14:paraId="756571C4" w14:textId="77777777" w:rsidR="006A7BE7" w:rsidRPr="00730712" w:rsidRDefault="006A7BE7" w:rsidP="006A7BE7">
      <w:pPr>
        <w:spacing w:before="225" w:after="225"/>
        <w:jc w:val="both"/>
        <w:rPr>
          <w:rFonts w:ascii="Arial" w:hAnsi="Arial" w:cs="Arial"/>
          <w:sz w:val="18"/>
          <w:szCs w:val="18"/>
        </w:rPr>
      </w:pPr>
    </w:p>
    <w:p w14:paraId="4FCA5F84" w14:textId="77777777" w:rsidR="006A7BE7" w:rsidRPr="00730712" w:rsidRDefault="006A7BE7" w:rsidP="006A7BE7">
      <w:pPr>
        <w:spacing w:after="0"/>
        <w:jc w:val="center"/>
        <w:rPr>
          <w:rFonts w:ascii="Arial" w:hAnsi="Arial" w:cs="Arial"/>
          <w:color w:val="000000"/>
          <w:sz w:val="18"/>
          <w:szCs w:val="18"/>
        </w:rPr>
      </w:pPr>
      <w:r w:rsidRPr="00730712">
        <w:rPr>
          <w:rFonts w:ascii="Arial" w:hAnsi="Arial" w:cs="Arial"/>
          <w:color w:val="000000"/>
          <w:sz w:val="18"/>
          <w:szCs w:val="18"/>
        </w:rPr>
        <w:t>1. člen</w:t>
      </w:r>
    </w:p>
    <w:p w14:paraId="21BF39C6" w14:textId="77777777" w:rsidR="006A7BE7" w:rsidRDefault="006A7BE7" w:rsidP="006A7BE7">
      <w:pPr>
        <w:spacing w:after="0"/>
        <w:jc w:val="center"/>
        <w:rPr>
          <w:rFonts w:ascii="Arial" w:hAnsi="Arial" w:cs="Arial"/>
          <w:sz w:val="18"/>
          <w:szCs w:val="18"/>
        </w:rPr>
      </w:pPr>
      <w:r w:rsidRPr="00730712">
        <w:rPr>
          <w:rFonts w:ascii="Arial" w:hAnsi="Arial" w:cs="Arial"/>
          <w:sz w:val="18"/>
          <w:szCs w:val="18"/>
        </w:rPr>
        <w:t>(uvodna določba)</w:t>
      </w:r>
    </w:p>
    <w:p w14:paraId="40182D35" w14:textId="77777777" w:rsidR="006A7BE7" w:rsidRDefault="006A7BE7" w:rsidP="006A7BE7">
      <w:pPr>
        <w:jc w:val="both"/>
        <w:rPr>
          <w:rFonts w:ascii="Arial" w:hAnsi="Arial" w:cs="Arial"/>
          <w:sz w:val="18"/>
          <w:szCs w:val="18"/>
        </w:rPr>
      </w:pPr>
    </w:p>
    <w:p w14:paraId="7A8B20A5" w14:textId="77777777" w:rsidR="006A7BE7" w:rsidRPr="00730712" w:rsidRDefault="006A7BE7" w:rsidP="006A7BE7">
      <w:pPr>
        <w:spacing w:after="0" w:line="240" w:lineRule="auto"/>
        <w:jc w:val="both"/>
        <w:rPr>
          <w:rFonts w:ascii="Arial" w:hAnsi="Arial" w:cs="Arial"/>
          <w:sz w:val="18"/>
          <w:szCs w:val="18"/>
        </w:rPr>
      </w:pPr>
      <w:r>
        <w:rPr>
          <w:rFonts w:ascii="Arial" w:hAnsi="Arial" w:cs="Arial"/>
          <w:sz w:val="18"/>
          <w:szCs w:val="18"/>
        </w:rPr>
        <w:t>P</w:t>
      </w:r>
      <w:r w:rsidRPr="00730712">
        <w:rPr>
          <w:rFonts w:ascii="Arial" w:hAnsi="Arial" w:cs="Arial"/>
          <w:sz w:val="18"/>
          <w:szCs w:val="18"/>
        </w:rPr>
        <w:t>ogodbeni stranki uvodoma ugotavljata, da:</w:t>
      </w:r>
    </w:p>
    <w:p w14:paraId="46704457" w14:textId="77777777" w:rsidR="006A7BE7" w:rsidRPr="00730712" w:rsidRDefault="006A7BE7" w:rsidP="006A7BE7">
      <w:pPr>
        <w:pStyle w:val="Odstavekseznama"/>
        <w:numPr>
          <w:ilvl w:val="0"/>
          <w:numId w:val="19"/>
        </w:numPr>
        <w:spacing w:after="0" w:line="240" w:lineRule="auto"/>
        <w:ind w:left="491"/>
        <w:jc w:val="both"/>
        <w:rPr>
          <w:rFonts w:ascii="Arial" w:hAnsi="Arial" w:cs="Arial"/>
          <w:sz w:val="18"/>
          <w:szCs w:val="18"/>
        </w:rPr>
      </w:pPr>
      <w:r w:rsidRPr="00730712">
        <w:rPr>
          <w:rFonts w:ascii="Arial" w:hAnsi="Arial" w:cs="Arial"/>
          <w:sz w:val="18"/>
          <w:szCs w:val="18"/>
        </w:rPr>
        <w:t>Zakon o dolgotrajni oskrbi (Uradni list RS, št. 84/23, 112/24 in 44/25; v nadaljnjem besedilu: ZDOsk-1) določa pravice iz dolgotrajne oskrbe (v nadaljnjem besedilu: DO) in vzpostavlja sistem za zagotavljanje teh pravic ter med drugim opredeljuje naloge občin, s katerimi se bo krepila mreža storitev v skupnosti;</w:t>
      </w:r>
    </w:p>
    <w:p w14:paraId="5BFA94BF" w14:textId="77777777" w:rsidR="006A7BE7" w:rsidRPr="00730712" w:rsidRDefault="006A7BE7" w:rsidP="006A7BE7">
      <w:pPr>
        <w:pStyle w:val="Odstavekseznama"/>
        <w:numPr>
          <w:ilvl w:val="0"/>
          <w:numId w:val="19"/>
        </w:numPr>
        <w:spacing w:after="0" w:line="240" w:lineRule="auto"/>
        <w:ind w:left="491"/>
        <w:jc w:val="both"/>
        <w:rPr>
          <w:rFonts w:ascii="Arial" w:hAnsi="Arial" w:cs="Arial"/>
          <w:sz w:val="18"/>
          <w:szCs w:val="18"/>
        </w:rPr>
      </w:pPr>
      <w:r w:rsidRPr="00730712">
        <w:rPr>
          <w:rFonts w:ascii="Arial" w:hAnsi="Arial" w:cs="Arial"/>
          <w:sz w:val="18"/>
          <w:szCs w:val="18"/>
        </w:rPr>
        <w:t>bo izvajalec DO začel izvajati storitve, ki jih obsega pravica v obliki DO na domu po tej pogodbi, ko bo izpolnil zakonske pogoje za izvajanje teh storitev v skladu s petim odstavkom 61. člena ZDOsk-1;</w:t>
      </w:r>
    </w:p>
    <w:p w14:paraId="372946BE" w14:textId="77777777" w:rsidR="006A7BE7" w:rsidRPr="00730712" w:rsidRDefault="006A7BE7" w:rsidP="006A7BE7">
      <w:pPr>
        <w:pStyle w:val="Odstavekseznama"/>
        <w:numPr>
          <w:ilvl w:val="0"/>
          <w:numId w:val="19"/>
        </w:numPr>
        <w:spacing w:after="0" w:line="240" w:lineRule="auto"/>
        <w:ind w:left="491"/>
        <w:jc w:val="both"/>
        <w:rPr>
          <w:rFonts w:ascii="Arial" w:hAnsi="Arial" w:cs="Arial"/>
          <w:sz w:val="18"/>
          <w:szCs w:val="18"/>
        </w:rPr>
      </w:pPr>
      <w:r w:rsidRPr="00730712">
        <w:rPr>
          <w:rFonts w:ascii="Arial" w:hAnsi="Arial" w:cs="Arial"/>
          <w:sz w:val="18"/>
          <w:szCs w:val="18"/>
        </w:rPr>
        <w:t xml:space="preserve">je občina na Portalu javnih naročil, št. _______________, dne _______________, in na spletni strani občine, dne _______________, objavila Javni razpis za podelitev koncesije za opravljanje javne službe </w:t>
      </w:r>
      <w:r w:rsidRPr="00730712">
        <w:rPr>
          <w:rFonts w:ascii="Arial" w:hAnsi="Arial" w:cs="Arial"/>
          <w:sz w:val="18"/>
          <w:szCs w:val="18"/>
          <w:shd w:val="clear" w:color="auto" w:fill="FFFFFF"/>
        </w:rPr>
        <w:t>dolgotrajne oskrbe na domu na v Občini Mirna Peč</w:t>
      </w:r>
      <w:r w:rsidRPr="00730712">
        <w:rPr>
          <w:rFonts w:ascii="Arial" w:hAnsi="Arial" w:cs="Arial"/>
          <w:sz w:val="18"/>
          <w:szCs w:val="18"/>
        </w:rPr>
        <w:t>;</w:t>
      </w:r>
    </w:p>
    <w:p w14:paraId="458BBB51" w14:textId="77777777" w:rsidR="006A7BE7" w:rsidRPr="00730712" w:rsidRDefault="006A7BE7" w:rsidP="006A7BE7">
      <w:pPr>
        <w:pStyle w:val="Odstavekseznama"/>
        <w:numPr>
          <w:ilvl w:val="0"/>
          <w:numId w:val="19"/>
        </w:numPr>
        <w:spacing w:after="0" w:line="240" w:lineRule="auto"/>
        <w:ind w:left="491"/>
        <w:jc w:val="both"/>
        <w:rPr>
          <w:rFonts w:ascii="Arial" w:hAnsi="Arial" w:cs="Arial"/>
          <w:sz w:val="18"/>
          <w:szCs w:val="18"/>
        </w:rPr>
      </w:pPr>
      <w:r w:rsidRPr="00730712">
        <w:rPr>
          <w:rFonts w:ascii="Arial" w:hAnsi="Arial" w:cs="Arial"/>
          <w:sz w:val="18"/>
          <w:szCs w:val="18"/>
        </w:rPr>
        <w:t>je občina na Portalu javnih naročil, dne _______________, objavila odločitev o izbiri koncesionarja št. _______________, z dne _______________;</w:t>
      </w:r>
    </w:p>
    <w:p w14:paraId="1C9DF988" w14:textId="77777777" w:rsidR="006A7BE7" w:rsidRPr="00730712" w:rsidRDefault="006A7BE7" w:rsidP="006A7BE7">
      <w:pPr>
        <w:pStyle w:val="Odstavekseznama"/>
        <w:numPr>
          <w:ilvl w:val="0"/>
          <w:numId w:val="19"/>
        </w:numPr>
        <w:spacing w:after="0" w:line="240" w:lineRule="auto"/>
        <w:ind w:left="491"/>
        <w:jc w:val="both"/>
        <w:rPr>
          <w:rFonts w:ascii="Arial" w:hAnsi="Arial" w:cs="Arial"/>
          <w:sz w:val="18"/>
          <w:szCs w:val="18"/>
        </w:rPr>
      </w:pPr>
      <w:r w:rsidRPr="00730712">
        <w:rPr>
          <w:rFonts w:ascii="Arial" w:hAnsi="Arial" w:cs="Arial"/>
          <w:sz w:val="18"/>
          <w:szCs w:val="18"/>
        </w:rPr>
        <w:t xml:space="preserve">sklepata to pogodbo z namenom ureditve medsebojnih razmerij v zvezi z opravljanjem javne službe </w:t>
      </w:r>
      <w:r w:rsidRPr="00730712">
        <w:rPr>
          <w:rFonts w:ascii="Arial" w:hAnsi="Arial" w:cs="Arial"/>
          <w:sz w:val="18"/>
          <w:szCs w:val="18"/>
          <w:shd w:val="clear" w:color="auto" w:fill="FFFFFF"/>
        </w:rPr>
        <w:t>dolgotrajne oskrbe na domu na v Občini Mirna Peč</w:t>
      </w:r>
      <w:r w:rsidRPr="00730712">
        <w:rPr>
          <w:rFonts w:ascii="Arial" w:hAnsi="Arial" w:cs="Arial"/>
          <w:sz w:val="18"/>
          <w:szCs w:val="18"/>
        </w:rPr>
        <w:t>;</w:t>
      </w:r>
    </w:p>
    <w:p w14:paraId="737A877B" w14:textId="77777777" w:rsidR="006A7BE7" w:rsidRPr="00730712" w:rsidRDefault="006A7BE7" w:rsidP="006A7BE7">
      <w:pPr>
        <w:pStyle w:val="Odstavekseznama"/>
        <w:numPr>
          <w:ilvl w:val="0"/>
          <w:numId w:val="19"/>
        </w:numPr>
        <w:spacing w:after="0" w:line="240" w:lineRule="auto"/>
        <w:ind w:left="491"/>
        <w:jc w:val="both"/>
        <w:rPr>
          <w:rFonts w:ascii="Arial" w:hAnsi="Arial" w:cs="Arial"/>
          <w:sz w:val="18"/>
          <w:szCs w:val="18"/>
        </w:rPr>
      </w:pPr>
      <w:r w:rsidRPr="00730712">
        <w:rPr>
          <w:rFonts w:ascii="Arial" w:hAnsi="Arial" w:cs="Arial"/>
          <w:sz w:val="18"/>
          <w:szCs w:val="18"/>
        </w:rPr>
        <w:t xml:space="preserve">se ne glede na določila te pogodbe, v primeru sprememb ali razhajanja med pogodbo in zakonodajo, upošteva aktualno veljavno zakonodajo na področju DO. </w:t>
      </w:r>
    </w:p>
    <w:p w14:paraId="3EAC78EA" w14:textId="77777777" w:rsidR="006A7BE7" w:rsidRPr="00730712" w:rsidRDefault="006A7BE7" w:rsidP="006A7BE7">
      <w:pPr>
        <w:spacing w:after="0"/>
        <w:rPr>
          <w:rFonts w:ascii="Arial" w:hAnsi="Arial" w:cs="Arial"/>
          <w:sz w:val="18"/>
          <w:szCs w:val="18"/>
        </w:rPr>
      </w:pPr>
    </w:p>
    <w:p w14:paraId="79A76CF7" w14:textId="77777777" w:rsidR="006A7BE7" w:rsidRPr="00730712" w:rsidRDefault="006A7BE7" w:rsidP="006A7BE7">
      <w:pPr>
        <w:spacing w:after="0"/>
        <w:jc w:val="center"/>
        <w:rPr>
          <w:rFonts w:ascii="Arial" w:hAnsi="Arial" w:cs="Arial"/>
          <w:color w:val="000000"/>
          <w:sz w:val="18"/>
          <w:szCs w:val="18"/>
        </w:rPr>
      </w:pPr>
      <w:r w:rsidRPr="00730712">
        <w:rPr>
          <w:rFonts w:ascii="Arial" w:hAnsi="Arial" w:cs="Arial"/>
          <w:color w:val="000000"/>
          <w:sz w:val="18"/>
          <w:szCs w:val="18"/>
        </w:rPr>
        <w:t>2. člen</w:t>
      </w:r>
    </w:p>
    <w:p w14:paraId="270C3645" w14:textId="77777777" w:rsidR="006A7BE7" w:rsidRDefault="006A7BE7" w:rsidP="006A7BE7">
      <w:pPr>
        <w:spacing w:after="0"/>
        <w:jc w:val="center"/>
        <w:rPr>
          <w:rFonts w:ascii="Arial" w:hAnsi="Arial" w:cs="Arial"/>
          <w:color w:val="000000"/>
          <w:sz w:val="18"/>
          <w:szCs w:val="18"/>
        </w:rPr>
      </w:pPr>
      <w:r w:rsidRPr="00730712">
        <w:rPr>
          <w:rFonts w:ascii="Arial" w:hAnsi="Arial" w:cs="Arial"/>
          <w:color w:val="000000"/>
          <w:sz w:val="18"/>
          <w:szCs w:val="18"/>
        </w:rPr>
        <w:t>(predmet pogodbe)</w:t>
      </w:r>
    </w:p>
    <w:p w14:paraId="1A8AB655" w14:textId="77777777" w:rsidR="006A7BE7" w:rsidRDefault="006A7BE7" w:rsidP="006A7BE7">
      <w:pPr>
        <w:spacing w:after="0"/>
        <w:jc w:val="center"/>
        <w:rPr>
          <w:rFonts w:ascii="Arial" w:hAnsi="Arial" w:cs="Arial"/>
          <w:color w:val="000000"/>
          <w:sz w:val="18"/>
          <w:szCs w:val="18"/>
        </w:rPr>
      </w:pPr>
    </w:p>
    <w:p w14:paraId="5681965F" w14:textId="77777777" w:rsidR="006A7BE7" w:rsidRDefault="006A7BE7" w:rsidP="006A7BE7">
      <w:pPr>
        <w:spacing w:after="0"/>
        <w:jc w:val="both"/>
        <w:rPr>
          <w:rFonts w:ascii="Arial" w:hAnsi="Arial" w:cs="Arial"/>
          <w:sz w:val="18"/>
          <w:szCs w:val="18"/>
        </w:rPr>
      </w:pPr>
      <w:r>
        <w:rPr>
          <w:rFonts w:ascii="Arial" w:hAnsi="Arial" w:cs="Arial"/>
          <w:sz w:val="18"/>
          <w:szCs w:val="18"/>
        </w:rPr>
        <w:t>Pre</w:t>
      </w:r>
      <w:r w:rsidRPr="00730712">
        <w:rPr>
          <w:rFonts w:ascii="Arial" w:hAnsi="Arial" w:cs="Arial"/>
          <w:sz w:val="18"/>
          <w:szCs w:val="18"/>
        </w:rPr>
        <w:t xml:space="preserve">dmet koncesije je izvajanje javne službe </w:t>
      </w:r>
      <w:r w:rsidRPr="00730712">
        <w:rPr>
          <w:rFonts w:ascii="Arial" w:hAnsi="Arial" w:cs="Arial"/>
          <w:sz w:val="18"/>
          <w:szCs w:val="18"/>
          <w:shd w:val="clear" w:color="auto" w:fill="FFFFFF"/>
        </w:rPr>
        <w:t>dolgotrajne oskrbe na domu na območju Občine Mirna Peč</w:t>
      </w:r>
      <w:r w:rsidRPr="00730712">
        <w:rPr>
          <w:rFonts w:ascii="Arial" w:hAnsi="Arial" w:cs="Arial"/>
          <w:sz w:val="18"/>
          <w:szCs w:val="18"/>
        </w:rPr>
        <w:t>, skladno z veljavno zakonodajo, splošnimi akti občine, ponudbo na javni razpis in odločbo o podelitvi koncesije.</w:t>
      </w:r>
    </w:p>
    <w:p w14:paraId="44729CE5" w14:textId="77777777" w:rsidR="006A7BE7" w:rsidRDefault="006A7BE7" w:rsidP="006A7BE7">
      <w:pPr>
        <w:spacing w:after="0"/>
        <w:jc w:val="both"/>
        <w:rPr>
          <w:rFonts w:ascii="Arial" w:hAnsi="Arial" w:cs="Arial"/>
          <w:sz w:val="18"/>
          <w:szCs w:val="18"/>
        </w:rPr>
      </w:pPr>
    </w:p>
    <w:p w14:paraId="7BF9C39F" w14:textId="77777777" w:rsidR="006A7BE7" w:rsidRDefault="006A7BE7" w:rsidP="006A7BE7">
      <w:pPr>
        <w:spacing w:after="0"/>
        <w:jc w:val="both"/>
        <w:rPr>
          <w:rFonts w:ascii="Arial" w:hAnsi="Arial" w:cs="Arial"/>
          <w:color w:val="000000"/>
          <w:sz w:val="18"/>
          <w:szCs w:val="18"/>
        </w:rPr>
      </w:pPr>
      <w:r w:rsidRPr="00730712">
        <w:rPr>
          <w:rFonts w:ascii="Arial" w:hAnsi="Arial" w:cs="Arial"/>
          <w:sz w:val="18"/>
          <w:szCs w:val="18"/>
        </w:rPr>
        <w:t>DO na domu se izvaja na domu uporabnika, kjer upravičenec dejansko prebiva.</w:t>
      </w:r>
    </w:p>
    <w:p w14:paraId="37D2A113" w14:textId="77777777" w:rsidR="006A7BE7" w:rsidRDefault="006A7BE7" w:rsidP="006A7BE7">
      <w:pPr>
        <w:spacing w:after="0"/>
        <w:jc w:val="both"/>
        <w:rPr>
          <w:rFonts w:ascii="Arial" w:hAnsi="Arial" w:cs="Arial"/>
          <w:color w:val="000000"/>
          <w:sz w:val="18"/>
          <w:szCs w:val="18"/>
        </w:rPr>
      </w:pPr>
    </w:p>
    <w:p w14:paraId="267A288D" w14:textId="77777777" w:rsidR="006A7BE7" w:rsidRPr="001C048C" w:rsidRDefault="006A7BE7" w:rsidP="006A7BE7">
      <w:pPr>
        <w:spacing w:after="0"/>
        <w:jc w:val="both"/>
        <w:rPr>
          <w:rFonts w:ascii="Arial" w:hAnsi="Arial" w:cs="Arial"/>
          <w:color w:val="000000"/>
          <w:sz w:val="18"/>
          <w:szCs w:val="18"/>
        </w:rPr>
      </w:pPr>
      <w:r w:rsidRPr="00730712">
        <w:rPr>
          <w:rFonts w:ascii="Arial" w:hAnsi="Arial" w:cs="Arial"/>
          <w:sz w:val="18"/>
          <w:szCs w:val="18"/>
        </w:rPr>
        <w:lastRenderedPageBreak/>
        <w:t>Storitve DO na domu so:</w:t>
      </w:r>
    </w:p>
    <w:p w14:paraId="37726A1D" w14:textId="77777777" w:rsidR="006A7BE7" w:rsidRPr="00730712" w:rsidRDefault="006A7BE7" w:rsidP="006A7BE7">
      <w:pPr>
        <w:pStyle w:val="Odstavekseznama"/>
        <w:numPr>
          <w:ilvl w:val="0"/>
          <w:numId w:val="9"/>
        </w:numPr>
        <w:spacing w:after="0"/>
        <w:jc w:val="both"/>
        <w:rPr>
          <w:rFonts w:ascii="Arial" w:hAnsi="Arial" w:cs="Arial"/>
          <w:sz w:val="18"/>
          <w:szCs w:val="18"/>
        </w:rPr>
      </w:pPr>
      <w:r w:rsidRPr="00730712">
        <w:rPr>
          <w:rFonts w:ascii="Arial" w:hAnsi="Arial" w:cs="Arial"/>
          <w:sz w:val="18"/>
          <w:szCs w:val="18"/>
        </w:rPr>
        <w:t>pomoč pri osnovnih dnevnih opravilih, ki obsega:</w:t>
      </w:r>
    </w:p>
    <w:p w14:paraId="3B5D998D" w14:textId="77777777" w:rsidR="006A7BE7" w:rsidRPr="00730712" w:rsidRDefault="006A7BE7" w:rsidP="006A7BE7">
      <w:pPr>
        <w:pStyle w:val="Odstavekseznama"/>
        <w:numPr>
          <w:ilvl w:val="1"/>
          <w:numId w:val="9"/>
        </w:numPr>
        <w:jc w:val="both"/>
        <w:rPr>
          <w:rFonts w:ascii="Arial" w:hAnsi="Arial" w:cs="Arial"/>
          <w:sz w:val="18"/>
          <w:szCs w:val="18"/>
        </w:rPr>
      </w:pPr>
      <w:r w:rsidRPr="00730712">
        <w:rPr>
          <w:rFonts w:ascii="Arial" w:hAnsi="Arial" w:cs="Arial"/>
          <w:sz w:val="18"/>
          <w:szCs w:val="18"/>
        </w:rPr>
        <w:t xml:space="preserve">pomoč pri prehranjevanju in pitju, </w:t>
      </w:r>
    </w:p>
    <w:p w14:paraId="10D886D9" w14:textId="77777777" w:rsidR="006A7BE7" w:rsidRPr="00730712" w:rsidRDefault="006A7BE7" w:rsidP="006A7BE7">
      <w:pPr>
        <w:pStyle w:val="Odstavekseznama"/>
        <w:numPr>
          <w:ilvl w:val="1"/>
          <w:numId w:val="9"/>
        </w:numPr>
        <w:jc w:val="both"/>
        <w:rPr>
          <w:rFonts w:ascii="Arial" w:hAnsi="Arial" w:cs="Arial"/>
          <w:sz w:val="18"/>
          <w:szCs w:val="18"/>
        </w:rPr>
      </w:pPr>
      <w:r w:rsidRPr="00730712">
        <w:rPr>
          <w:rFonts w:ascii="Arial" w:hAnsi="Arial" w:cs="Arial"/>
          <w:sz w:val="18"/>
          <w:szCs w:val="18"/>
        </w:rPr>
        <w:t xml:space="preserve">pomoč pri osebni higieni, </w:t>
      </w:r>
    </w:p>
    <w:p w14:paraId="5DB9F764" w14:textId="77777777" w:rsidR="006A7BE7" w:rsidRPr="00730712" w:rsidRDefault="006A7BE7" w:rsidP="006A7BE7">
      <w:pPr>
        <w:pStyle w:val="Odstavekseznama"/>
        <w:numPr>
          <w:ilvl w:val="1"/>
          <w:numId w:val="9"/>
        </w:numPr>
        <w:jc w:val="both"/>
        <w:rPr>
          <w:rFonts w:ascii="Arial" w:hAnsi="Arial" w:cs="Arial"/>
          <w:sz w:val="18"/>
          <w:szCs w:val="18"/>
        </w:rPr>
      </w:pPr>
      <w:r w:rsidRPr="00730712">
        <w:rPr>
          <w:rFonts w:ascii="Arial" w:hAnsi="Arial" w:cs="Arial"/>
          <w:sz w:val="18"/>
          <w:szCs w:val="18"/>
        </w:rPr>
        <w:t xml:space="preserve">pomoč pri oblačenju in slačenju, </w:t>
      </w:r>
    </w:p>
    <w:p w14:paraId="425498E3" w14:textId="77777777" w:rsidR="006A7BE7" w:rsidRPr="00730712" w:rsidRDefault="006A7BE7" w:rsidP="006A7BE7">
      <w:pPr>
        <w:pStyle w:val="Odstavekseznama"/>
        <w:numPr>
          <w:ilvl w:val="1"/>
          <w:numId w:val="9"/>
        </w:numPr>
        <w:jc w:val="both"/>
        <w:rPr>
          <w:rFonts w:ascii="Arial" w:hAnsi="Arial" w:cs="Arial"/>
          <w:sz w:val="18"/>
          <w:szCs w:val="18"/>
        </w:rPr>
      </w:pPr>
      <w:r w:rsidRPr="00730712">
        <w:rPr>
          <w:rFonts w:ascii="Arial" w:hAnsi="Arial" w:cs="Arial"/>
          <w:sz w:val="18"/>
          <w:szCs w:val="18"/>
        </w:rPr>
        <w:t xml:space="preserve">pomoč pri izločanju in odvajanju, </w:t>
      </w:r>
    </w:p>
    <w:p w14:paraId="427A02F9" w14:textId="77777777" w:rsidR="006A7BE7" w:rsidRPr="00730712" w:rsidRDefault="006A7BE7" w:rsidP="006A7BE7">
      <w:pPr>
        <w:pStyle w:val="Odstavekseznama"/>
        <w:numPr>
          <w:ilvl w:val="1"/>
          <w:numId w:val="9"/>
        </w:numPr>
        <w:jc w:val="both"/>
        <w:rPr>
          <w:rFonts w:ascii="Arial" w:hAnsi="Arial" w:cs="Arial"/>
          <w:sz w:val="18"/>
          <w:szCs w:val="18"/>
        </w:rPr>
      </w:pPr>
      <w:r w:rsidRPr="00730712">
        <w:rPr>
          <w:rFonts w:ascii="Arial" w:hAnsi="Arial" w:cs="Arial"/>
          <w:sz w:val="18"/>
          <w:szCs w:val="18"/>
        </w:rPr>
        <w:t>pomoč pri gibanju,</w:t>
      </w:r>
    </w:p>
    <w:p w14:paraId="5DD0E15F" w14:textId="77777777" w:rsidR="006A7BE7" w:rsidRPr="00730712" w:rsidRDefault="006A7BE7" w:rsidP="006A7BE7">
      <w:pPr>
        <w:pStyle w:val="Odstavekseznama"/>
        <w:numPr>
          <w:ilvl w:val="1"/>
          <w:numId w:val="9"/>
        </w:numPr>
        <w:spacing w:after="0"/>
        <w:jc w:val="both"/>
        <w:rPr>
          <w:rFonts w:ascii="Arial" w:hAnsi="Arial" w:cs="Arial"/>
          <w:sz w:val="18"/>
          <w:szCs w:val="18"/>
        </w:rPr>
      </w:pPr>
      <w:r w:rsidRPr="00730712">
        <w:rPr>
          <w:rFonts w:ascii="Arial" w:hAnsi="Arial" w:cs="Arial"/>
          <w:sz w:val="18"/>
          <w:szCs w:val="18"/>
        </w:rPr>
        <w:t xml:space="preserve">pomoč pri pripravi na spanje in počitek ter </w:t>
      </w:r>
    </w:p>
    <w:p w14:paraId="3162EE53" w14:textId="77777777" w:rsidR="006A7BE7" w:rsidRPr="00730712" w:rsidRDefault="006A7BE7" w:rsidP="006A7BE7">
      <w:pPr>
        <w:pStyle w:val="Odstavekseznama"/>
        <w:numPr>
          <w:ilvl w:val="1"/>
          <w:numId w:val="9"/>
        </w:numPr>
        <w:spacing w:after="0"/>
        <w:jc w:val="both"/>
        <w:rPr>
          <w:rFonts w:ascii="Arial" w:hAnsi="Arial" w:cs="Arial"/>
          <w:sz w:val="18"/>
          <w:szCs w:val="18"/>
        </w:rPr>
      </w:pPr>
      <w:r w:rsidRPr="00730712">
        <w:rPr>
          <w:rFonts w:ascii="Arial" w:hAnsi="Arial" w:cs="Arial"/>
          <w:sz w:val="18"/>
          <w:szCs w:val="18"/>
        </w:rPr>
        <w:t>druga osnovna dnevna opravila;</w:t>
      </w:r>
    </w:p>
    <w:p w14:paraId="3B5DC6CF" w14:textId="77777777" w:rsidR="006A7BE7" w:rsidRPr="00730712" w:rsidRDefault="006A7BE7" w:rsidP="006A7BE7">
      <w:pPr>
        <w:pStyle w:val="Odstavekseznama"/>
        <w:numPr>
          <w:ilvl w:val="0"/>
          <w:numId w:val="9"/>
        </w:numPr>
        <w:spacing w:after="0"/>
        <w:jc w:val="both"/>
        <w:rPr>
          <w:rFonts w:ascii="Arial" w:hAnsi="Arial" w:cs="Arial"/>
          <w:sz w:val="18"/>
          <w:szCs w:val="18"/>
        </w:rPr>
      </w:pPr>
      <w:r w:rsidRPr="00730712">
        <w:rPr>
          <w:rFonts w:ascii="Arial" w:hAnsi="Arial" w:cs="Arial"/>
          <w:sz w:val="18"/>
          <w:szCs w:val="18"/>
        </w:rPr>
        <w:t>pomoč pri podpornih dnevnih opravilih, ki obsega:</w:t>
      </w:r>
    </w:p>
    <w:p w14:paraId="17A0D92E" w14:textId="77777777" w:rsidR="006A7BE7" w:rsidRPr="00730712" w:rsidRDefault="006A7BE7" w:rsidP="006A7BE7">
      <w:pPr>
        <w:pStyle w:val="Odstavekseznama"/>
        <w:numPr>
          <w:ilvl w:val="1"/>
          <w:numId w:val="9"/>
        </w:numPr>
        <w:jc w:val="both"/>
        <w:rPr>
          <w:rFonts w:ascii="Arial" w:hAnsi="Arial" w:cs="Arial"/>
          <w:sz w:val="18"/>
          <w:szCs w:val="18"/>
        </w:rPr>
      </w:pPr>
      <w:r w:rsidRPr="00730712">
        <w:rPr>
          <w:rFonts w:ascii="Arial" w:hAnsi="Arial" w:cs="Arial"/>
          <w:sz w:val="18"/>
          <w:szCs w:val="18"/>
        </w:rPr>
        <w:t xml:space="preserve">pomoč pri gospodinjskih opravilih, </w:t>
      </w:r>
    </w:p>
    <w:p w14:paraId="10B8755B" w14:textId="77777777" w:rsidR="006A7BE7" w:rsidRPr="00730712" w:rsidRDefault="006A7BE7" w:rsidP="006A7BE7">
      <w:pPr>
        <w:pStyle w:val="Odstavekseznama"/>
        <w:numPr>
          <w:ilvl w:val="1"/>
          <w:numId w:val="9"/>
        </w:numPr>
        <w:jc w:val="both"/>
        <w:rPr>
          <w:rFonts w:ascii="Arial" w:hAnsi="Arial" w:cs="Arial"/>
          <w:sz w:val="18"/>
          <w:szCs w:val="18"/>
        </w:rPr>
      </w:pPr>
      <w:r w:rsidRPr="00730712">
        <w:rPr>
          <w:rFonts w:ascii="Arial" w:hAnsi="Arial" w:cs="Arial"/>
          <w:sz w:val="18"/>
          <w:szCs w:val="18"/>
        </w:rPr>
        <w:t xml:space="preserve">pomoč pri nakupu živil in življenjskih potrebščin, </w:t>
      </w:r>
    </w:p>
    <w:p w14:paraId="0F7AEE04" w14:textId="77777777" w:rsidR="006A7BE7" w:rsidRPr="00730712" w:rsidRDefault="006A7BE7" w:rsidP="006A7BE7">
      <w:pPr>
        <w:pStyle w:val="Odstavekseznama"/>
        <w:numPr>
          <w:ilvl w:val="1"/>
          <w:numId w:val="9"/>
        </w:numPr>
        <w:jc w:val="both"/>
        <w:rPr>
          <w:rFonts w:ascii="Arial" w:hAnsi="Arial" w:cs="Arial"/>
          <w:sz w:val="18"/>
          <w:szCs w:val="18"/>
        </w:rPr>
      </w:pPr>
      <w:r w:rsidRPr="00730712">
        <w:rPr>
          <w:rFonts w:ascii="Arial" w:hAnsi="Arial" w:cs="Arial"/>
          <w:sz w:val="18"/>
          <w:szCs w:val="18"/>
        </w:rPr>
        <w:t xml:space="preserve">prinašanje, pripravo in postrežbo obrokov, </w:t>
      </w:r>
    </w:p>
    <w:p w14:paraId="7A09CDA4" w14:textId="77777777" w:rsidR="006A7BE7" w:rsidRPr="00730712" w:rsidRDefault="006A7BE7" w:rsidP="006A7BE7">
      <w:pPr>
        <w:pStyle w:val="Odstavekseznama"/>
        <w:numPr>
          <w:ilvl w:val="1"/>
          <w:numId w:val="9"/>
        </w:numPr>
        <w:jc w:val="both"/>
        <w:rPr>
          <w:rFonts w:ascii="Arial" w:hAnsi="Arial" w:cs="Arial"/>
          <w:sz w:val="18"/>
          <w:szCs w:val="18"/>
        </w:rPr>
      </w:pPr>
      <w:r w:rsidRPr="00730712">
        <w:rPr>
          <w:rFonts w:ascii="Arial" w:hAnsi="Arial" w:cs="Arial"/>
          <w:sz w:val="18"/>
          <w:szCs w:val="18"/>
        </w:rPr>
        <w:t xml:space="preserve">spremstvo uporabnika v povezavi z izvajanjem storitev DO ter </w:t>
      </w:r>
    </w:p>
    <w:p w14:paraId="652303A3" w14:textId="77777777" w:rsidR="006A7BE7" w:rsidRPr="00730712" w:rsidRDefault="006A7BE7" w:rsidP="006A7BE7">
      <w:pPr>
        <w:pStyle w:val="Odstavekseznama"/>
        <w:numPr>
          <w:ilvl w:val="1"/>
          <w:numId w:val="9"/>
        </w:numPr>
        <w:jc w:val="both"/>
        <w:rPr>
          <w:rFonts w:ascii="Arial" w:hAnsi="Arial" w:cs="Arial"/>
          <w:sz w:val="18"/>
          <w:szCs w:val="18"/>
        </w:rPr>
      </w:pPr>
      <w:r w:rsidRPr="00730712">
        <w:rPr>
          <w:rFonts w:ascii="Arial" w:hAnsi="Arial" w:cs="Arial"/>
          <w:sz w:val="18"/>
          <w:szCs w:val="18"/>
        </w:rPr>
        <w:t>druga podporna dnevna opravila;</w:t>
      </w:r>
    </w:p>
    <w:p w14:paraId="0B4F762F" w14:textId="77777777" w:rsidR="006A7BE7" w:rsidRPr="00730712" w:rsidRDefault="006A7BE7" w:rsidP="006A7BE7">
      <w:pPr>
        <w:pStyle w:val="Odstavekseznama"/>
        <w:numPr>
          <w:ilvl w:val="0"/>
          <w:numId w:val="9"/>
        </w:numPr>
        <w:spacing w:after="0"/>
        <w:jc w:val="both"/>
        <w:rPr>
          <w:rFonts w:ascii="Arial" w:hAnsi="Arial" w:cs="Arial"/>
          <w:sz w:val="18"/>
          <w:szCs w:val="18"/>
        </w:rPr>
      </w:pPr>
      <w:r w:rsidRPr="00730712">
        <w:rPr>
          <w:rFonts w:ascii="Arial" w:hAnsi="Arial" w:cs="Arial"/>
          <w:sz w:val="18"/>
          <w:szCs w:val="18"/>
        </w:rPr>
        <w:t>zdravstvena nega, vezana na osnovna dnevna opravila, ki obsega:</w:t>
      </w:r>
    </w:p>
    <w:p w14:paraId="0275A71E" w14:textId="77777777" w:rsidR="006A7BE7" w:rsidRPr="00730712" w:rsidRDefault="006A7BE7" w:rsidP="006A7BE7">
      <w:pPr>
        <w:pStyle w:val="Odstavekseznama"/>
        <w:numPr>
          <w:ilvl w:val="1"/>
          <w:numId w:val="9"/>
        </w:numPr>
        <w:jc w:val="both"/>
        <w:rPr>
          <w:rFonts w:ascii="Arial" w:hAnsi="Arial" w:cs="Arial"/>
          <w:sz w:val="18"/>
          <w:szCs w:val="18"/>
        </w:rPr>
      </w:pPr>
      <w:r w:rsidRPr="00730712">
        <w:rPr>
          <w:rFonts w:ascii="Arial" w:hAnsi="Arial" w:cs="Arial"/>
          <w:sz w:val="18"/>
          <w:szCs w:val="18"/>
        </w:rPr>
        <w:t xml:space="preserve">spremljanje vitalnih funkcij in drugih parametrov, </w:t>
      </w:r>
    </w:p>
    <w:p w14:paraId="7698ECA8" w14:textId="77777777" w:rsidR="006A7BE7" w:rsidRPr="00730712" w:rsidRDefault="006A7BE7" w:rsidP="006A7BE7">
      <w:pPr>
        <w:pStyle w:val="Odstavekseznama"/>
        <w:numPr>
          <w:ilvl w:val="1"/>
          <w:numId w:val="9"/>
        </w:numPr>
        <w:jc w:val="both"/>
        <w:rPr>
          <w:rFonts w:ascii="Arial" w:hAnsi="Arial" w:cs="Arial"/>
          <w:sz w:val="18"/>
          <w:szCs w:val="18"/>
        </w:rPr>
      </w:pPr>
      <w:r w:rsidRPr="00730712">
        <w:rPr>
          <w:rFonts w:ascii="Arial" w:hAnsi="Arial" w:cs="Arial"/>
          <w:sz w:val="18"/>
          <w:szCs w:val="18"/>
        </w:rPr>
        <w:t xml:space="preserve">spremljanje zdravstvenega stanja uporabnika, </w:t>
      </w:r>
    </w:p>
    <w:p w14:paraId="63BBE32A" w14:textId="77777777" w:rsidR="006A7BE7" w:rsidRPr="00730712" w:rsidRDefault="006A7BE7" w:rsidP="006A7BE7">
      <w:pPr>
        <w:pStyle w:val="Odstavekseznama"/>
        <w:numPr>
          <w:ilvl w:val="1"/>
          <w:numId w:val="9"/>
        </w:numPr>
        <w:jc w:val="both"/>
        <w:rPr>
          <w:rFonts w:ascii="Arial" w:hAnsi="Arial" w:cs="Arial"/>
          <w:sz w:val="18"/>
          <w:szCs w:val="18"/>
        </w:rPr>
      </w:pPr>
      <w:r w:rsidRPr="00730712">
        <w:rPr>
          <w:rFonts w:ascii="Arial" w:hAnsi="Arial" w:cs="Arial"/>
          <w:sz w:val="18"/>
          <w:szCs w:val="18"/>
        </w:rPr>
        <w:t xml:space="preserve">priprava, dajanje in nadzor nad jemanjem zdravil, </w:t>
      </w:r>
    </w:p>
    <w:p w14:paraId="3A06B606" w14:textId="77777777" w:rsidR="006A7BE7" w:rsidRPr="00730712" w:rsidRDefault="006A7BE7" w:rsidP="006A7BE7">
      <w:pPr>
        <w:pStyle w:val="Odstavekseznama"/>
        <w:numPr>
          <w:ilvl w:val="1"/>
          <w:numId w:val="9"/>
        </w:numPr>
        <w:jc w:val="both"/>
        <w:rPr>
          <w:rFonts w:ascii="Arial" w:hAnsi="Arial" w:cs="Arial"/>
          <w:sz w:val="18"/>
          <w:szCs w:val="18"/>
        </w:rPr>
      </w:pPr>
      <w:r w:rsidRPr="00730712">
        <w:rPr>
          <w:rFonts w:ascii="Arial" w:hAnsi="Arial" w:cs="Arial"/>
          <w:sz w:val="18"/>
          <w:szCs w:val="18"/>
        </w:rPr>
        <w:t xml:space="preserve">preprečevanje razjed zaradi pritiska ter </w:t>
      </w:r>
    </w:p>
    <w:p w14:paraId="2E81D002" w14:textId="77777777" w:rsidR="006A7BE7" w:rsidRPr="00730712" w:rsidRDefault="006A7BE7" w:rsidP="006A7BE7">
      <w:pPr>
        <w:pStyle w:val="Odstavekseznama"/>
        <w:numPr>
          <w:ilvl w:val="1"/>
          <w:numId w:val="9"/>
        </w:numPr>
        <w:jc w:val="both"/>
        <w:rPr>
          <w:rFonts w:ascii="Arial" w:hAnsi="Arial" w:cs="Arial"/>
          <w:sz w:val="18"/>
          <w:szCs w:val="18"/>
        </w:rPr>
      </w:pPr>
      <w:r w:rsidRPr="00730712">
        <w:rPr>
          <w:rFonts w:ascii="Arial" w:hAnsi="Arial" w:cs="Arial"/>
          <w:sz w:val="18"/>
          <w:szCs w:val="18"/>
        </w:rPr>
        <w:t>druge storitve zdravstvene nege, vezane na osnovna dnevna opravila;</w:t>
      </w:r>
    </w:p>
    <w:p w14:paraId="4515AFAC" w14:textId="77777777" w:rsidR="006A7BE7" w:rsidRPr="00730712" w:rsidRDefault="006A7BE7" w:rsidP="006A7BE7">
      <w:pPr>
        <w:pStyle w:val="Odstavekseznama"/>
        <w:numPr>
          <w:ilvl w:val="0"/>
          <w:numId w:val="9"/>
        </w:numPr>
        <w:spacing w:after="0"/>
        <w:jc w:val="both"/>
        <w:rPr>
          <w:rFonts w:ascii="Arial" w:hAnsi="Arial" w:cs="Arial"/>
          <w:sz w:val="18"/>
          <w:szCs w:val="18"/>
        </w:rPr>
      </w:pPr>
      <w:r w:rsidRPr="00730712">
        <w:rPr>
          <w:rFonts w:ascii="Arial" w:hAnsi="Arial" w:cs="Arial"/>
          <w:sz w:val="18"/>
          <w:szCs w:val="18"/>
        </w:rPr>
        <w:t>storitve za krepitev in ohranjanje samostojnosti, v skladu z 32. členom ZDOsk-1, ki obsega:</w:t>
      </w:r>
    </w:p>
    <w:p w14:paraId="6C01363E" w14:textId="77777777" w:rsidR="006A7BE7" w:rsidRPr="00730712" w:rsidRDefault="006A7BE7" w:rsidP="006A7BE7">
      <w:pPr>
        <w:pStyle w:val="Odstavekseznama"/>
        <w:numPr>
          <w:ilvl w:val="1"/>
          <w:numId w:val="9"/>
        </w:numPr>
        <w:jc w:val="both"/>
        <w:rPr>
          <w:rFonts w:ascii="Arial" w:hAnsi="Arial" w:cs="Arial"/>
          <w:sz w:val="18"/>
          <w:szCs w:val="18"/>
        </w:rPr>
      </w:pPr>
      <w:r w:rsidRPr="00730712">
        <w:rPr>
          <w:rFonts w:ascii="Arial" w:hAnsi="Arial" w:cs="Arial"/>
          <w:sz w:val="18"/>
          <w:szCs w:val="18"/>
        </w:rPr>
        <w:t xml:space="preserve">storitve za krepitev in ohranjanje samostojnosti in zmanjševanje potreb po pomoči oziroma preprečevanje poslabšanja stanja upravičenca, </w:t>
      </w:r>
    </w:p>
    <w:p w14:paraId="058AE3C9" w14:textId="77777777" w:rsidR="006A7BE7" w:rsidRPr="00730712" w:rsidRDefault="006A7BE7" w:rsidP="006A7BE7">
      <w:pPr>
        <w:pStyle w:val="Odstavekseznama"/>
        <w:numPr>
          <w:ilvl w:val="1"/>
          <w:numId w:val="9"/>
        </w:numPr>
        <w:jc w:val="both"/>
        <w:rPr>
          <w:rFonts w:ascii="Arial" w:hAnsi="Arial" w:cs="Arial"/>
          <w:sz w:val="18"/>
          <w:szCs w:val="18"/>
        </w:rPr>
      </w:pPr>
      <w:r w:rsidRPr="00730712">
        <w:rPr>
          <w:rFonts w:ascii="Arial" w:hAnsi="Arial" w:cs="Arial"/>
          <w:sz w:val="18"/>
          <w:szCs w:val="18"/>
        </w:rPr>
        <w:t xml:space="preserve">storitve psihosocialne podpore, </w:t>
      </w:r>
    </w:p>
    <w:p w14:paraId="3C5141DA" w14:textId="77777777" w:rsidR="006A7BE7" w:rsidRPr="00730712" w:rsidRDefault="006A7BE7" w:rsidP="006A7BE7">
      <w:pPr>
        <w:pStyle w:val="Odstavekseznama"/>
        <w:numPr>
          <w:ilvl w:val="1"/>
          <w:numId w:val="9"/>
        </w:numPr>
        <w:jc w:val="both"/>
        <w:rPr>
          <w:rFonts w:ascii="Arial" w:hAnsi="Arial" w:cs="Arial"/>
          <w:sz w:val="18"/>
          <w:szCs w:val="18"/>
        </w:rPr>
      </w:pPr>
      <w:r w:rsidRPr="00730712">
        <w:rPr>
          <w:rFonts w:ascii="Arial" w:hAnsi="Arial" w:cs="Arial"/>
          <w:sz w:val="18"/>
          <w:szCs w:val="18"/>
        </w:rPr>
        <w:t xml:space="preserve">storitve post diagnostične podpore osebam s sindromom demence in </w:t>
      </w:r>
    </w:p>
    <w:p w14:paraId="14582C01" w14:textId="77777777" w:rsidR="006A7BE7" w:rsidRDefault="006A7BE7" w:rsidP="006A7BE7">
      <w:pPr>
        <w:pStyle w:val="Odstavekseznama"/>
        <w:numPr>
          <w:ilvl w:val="1"/>
          <w:numId w:val="9"/>
        </w:numPr>
        <w:jc w:val="both"/>
        <w:rPr>
          <w:rFonts w:ascii="Arial" w:hAnsi="Arial" w:cs="Arial"/>
          <w:sz w:val="18"/>
          <w:szCs w:val="18"/>
        </w:rPr>
      </w:pPr>
      <w:r w:rsidRPr="00730712">
        <w:rPr>
          <w:rFonts w:ascii="Arial" w:hAnsi="Arial" w:cs="Arial"/>
          <w:sz w:val="18"/>
          <w:szCs w:val="18"/>
        </w:rPr>
        <w:t>storitve svetovanja za prilagoditev bivalnega okolja.</w:t>
      </w:r>
    </w:p>
    <w:p w14:paraId="159CD3BE" w14:textId="77777777" w:rsidR="006A7BE7" w:rsidRPr="001C048C" w:rsidRDefault="006A7BE7" w:rsidP="006A7BE7">
      <w:pPr>
        <w:jc w:val="both"/>
        <w:rPr>
          <w:rFonts w:ascii="Arial" w:hAnsi="Arial" w:cs="Arial"/>
          <w:sz w:val="18"/>
          <w:szCs w:val="18"/>
        </w:rPr>
      </w:pPr>
      <w:r w:rsidRPr="001C048C">
        <w:rPr>
          <w:rFonts w:ascii="Arial" w:hAnsi="Arial" w:cs="Arial"/>
          <w:sz w:val="18"/>
          <w:szCs w:val="18"/>
        </w:rPr>
        <w:t>Izvajalec DO začne opravljati in opravlja storitve DO na domu iz prejšnjega odstavka na način kot to določajo odločba o podelitvi koncesije, ta pogodba in ponudba ponudnika na javni razpis, ki je sestavni del te pogodbe.</w:t>
      </w:r>
    </w:p>
    <w:p w14:paraId="3C73EE66" w14:textId="4C20ED5E" w:rsidR="006A7BE7" w:rsidRDefault="00106F95" w:rsidP="006A7BE7">
      <w:pPr>
        <w:spacing w:after="0"/>
        <w:jc w:val="center"/>
        <w:rPr>
          <w:rFonts w:ascii="Arial" w:hAnsi="Arial" w:cs="Arial"/>
          <w:sz w:val="18"/>
          <w:szCs w:val="18"/>
        </w:rPr>
      </w:pPr>
      <w:r>
        <w:rPr>
          <w:rFonts w:ascii="Arial" w:hAnsi="Arial" w:cs="Arial"/>
          <w:color w:val="000000"/>
          <w:sz w:val="18"/>
          <w:szCs w:val="18"/>
        </w:rPr>
        <w:t>3</w:t>
      </w:r>
      <w:r w:rsidR="006A7BE7" w:rsidRPr="00730712">
        <w:rPr>
          <w:rFonts w:ascii="Arial" w:hAnsi="Arial" w:cs="Arial"/>
          <w:color w:val="000000"/>
          <w:sz w:val="18"/>
          <w:szCs w:val="18"/>
        </w:rPr>
        <w:t>. člen</w:t>
      </w:r>
    </w:p>
    <w:p w14:paraId="468D98BE" w14:textId="77777777" w:rsidR="006A7BE7" w:rsidRPr="00730712" w:rsidRDefault="006A7BE7" w:rsidP="006A7BE7">
      <w:pPr>
        <w:jc w:val="center"/>
        <w:rPr>
          <w:rFonts w:ascii="Arial" w:hAnsi="Arial" w:cs="Arial"/>
          <w:sz w:val="18"/>
          <w:szCs w:val="18"/>
        </w:rPr>
      </w:pPr>
      <w:r>
        <w:rPr>
          <w:rFonts w:ascii="Arial" w:hAnsi="Arial" w:cs="Arial"/>
          <w:color w:val="000000"/>
          <w:sz w:val="18"/>
          <w:szCs w:val="18"/>
        </w:rPr>
        <w:t>(način financiranja)</w:t>
      </w:r>
    </w:p>
    <w:p w14:paraId="41299B1F" w14:textId="77777777" w:rsidR="006A7BE7" w:rsidRDefault="006A7BE7" w:rsidP="006A7BE7">
      <w:pPr>
        <w:spacing w:after="0"/>
        <w:jc w:val="both"/>
        <w:rPr>
          <w:rFonts w:ascii="Arial" w:hAnsi="Arial" w:cs="Arial"/>
          <w:sz w:val="18"/>
          <w:szCs w:val="18"/>
        </w:rPr>
      </w:pPr>
      <w:r w:rsidRPr="00730712">
        <w:rPr>
          <w:rFonts w:ascii="Arial" w:hAnsi="Arial" w:cs="Arial"/>
          <w:sz w:val="18"/>
          <w:szCs w:val="18"/>
        </w:rPr>
        <w:t>Sredstva za stroške izvajanja DO na domu se zagotovijo iz prispevkov obveznega zavarovanja za</w:t>
      </w:r>
      <w:r>
        <w:rPr>
          <w:rFonts w:ascii="Arial" w:hAnsi="Arial" w:cs="Arial"/>
          <w:sz w:val="18"/>
          <w:szCs w:val="18"/>
        </w:rPr>
        <w:t xml:space="preserve"> </w:t>
      </w:r>
      <w:r w:rsidRPr="00730712">
        <w:rPr>
          <w:rFonts w:ascii="Arial" w:hAnsi="Arial" w:cs="Arial"/>
          <w:sz w:val="18"/>
          <w:szCs w:val="18"/>
        </w:rPr>
        <w:t>DO, sredstev iz državnega proračuna in iz lastne udeležbe uporabnika.</w:t>
      </w:r>
      <w:r>
        <w:rPr>
          <w:rFonts w:ascii="Arial" w:hAnsi="Arial" w:cs="Arial"/>
          <w:sz w:val="18"/>
          <w:szCs w:val="18"/>
        </w:rPr>
        <w:t xml:space="preserve"> </w:t>
      </w:r>
    </w:p>
    <w:p w14:paraId="7430D5E4" w14:textId="77777777" w:rsidR="006A7BE7" w:rsidRDefault="006A7BE7" w:rsidP="006A7BE7">
      <w:pPr>
        <w:spacing w:after="0"/>
        <w:jc w:val="both"/>
        <w:rPr>
          <w:rFonts w:ascii="Arial" w:hAnsi="Arial" w:cs="Arial"/>
          <w:sz w:val="18"/>
          <w:szCs w:val="18"/>
        </w:rPr>
      </w:pPr>
    </w:p>
    <w:p w14:paraId="108A7FAC" w14:textId="77777777" w:rsidR="006A7BE7" w:rsidRDefault="006A7BE7" w:rsidP="006A7BE7">
      <w:pPr>
        <w:spacing w:after="0"/>
        <w:jc w:val="both"/>
        <w:rPr>
          <w:rFonts w:ascii="Arial" w:hAnsi="Arial" w:cs="Arial"/>
          <w:sz w:val="18"/>
          <w:szCs w:val="18"/>
        </w:rPr>
      </w:pPr>
      <w:r w:rsidRPr="00730712">
        <w:rPr>
          <w:rFonts w:ascii="Arial" w:hAnsi="Arial" w:cs="Arial"/>
          <w:sz w:val="18"/>
          <w:szCs w:val="18"/>
        </w:rPr>
        <w:t>Zavod za zdravstveno zavarovanje Slovenije (v nadaljevanju: ZZZS) skladno s 5. točko prvega</w:t>
      </w:r>
      <w:r>
        <w:rPr>
          <w:rFonts w:ascii="Arial" w:hAnsi="Arial" w:cs="Arial"/>
          <w:sz w:val="18"/>
          <w:szCs w:val="18"/>
        </w:rPr>
        <w:t xml:space="preserve"> </w:t>
      </w:r>
      <w:r w:rsidRPr="00730712">
        <w:rPr>
          <w:rFonts w:ascii="Arial" w:hAnsi="Arial" w:cs="Arial"/>
          <w:sz w:val="18"/>
          <w:szCs w:val="18"/>
        </w:rPr>
        <w:t>odstavka 84. člena ZDOsk-1 krije stroške uveljavljanja pravic iz obveznega zavarovanja, med</w:t>
      </w:r>
      <w:r>
        <w:rPr>
          <w:rFonts w:ascii="Arial" w:hAnsi="Arial" w:cs="Arial"/>
          <w:sz w:val="18"/>
          <w:szCs w:val="18"/>
        </w:rPr>
        <w:t xml:space="preserve"> </w:t>
      </w:r>
      <w:r w:rsidRPr="00730712">
        <w:rPr>
          <w:rFonts w:ascii="Arial" w:hAnsi="Arial" w:cs="Arial"/>
          <w:sz w:val="18"/>
          <w:szCs w:val="18"/>
        </w:rPr>
        <w:t>drugimi tudi za pravico v obliki DO na domu in storitev za krepitev in ohranjanje samostojnosti, zato</w:t>
      </w:r>
      <w:r>
        <w:rPr>
          <w:rFonts w:ascii="Arial" w:hAnsi="Arial" w:cs="Arial"/>
          <w:sz w:val="18"/>
          <w:szCs w:val="18"/>
        </w:rPr>
        <w:t xml:space="preserve"> </w:t>
      </w:r>
      <w:r w:rsidRPr="00730712">
        <w:rPr>
          <w:rFonts w:ascii="Arial" w:hAnsi="Arial" w:cs="Arial"/>
          <w:sz w:val="18"/>
          <w:szCs w:val="18"/>
        </w:rPr>
        <w:t>izvajalec DO na domu evidentirane in opravljene storitve v skladu s 46. členom ZDOsk-1 zaračuna</w:t>
      </w:r>
      <w:r>
        <w:rPr>
          <w:rFonts w:ascii="Arial" w:hAnsi="Arial" w:cs="Arial"/>
          <w:sz w:val="18"/>
          <w:szCs w:val="18"/>
        </w:rPr>
        <w:t xml:space="preserve"> </w:t>
      </w:r>
      <w:r w:rsidRPr="00730712">
        <w:rPr>
          <w:rFonts w:ascii="Arial" w:hAnsi="Arial" w:cs="Arial"/>
          <w:sz w:val="18"/>
          <w:szCs w:val="18"/>
        </w:rPr>
        <w:t>ZZZS.</w:t>
      </w:r>
    </w:p>
    <w:p w14:paraId="2C509611" w14:textId="77777777" w:rsidR="006A7BE7" w:rsidRPr="00730712" w:rsidRDefault="006A7BE7" w:rsidP="006A7BE7">
      <w:pPr>
        <w:spacing w:after="0"/>
        <w:jc w:val="both"/>
        <w:rPr>
          <w:rFonts w:ascii="Arial" w:hAnsi="Arial" w:cs="Arial"/>
          <w:sz w:val="18"/>
          <w:szCs w:val="18"/>
        </w:rPr>
      </w:pPr>
    </w:p>
    <w:p w14:paraId="2A99E6F0" w14:textId="5BDE1CDB" w:rsidR="006A7BE7" w:rsidRDefault="00106F95" w:rsidP="006A7BE7">
      <w:pPr>
        <w:spacing w:after="0"/>
        <w:jc w:val="center"/>
        <w:rPr>
          <w:rFonts w:ascii="Arial" w:hAnsi="Arial" w:cs="Arial"/>
          <w:color w:val="000000"/>
          <w:sz w:val="18"/>
          <w:szCs w:val="18"/>
        </w:rPr>
      </w:pPr>
      <w:r>
        <w:rPr>
          <w:rFonts w:ascii="Arial" w:hAnsi="Arial" w:cs="Arial"/>
          <w:color w:val="000000"/>
          <w:sz w:val="18"/>
          <w:szCs w:val="18"/>
        </w:rPr>
        <w:t>4</w:t>
      </w:r>
      <w:r w:rsidR="006A7BE7" w:rsidRPr="00730712">
        <w:rPr>
          <w:rFonts w:ascii="Arial" w:hAnsi="Arial" w:cs="Arial"/>
          <w:color w:val="000000"/>
          <w:sz w:val="18"/>
          <w:szCs w:val="18"/>
        </w:rPr>
        <w:t>. člen</w:t>
      </w:r>
    </w:p>
    <w:p w14:paraId="6D3D5A14" w14:textId="77777777" w:rsidR="006A7BE7" w:rsidRPr="00730712" w:rsidRDefault="006A7BE7" w:rsidP="006A7BE7">
      <w:pPr>
        <w:spacing w:after="0"/>
        <w:jc w:val="center"/>
        <w:rPr>
          <w:rFonts w:ascii="Arial" w:hAnsi="Arial" w:cs="Arial"/>
          <w:color w:val="000000"/>
          <w:sz w:val="18"/>
          <w:szCs w:val="18"/>
        </w:rPr>
      </w:pPr>
      <w:r>
        <w:rPr>
          <w:rFonts w:ascii="Arial" w:hAnsi="Arial" w:cs="Arial"/>
          <w:color w:val="000000"/>
          <w:sz w:val="18"/>
          <w:szCs w:val="18"/>
        </w:rPr>
        <w:t>(pričetek izvajanja koncesije)</w:t>
      </w:r>
    </w:p>
    <w:p w14:paraId="65B5A9C0" w14:textId="77777777" w:rsidR="006A7BE7" w:rsidRPr="00730712" w:rsidRDefault="006A7BE7" w:rsidP="006A7BE7">
      <w:pPr>
        <w:spacing w:after="0"/>
        <w:rPr>
          <w:rFonts w:ascii="Arial" w:hAnsi="Arial" w:cs="Arial"/>
          <w:color w:val="000000"/>
          <w:sz w:val="18"/>
          <w:szCs w:val="18"/>
        </w:rPr>
      </w:pPr>
    </w:p>
    <w:p w14:paraId="053E0797" w14:textId="77777777" w:rsidR="006A7BE7" w:rsidRDefault="006A7BE7" w:rsidP="006A7BE7">
      <w:pPr>
        <w:spacing w:after="0"/>
        <w:rPr>
          <w:rFonts w:ascii="Arial" w:hAnsi="Arial" w:cs="Arial"/>
          <w:sz w:val="18"/>
          <w:szCs w:val="18"/>
        </w:rPr>
      </w:pPr>
      <w:r w:rsidRPr="002B37FB">
        <w:rPr>
          <w:rFonts w:ascii="Arial" w:hAnsi="Arial" w:cs="Arial"/>
          <w:sz w:val="18"/>
          <w:szCs w:val="18"/>
        </w:rPr>
        <w:t>Pogodben</w:t>
      </w:r>
      <w:r>
        <w:rPr>
          <w:rFonts w:ascii="Arial" w:hAnsi="Arial" w:cs="Arial"/>
          <w:sz w:val="18"/>
          <w:szCs w:val="18"/>
        </w:rPr>
        <w:t>i</w:t>
      </w:r>
      <w:r w:rsidRPr="002B37FB">
        <w:rPr>
          <w:rFonts w:ascii="Arial" w:hAnsi="Arial" w:cs="Arial"/>
          <w:sz w:val="18"/>
          <w:szCs w:val="18"/>
        </w:rPr>
        <w:t xml:space="preserve"> strank</w:t>
      </w:r>
      <w:r>
        <w:rPr>
          <w:rFonts w:ascii="Arial" w:hAnsi="Arial" w:cs="Arial"/>
          <w:sz w:val="18"/>
          <w:szCs w:val="18"/>
        </w:rPr>
        <w:t>i</w:t>
      </w:r>
      <w:r w:rsidRPr="002B37FB">
        <w:rPr>
          <w:rFonts w:ascii="Arial" w:hAnsi="Arial" w:cs="Arial"/>
          <w:sz w:val="18"/>
          <w:szCs w:val="18"/>
        </w:rPr>
        <w:t xml:space="preserve"> se dogovori</w:t>
      </w:r>
      <w:r>
        <w:rPr>
          <w:rFonts w:ascii="Arial" w:hAnsi="Arial" w:cs="Arial"/>
          <w:sz w:val="18"/>
          <w:szCs w:val="18"/>
        </w:rPr>
        <w:t>ta</w:t>
      </w:r>
      <w:r w:rsidRPr="002B37FB">
        <w:rPr>
          <w:rFonts w:ascii="Arial" w:hAnsi="Arial" w:cs="Arial"/>
          <w:sz w:val="18"/>
          <w:szCs w:val="18"/>
        </w:rPr>
        <w:t>, da se DO na domu po tej pogodbi z</w:t>
      </w:r>
      <w:r w:rsidRPr="00106F95">
        <w:rPr>
          <w:rFonts w:ascii="Arial" w:hAnsi="Arial" w:cs="Arial"/>
          <w:sz w:val="18"/>
          <w:szCs w:val="18"/>
        </w:rPr>
        <w:t>ačne predvidoma opravljati s 1. 9. 2026 oz. po sklenitvi te pogodbe (če slednje nastopi kasneje).</w:t>
      </w:r>
    </w:p>
    <w:p w14:paraId="37B5E15B" w14:textId="77777777" w:rsidR="006A7BE7" w:rsidRPr="002B37FB" w:rsidRDefault="006A7BE7" w:rsidP="006A7BE7">
      <w:pPr>
        <w:spacing w:after="0"/>
        <w:rPr>
          <w:rFonts w:ascii="Arial" w:hAnsi="Arial" w:cs="Arial"/>
          <w:sz w:val="18"/>
          <w:szCs w:val="18"/>
        </w:rPr>
      </w:pPr>
    </w:p>
    <w:p w14:paraId="57932E0F" w14:textId="44755B16" w:rsidR="006A7BE7" w:rsidRDefault="00106F95" w:rsidP="006A7BE7">
      <w:pPr>
        <w:spacing w:after="0"/>
        <w:jc w:val="center"/>
        <w:rPr>
          <w:rFonts w:ascii="Arial" w:hAnsi="Arial" w:cs="Arial"/>
          <w:color w:val="000000"/>
          <w:sz w:val="18"/>
          <w:szCs w:val="18"/>
        </w:rPr>
      </w:pPr>
      <w:r>
        <w:rPr>
          <w:rFonts w:ascii="Arial" w:hAnsi="Arial" w:cs="Arial"/>
          <w:color w:val="000000"/>
          <w:sz w:val="18"/>
          <w:szCs w:val="18"/>
        </w:rPr>
        <w:t>5</w:t>
      </w:r>
      <w:r w:rsidR="006A7BE7" w:rsidRPr="00730712">
        <w:rPr>
          <w:rFonts w:ascii="Arial" w:hAnsi="Arial" w:cs="Arial"/>
          <w:color w:val="000000"/>
          <w:sz w:val="18"/>
          <w:szCs w:val="18"/>
        </w:rPr>
        <w:t>. člen</w:t>
      </w:r>
    </w:p>
    <w:p w14:paraId="445AD2A9" w14:textId="77777777" w:rsidR="006A7BE7" w:rsidRPr="00730712" w:rsidRDefault="006A7BE7" w:rsidP="006A7BE7">
      <w:pPr>
        <w:spacing w:after="0"/>
        <w:jc w:val="center"/>
        <w:rPr>
          <w:rFonts w:ascii="Arial" w:hAnsi="Arial" w:cs="Arial"/>
          <w:color w:val="000000"/>
          <w:sz w:val="18"/>
          <w:szCs w:val="18"/>
        </w:rPr>
      </w:pPr>
      <w:r>
        <w:rPr>
          <w:rFonts w:ascii="Arial" w:hAnsi="Arial" w:cs="Arial"/>
          <w:color w:val="000000"/>
          <w:sz w:val="18"/>
          <w:szCs w:val="18"/>
        </w:rPr>
        <w:t>(</w:t>
      </w:r>
      <w:r w:rsidRPr="002B37FB">
        <w:rPr>
          <w:rFonts w:ascii="Arial" w:hAnsi="Arial" w:cs="Arial"/>
          <w:color w:val="000000"/>
          <w:sz w:val="18"/>
          <w:szCs w:val="18"/>
        </w:rPr>
        <w:t>oblika in predviden obseg</w:t>
      </w:r>
      <w:r>
        <w:rPr>
          <w:rFonts w:ascii="Arial" w:hAnsi="Arial" w:cs="Arial"/>
          <w:color w:val="000000"/>
          <w:sz w:val="18"/>
          <w:szCs w:val="18"/>
        </w:rPr>
        <w:t>)</w:t>
      </w:r>
    </w:p>
    <w:p w14:paraId="6B5075BC" w14:textId="77777777" w:rsidR="006A7BE7" w:rsidRDefault="006A7BE7" w:rsidP="006A7BE7">
      <w:pPr>
        <w:spacing w:after="0"/>
        <w:rPr>
          <w:rFonts w:ascii="Arial" w:hAnsi="Arial" w:cs="Arial"/>
          <w:sz w:val="18"/>
          <w:szCs w:val="18"/>
        </w:rPr>
      </w:pPr>
    </w:p>
    <w:p w14:paraId="08C18D0F" w14:textId="77777777" w:rsidR="006A7BE7" w:rsidRDefault="006A7BE7" w:rsidP="006A7BE7">
      <w:pPr>
        <w:spacing w:after="0"/>
        <w:jc w:val="both"/>
        <w:rPr>
          <w:rFonts w:ascii="Arial" w:hAnsi="Arial" w:cs="Arial"/>
          <w:color w:val="000000"/>
          <w:sz w:val="18"/>
          <w:szCs w:val="18"/>
        </w:rPr>
      </w:pPr>
      <w:r w:rsidRPr="002B37FB">
        <w:rPr>
          <w:rFonts w:ascii="Arial" w:hAnsi="Arial" w:cs="Arial"/>
          <w:color w:val="000000"/>
          <w:sz w:val="18"/>
          <w:szCs w:val="18"/>
        </w:rPr>
        <w:t xml:space="preserve">Obseg neposrednega izvajanja storitev DO na domu za upravičenca je določen v urah. </w:t>
      </w:r>
    </w:p>
    <w:p w14:paraId="044D3153" w14:textId="77777777" w:rsidR="006A7BE7" w:rsidRDefault="006A7BE7" w:rsidP="006A7BE7">
      <w:pPr>
        <w:spacing w:after="0"/>
        <w:jc w:val="both"/>
        <w:rPr>
          <w:rFonts w:ascii="Arial" w:hAnsi="Arial" w:cs="Arial"/>
          <w:color w:val="000000"/>
          <w:sz w:val="18"/>
          <w:szCs w:val="18"/>
        </w:rPr>
      </w:pPr>
    </w:p>
    <w:p w14:paraId="2069EB76" w14:textId="77777777" w:rsidR="006A7BE7" w:rsidRPr="002B37FB" w:rsidRDefault="006A7BE7" w:rsidP="006A7BE7">
      <w:pPr>
        <w:spacing w:after="0"/>
        <w:jc w:val="both"/>
        <w:rPr>
          <w:rFonts w:ascii="Arial" w:hAnsi="Arial" w:cs="Arial"/>
          <w:color w:val="000000"/>
          <w:sz w:val="18"/>
          <w:szCs w:val="18"/>
        </w:rPr>
      </w:pPr>
      <w:r w:rsidRPr="002B37FB">
        <w:rPr>
          <w:rFonts w:ascii="Arial" w:hAnsi="Arial" w:cs="Arial"/>
          <w:color w:val="000000"/>
          <w:sz w:val="18"/>
          <w:szCs w:val="18"/>
        </w:rPr>
        <w:t>Izvajal</w:t>
      </w:r>
      <w:r>
        <w:rPr>
          <w:rFonts w:ascii="Arial" w:hAnsi="Arial" w:cs="Arial"/>
          <w:color w:val="000000"/>
          <w:sz w:val="18"/>
          <w:szCs w:val="18"/>
        </w:rPr>
        <w:t>ec DO</w:t>
      </w:r>
      <w:r w:rsidRPr="002B37FB">
        <w:rPr>
          <w:rFonts w:ascii="Arial" w:hAnsi="Arial" w:cs="Arial"/>
          <w:color w:val="000000"/>
          <w:sz w:val="18"/>
          <w:szCs w:val="18"/>
        </w:rPr>
        <w:t xml:space="preserve"> storitev </w:t>
      </w:r>
      <w:r>
        <w:rPr>
          <w:rFonts w:ascii="Arial" w:hAnsi="Arial" w:cs="Arial"/>
          <w:color w:val="000000"/>
          <w:sz w:val="18"/>
          <w:szCs w:val="18"/>
        </w:rPr>
        <w:t>DO</w:t>
      </w:r>
      <w:r w:rsidRPr="002B37FB">
        <w:rPr>
          <w:rFonts w:ascii="Arial" w:hAnsi="Arial" w:cs="Arial"/>
          <w:color w:val="000000"/>
          <w:sz w:val="18"/>
          <w:szCs w:val="18"/>
        </w:rPr>
        <w:t xml:space="preserve"> na domu opravlja v obsegu</w:t>
      </w:r>
      <w:r>
        <w:rPr>
          <w:rFonts w:ascii="Arial" w:hAnsi="Arial" w:cs="Arial"/>
          <w:color w:val="000000"/>
          <w:sz w:val="18"/>
          <w:szCs w:val="18"/>
        </w:rPr>
        <w:t xml:space="preserve"> </w:t>
      </w:r>
      <w:r w:rsidRPr="002B37FB">
        <w:rPr>
          <w:rFonts w:ascii="Arial" w:hAnsi="Arial" w:cs="Arial"/>
          <w:color w:val="000000"/>
          <w:sz w:val="18"/>
          <w:szCs w:val="18"/>
        </w:rPr>
        <w:t>neposrednega izvajanja storitev, ki je določen v urah/mesec:</w:t>
      </w:r>
    </w:p>
    <w:p w14:paraId="1A7ACB16" w14:textId="77777777" w:rsidR="006A7BE7" w:rsidRDefault="006A7BE7" w:rsidP="006A7BE7">
      <w:pPr>
        <w:pStyle w:val="Odstavekseznama"/>
        <w:numPr>
          <w:ilvl w:val="0"/>
          <w:numId w:val="20"/>
        </w:numPr>
        <w:spacing w:after="0"/>
        <w:jc w:val="both"/>
        <w:rPr>
          <w:rFonts w:ascii="Arial" w:hAnsi="Arial" w:cs="Arial"/>
          <w:color w:val="000000"/>
          <w:sz w:val="18"/>
          <w:szCs w:val="18"/>
        </w:rPr>
      </w:pPr>
      <w:r w:rsidRPr="002B37FB">
        <w:rPr>
          <w:rFonts w:ascii="Arial" w:hAnsi="Arial" w:cs="Arial"/>
          <w:color w:val="000000"/>
          <w:sz w:val="18"/>
          <w:szCs w:val="18"/>
        </w:rPr>
        <w:t>1. kategorija dolgotrajne oskrbe: 20 ur,</w:t>
      </w:r>
    </w:p>
    <w:p w14:paraId="73CDCDD3" w14:textId="77777777" w:rsidR="006A7BE7" w:rsidRDefault="006A7BE7" w:rsidP="006A7BE7">
      <w:pPr>
        <w:pStyle w:val="Odstavekseznama"/>
        <w:numPr>
          <w:ilvl w:val="0"/>
          <w:numId w:val="20"/>
        </w:numPr>
        <w:spacing w:after="0"/>
        <w:jc w:val="both"/>
        <w:rPr>
          <w:rFonts w:ascii="Arial" w:hAnsi="Arial" w:cs="Arial"/>
          <w:color w:val="000000"/>
          <w:sz w:val="18"/>
          <w:szCs w:val="18"/>
        </w:rPr>
      </w:pPr>
      <w:r w:rsidRPr="002B37FB">
        <w:rPr>
          <w:rFonts w:ascii="Arial" w:hAnsi="Arial" w:cs="Arial"/>
          <w:color w:val="000000"/>
          <w:sz w:val="18"/>
          <w:szCs w:val="18"/>
        </w:rPr>
        <w:t>2. kategorija dolgotrajne oskrbe: 40 ur,</w:t>
      </w:r>
    </w:p>
    <w:p w14:paraId="395E18C1" w14:textId="77777777" w:rsidR="006A7BE7" w:rsidRDefault="006A7BE7" w:rsidP="006A7BE7">
      <w:pPr>
        <w:pStyle w:val="Odstavekseznama"/>
        <w:numPr>
          <w:ilvl w:val="0"/>
          <w:numId w:val="20"/>
        </w:numPr>
        <w:spacing w:after="0"/>
        <w:jc w:val="both"/>
        <w:rPr>
          <w:rFonts w:ascii="Arial" w:hAnsi="Arial" w:cs="Arial"/>
          <w:color w:val="000000"/>
          <w:sz w:val="18"/>
          <w:szCs w:val="18"/>
        </w:rPr>
      </w:pPr>
      <w:r w:rsidRPr="002B37FB">
        <w:rPr>
          <w:rFonts w:ascii="Arial" w:hAnsi="Arial" w:cs="Arial"/>
          <w:color w:val="000000"/>
          <w:sz w:val="18"/>
          <w:szCs w:val="18"/>
        </w:rPr>
        <w:t>3. kategorija dolgotrajne oskrbe: 60 ur,</w:t>
      </w:r>
    </w:p>
    <w:p w14:paraId="69E87CC0" w14:textId="77777777" w:rsidR="006A7BE7" w:rsidRDefault="006A7BE7" w:rsidP="006A7BE7">
      <w:pPr>
        <w:pStyle w:val="Odstavekseznama"/>
        <w:numPr>
          <w:ilvl w:val="0"/>
          <w:numId w:val="20"/>
        </w:numPr>
        <w:spacing w:after="0"/>
        <w:jc w:val="both"/>
        <w:rPr>
          <w:rFonts w:ascii="Arial" w:hAnsi="Arial" w:cs="Arial"/>
          <w:color w:val="000000"/>
          <w:sz w:val="18"/>
          <w:szCs w:val="18"/>
        </w:rPr>
      </w:pPr>
      <w:r w:rsidRPr="002B37FB">
        <w:rPr>
          <w:rFonts w:ascii="Arial" w:hAnsi="Arial" w:cs="Arial"/>
          <w:color w:val="000000"/>
          <w:sz w:val="18"/>
          <w:szCs w:val="18"/>
        </w:rPr>
        <w:t>4. kategorija dolgotrajne oskrbe: 80 ur in</w:t>
      </w:r>
    </w:p>
    <w:p w14:paraId="1706CD62" w14:textId="77777777" w:rsidR="006A7BE7" w:rsidRPr="002B37FB" w:rsidRDefault="006A7BE7" w:rsidP="006A7BE7">
      <w:pPr>
        <w:pStyle w:val="Odstavekseznama"/>
        <w:numPr>
          <w:ilvl w:val="0"/>
          <w:numId w:val="20"/>
        </w:numPr>
        <w:spacing w:after="0"/>
        <w:jc w:val="both"/>
        <w:rPr>
          <w:rFonts w:ascii="Arial" w:hAnsi="Arial" w:cs="Arial"/>
          <w:color w:val="000000"/>
          <w:sz w:val="18"/>
          <w:szCs w:val="18"/>
        </w:rPr>
      </w:pPr>
      <w:r w:rsidRPr="002B37FB">
        <w:rPr>
          <w:rFonts w:ascii="Arial" w:hAnsi="Arial" w:cs="Arial"/>
          <w:color w:val="000000"/>
          <w:sz w:val="18"/>
          <w:szCs w:val="18"/>
        </w:rPr>
        <w:t>5. kategorija dolgotrajne oskrbe: 110 ur.</w:t>
      </w:r>
    </w:p>
    <w:p w14:paraId="7B01F733" w14:textId="77777777" w:rsidR="006A7BE7" w:rsidRDefault="006A7BE7" w:rsidP="006A7BE7">
      <w:pPr>
        <w:spacing w:after="0"/>
        <w:jc w:val="both"/>
        <w:rPr>
          <w:rFonts w:ascii="Arial" w:hAnsi="Arial" w:cs="Arial"/>
          <w:color w:val="000000"/>
          <w:sz w:val="18"/>
          <w:szCs w:val="18"/>
        </w:rPr>
      </w:pPr>
    </w:p>
    <w:p w14:paraId="15754E20" w14:textId="77777777" w:rsidR="006A7BE7" w:rsidRPr="002B37FB" w:rsidRDefault="006A7BE7" w:rsidP="006A7BE7">
      <w:pPr>
        <w:spacing w:after="0"/>
        <w:jc w:val="both"/>
        <w:rPr>
          <w:rFonts w:ascii="Arial" w:hAnsi="Arial" w:cs="Arial"/>
          <w:color w:val="000000"/>
          <w:sz w:val="18"/>
          <w:szCs w:val="18"/>
        </w:rPr>
      </w:pPr>
      <w:r w:rsidRPr="002B37FB">
        <w:rPr>
          <w:rFonts w:ascii="Arial" w:hAnsi="Arial" w:cs="Arial"/>
          <w:color w:val="000000"/>
          <w:sz w:val="18"/>
          <w:szCs w:val="18"/>
        </w:rPr>
        <w:t>Obseg neposrednega izvajanja storitev za krepitev in ohranjanje samostojnosti, ki je določen</w:t>
      </w:r>
      <w:r>
        <w:rPr>
          <w:rFonts w:ascii="Arial" w:hAnsi="Arial" w:cs="Arial"/>
          <w:color w:val="000000"/>
          <w:sz w:val="18"/>
          <w:szCs w:val="18"/>
        </w:rPr>
        <w:t xml:space="preserve"> </w:t>
      </w:r>
      <w:r w:rsidRPr="002B37FB">
        <w:rPr>
          <w:rFonts w:ascii="Arial" w:hAnsi="Arial" w:cs="Arial"/>
          <w:color w:val="000000"/>
          <w:sz w:val="18"/>
          <w:szCs w:val="18"/>
        </w:rPr>
        <w:t>v urah/leto glede na kategorijo DO:</w:t>
      </w:r>
    </w:p>
    <w:p w14:paraId="5042D8FF" w14:textId="77777777" w:rsidR="006A7BE7" w:rsidRDefault="006A7BE7" w:rsidP="006A7BE7">
      <w:pPr>
        <w:pStyle w:val="Odstavekseznama"/>
        <w:numPr>
          <w:ilvl w:val="0"/>
          <w:numId w:val="21"/>
        </w:numPr>
        <w:spacing w:after="0"/>
        <w:jc w:val="both"/>
        <w:rPr>
          <w:rFonts w:ascii="Arial" w:hAnsi="Arial" w:cs="Arial"/>
          <w:color w:val="000000"/>
          <w:sz w:val="18"/>
          <w:szCs w:val="18"/>
        </w:rPr>
      </w:pPr>
      <w:r>
        <w:rPr>
          <w:rFonts w:ascii="Arial" w:hAnsi="Arial" w:cs="Arial"/>
          <w:color w:val="000000"/>
          <w:sz w:val="18"/>
          <w:szCs w:val="18"/>
        </w:rPr>
        <w:t xml:space="preserve">1. </w:t>
      </w:r>
      <w:r w:rsidRPr="002B37FB">
        <w:rPr>
          <w:rFonts w:ascii="Arial" w:hAnsi="Arial" w:cs="Arial"/>
          <w:color w:val="000000"/>
          <w:sz w:val="18"/>
          <w:szCs w:val="18"/>
        </w:rPr>
        <w:t>kategorija DO: 12 ur,</w:t>
      </w:r>
    </w:p>
    <w:p w14:paraId="2F8B9165" w14:textId="77777777" w:rsidR="006A7BE7" w:rsidRDefault="006A7BE7" w:rsidP="006A7BE7">
      <w:pPr>
        <w:pStyle w:val="Odstavekseznama"/>
        <w:numPr>
          <w:ilvl w:val="0"/>
          <w:numId w:val="21"/>
        </w:numPr>
        <w:spacing w:after="0"/>
        <w:jc w:val="both"/>
        <w:rPr>
          <w:rFonts w:ascii="Arial" w:hAnsi="Arial" w:cs="Arial"/>
          <w:color w:val="000000"/>
          <w:sz w:val="18"/>
          <w:szCs w:val="18"/>
        </w:rPr>
      </w:pPr>
      <w:r w:rsidRPr="002B37FB">
        <w:rPr>
          <w:rFonts w:ascii="Arial" w:hAnsi="Arial" w:cs="Arial"/>
          <w:color w:val="000000"/>
          <w:sz w:val="18"/>
          <w:szCs w:val="18"/>
        </w:rPr>
        <w:t>2. kategorija DO: 24 ur,</w:t>
      </w:r>
    </w:p>
    <w:p w14:paraId="1855929B" w14:textId="77777777" w:rsidR="006A7BE7" w:rsidRDefault="006A7BE7" w:rsidP="006A7BE7">
      <w:pPr>
        <w:pStyle w:val="Odstavekseznama"/>
        <w:numPr>
          <w:ilvl w:val="0"/>
          <w:numId w:val="21"/>
        </w:numPr>
        <w:spacing w:after="0"/>
        <w:jc w:val="both"/>
        <w:rPr>
          <w:rFonts w:ascii="Arial" w:hAnsi="Arial" w:cs="Arial"/>
          <w:color w:val="000000"/>
          <w:sz w:val="18"/>
          <w:szCs w:val="18"/>
        </w:rPr>
      </w:pPr>
      <w:r w:rsidRPr="002B37FB">
        <w:rPr>
          <w:rFonts w:ascii="Arial" w:hAnsi="Arial" w:cs="Arial"/>
          <w:color w:val="000000"/>
          <w:sz w:val="18"/>
          <w:szCs w:val="18"/>
        </w:rPr>
        <w:t>3. kategorija DO: 48 ur,</w:t>
      </w:r>
    </w:p>
    <w:p w14:paraId="25E5FFA7" w14:textId="77777777" w:rsidR="006A7BE7" w:rsidRDefault="006A7BE7" w:rsidP="006A7BE7">
      <w:pPr>
        <w:pStyle w:val="Odstavekseznama"/>
        <w:numPr>
          <w:ilvl w:val="0"/>
          <w:numId w:val="21"/>
        </w:numPr>
        <w:spacing w:after="0"/>
        <w:jc w:val="both"/>
        <w:rPr>
          <w:rFonts w:ascii="Arial" w:hAnsi="Arial" w:cs="Arial"/>
          <w:color w:val="000000"/>
          <w:sz w:val="18"/>
          <w:szCs w:val="18"/>
        </w:rPr>
      </w:pPr>
      <w:r w:rsidRPr="002B37FB">
        <w:rPr>
          <w:rFonts w:ascii="Arial" w:hAnsi="Arial" w:cs="Arial"/>
          <w:color w:val="000000"/>
          <w:sz w:val="18"/>
          <w:szCs w:val="18"/>
        </w:rPr>
        <w:t>4. kategorija DO: 30 ur in</w:t>
      </w:r>
    </w:p>
    <w:p w14:paraId="038D7E1E" w14:textId="77777777" w:rsidR="006A7BE7" w:rsidRDefault="006A7BE7" w:rsidP="006A7BE7">
      <w:pPr>
        <w:pStyle w:val="Odstavekseznama"/>
        <w:numPr>
          <w:ilvl w:val="0"/>
          <w:numId w:val="21"/>
        </w:numPr>
        <w:spacing w:after="0"/>
        <w:jc w:val="both"/>
        <w:rPr>
          <w:rFonts w:ascii="Arial" w:hAnsi="Arial" w:cs="Arial"/>
          <w:color w:val="000000"/>
          <w:sz w:val="18"/>
          <w:szCs w:val="18"/>
        </w:rPr>
      </w:pPr>
      <w:r w:rsidRPr="002B37FB">
        <w:rPr>
          <w:rFonts w:ascii="Arial" w:hAnsi="Arial" w:cs="Arial"/>
          <w:color w:val="000000"/>
          <w:sz w:val="18"/>
          <w:szCs w:val="18"/>
        </w:rPr>
        <w:t>5. kategorija DO: 24 ur letno.</w:t>
      </w:r>
    </w:p>
    <w:p w14:paraId="662BED35" w14:textId="77777777" w:rsidR="006A7BE7" w:rsidRDefault="006A7BE7" w:rsidP="006A7BE7">
      <w:pPr>
        <w:spacing w:after="0"/>
        <w:jc w:val="both"/>
        <w:rPr>
          <w:rFonts w:ascii="Arial" w:hAnsi="Arial" w:cs="Arial"/>
          <w:color w:val="000000"/>
          <w:sz w:val="18"/>
          <w:szCs w:val="18"/>
        </w:rPr>
      </w:pPr>
    </w:p>
    <w:p w14:paraId="3E37FFD1" w14:textId="77777777" w:rsidR="006A7BE7" w:rsidRDefault="006A7BE7" w:rsidP="006A7BE7">
      <w:pPr>
        <w:spacing w:after="0"/>
        <w:rPr>
          <w:rFonts w:ascii="Arial" w:hAnsi="Arial" w:cs="Arial"/>
          <w:color w:val="000000"/>
          <w:sz w:val="18"/>
          <w:szCs w:val="18"/>
        </w:rPr>
      </w:pPr>
      <w:r w:rsidRPr="002B37FB">
        <w:rPr>
          <w:rFonts w:ascii="Arial" w:hAnsi="Arial" w:cs="Arial"/>
          <w:color w:val="000000"/>
          <w:sz w:val="18"/>
          <w:szCs w:val="18"/>
        </w:rPr>
        <w:t>Izvajanje storitev se bo izvajalo v skladu z odločbo pristojnega centra za socialno delo, s katero bo</w:t>
      </w:r>
      <w:r>
        <w:rPr>
          <w:rFonts w:ascii="Arial" w:hAnsi="Arial" w:cs="Arial"/>
          <w:color w:val="000000"/>
          <w:sz w:val="18"/>
          <w:szCs w:val="18"/>
        </w:rPr>
        <w:t xml:space="preserve"> </w:t>
      </w:r>
      <w:r w:rsidRPr="002B37FB">
        <w:rPr>
          <w:rFonts w:ascii="Arial" w:hAnsi="Arial" w:cs="Arial"/>
          <w:color w:val="000000"/>
          <w:sz w:val="18"/>
          <w:szCs w:val="18"/>
        </w:rPr>
        <w:t xml:space="preserve">upravičencem priznana pravica do </w:t>
      </w:r>
      <w:proofErr w:type="spellStart"/>
      <w:r w:rsidRPr="002B37FB">
        <w:rPr>
          <w:rFonts w:ascii="Arial" w:hAnsi="Arial" w:cs="Arial"/>
          <w:color w:val="000000"/>
          <w:sz w:val="18"/>
          <w:szCs w:val="18"/>
        </w:rPr>
        <w:t>DO</w:t>
      </w:r>
      <w:proofErr w:type="spellEnd"/>
      <w:r w:rsidRPr="002B37FB">
        <w:rPr>
          <w:rFonts w:ascii="Arial" w:hAnsi="Arial" w:cs="Arial"/>
          <w:color w:val="000000"/>
          <w:sz w:val="18"/>
          <w:szCs w:val="18"/>
        </w:rPr>
        <w:t xml:space="preserve"> na domu.</w:t>
      </w:r>
    </w:p>
    <w:p w14:paraId="055DCE8B" w14:textId="77777777" w:rsidR="006A7BE7" w:rsidRPr="00730712" w:rsidRDefault="006A7BE7" w:rsidP="006A7BE7">
      <w:pPr>
        <w:spacing w:after="0"/>
        <w:rPr>
          <w:rFonts w:ascii="Arial" w:hAnsi="Arial" w:cs="Arial"/>
          <w:color w:val="000000"/>
          <w:sz w:val="18"/>
          <w:szCs w:val="18"/>
        </w:rPr>
      </w:pPr>
    </w:p>
    <w:p w14:paraId="7AC96742" w14:textId="1E0CAA5D" w:rsidR="006A7BE7" w:rsidRDefault="00106F95" w:rsidP="006A7BE7">
      <w:pPr>
        <w:spacing w:after="0"/>
        <w:jc w:val="center"/>
        <w:rPr>
          <w:rFonts w:ascii="Arial" w:hAnsi="Arial" w:cs="Arial"/>
          <w:color w:val="000000"/>
          <w:sz w:val="18"/>
          <w:szCs w:val="18"/>
        </w:rPr>
      </w:pPr>
      <w:r>
        <w:rPr>
          <w:rFonts w:ascii="Arial" w:hAnsi="Arial" w:cs="Arial"/>
          <w:color w:val="000000"/>
          <w:sz w:val="18"/>
          <w:szCs w:val="18"/>
        </w:rPr>
        <w:t>6</w:t>
      </w:r>
      <w:r w:rsidR="006A7BE7" w:rsidRPr="00730712">
        <w:rPr>
          <w:rFonts w:ascii="Arial" w:hAnsi="Arial" w:cs="Arial"/>
          <w:color w:val="000000"/>
          <w:sz w:val="18"/>
          <w:szCs w:val="18"/>
        </w:rPr>
        <w:t>. člen</w:t>
      </w:r>
    </w:p>
    <w:p w14:paraId="1B8B5B18" w14:textId="77777777" w:rsidR="006A7BE7" w:rsidRPr="00730712" w:rsidRDefault="006A7BE7" w:rsidP="006A7BE7">
      <w:pPr>
        <w:spacing w:after="0"/>
        <w:jc w:val="center"/>
        <w:rPr>
          <w:rFonts w:ascii="Arial" w:hAnsi="Arial" w:cs="Arial"/>
          <w:color w:val="000000"/>
          <w:sz w:val="18"/>
          <w:szCs w:val="18"/>
        </w:rPr>
      </w:pPr>
      <w:r>
        <w:rPr>
          <w:rFonts w:ascii="Arial" w:hAnsi="Arial" w:cs="Arial"/>
          <w:color w:val="000000"/>
          <w:sz w:val="18"/>
          <w:szCs w:val="18"/>
        </w:rPr>
        <w:t>(</w:t>
      </w:r>
      <w:r w:rsidRPr="002B37FB">
        <w:rPr>
          <w:rFonts w:ascii="Arial" w:hAnsi="Arial" w:cs="Arial"/>
          <w:color w:val="000000"/>
          <w:sz w:val="18"/>
          <w:szCs w:val="18"/>
        </w:rPr>
        <w:t>obratovalni čas in dosegljivost</w:t>
      </w:r>
      <w:r>
        <w:rPr>
          <w:rFonts w:ascii="Arial" w:hAnsi="Arial" w:cs="Arial"/>
          <w:color w:val="000000"/>
          <w:sz w:val="18"/>
          <w:szCs w:val="18"/>
        </w:rPr>
        <w:t>)</w:t>
      </w:r>
    </w:p>
    <w:p w14:paraId="4C3274F8" w14:textId="77777777" w:rsidR="006A7BE7" w:rsidRPr="00730712" w:rsidRDefault="006A7BE7" w:rsidP="006A7BE7">
      <w:pPr>
        <w:spacing w:after="0"/>
        <w:rPr>
          <w:rFonts w:ascii="Arial" w:hAnsi="Arial" w:cs="Arial"/>
          <w:sz w:val="18"/>
          <w:szCs w:val="18"/>
        </w:rPr>
      </w:pPr>
    </w:p>
    <w:p w14:paraId="46BE3259" w14:textId="77777777" w:rsidR="006A7BE7" w:rsidRDefault="006A7BE7" w:rsidP="006A7BE7">
      <w:pPr>
        <w:spacing w:after="0"/>
        <w:jc w:val="both"/>
        <w:rPr>
          <w:rFonts w:ascii="Arial" w:hAnsi="Arial" w:cs="Arial"/>
          <w:color w:val="000000"/>
          <w:sz w:val="18"/>
          <w:szCs w:val="18"/>
        </w:rPr>
      </w:pPr>
      <w:r w:rsidRPr="003F6D7E">
        <w:rPr>
          <w:rFonts w:ascii="Arial" w:hAnsi="Arial" w:cs="Arial"/>
          <w:color w:val="000000"/>
          <w:sz w:val="18"/>
          <w:szCs w:val="18"/>
        </w:rPr>
        <w:t>Obratovalni čas izvajalca DO se prilagaja potrebam uporabnikov. Storitev se izvaja tako ob delavnikih</w:t>
      </w:r>
      <w:r>
        <w:rPr>
          <w:rFonts w:ascii="Arial" w:hAnsi="Arial" w:cs="Arial"/>
          <w:color w:val="000000"/>
          <w:sz w:val="18"/>
          <w:szCs w:val="18"/>
        </w:rPr>
        <w:t xml:space="preserve"> </w:t>
      </w:r>
      <w:r w:rsidRPr="003F6D7E">
        <w:rPr>
          <w:rFonts w:ascii="Arial" w:hAnsi="Arial" w:cs="Arial"/>
          <w:color w:val="000000"/>
          <w:sz w:val="18"/>
          <w:szCs w:val="18"/>
        </w:rPr>
        <w:t>kot ob dela prostih dnevih.</w:t>
      </w:r>
    </w:p>
    <w:p w14:paraId="099E5B86" w14:textId="77777777" w:rsidR="006A7BE7" w:rsidRDefault="006A7BE7" w:rsidP="006A7BE7">
      <w:pPr>
        <w:spacing w:after="0"/>
        <w:jc w:val="both"/>
        <w:rPr>
          <w:rFonts w:ascii="Arial" w:hAnsi="Arial" w:cs="Arial"/>
          <w:color w:val="000000"/>
          <w:sz w:val="18"/>
          <w:szCs w:val="18"/>
        </w:rPr>
      </w:pPr>
    </w:p>
    <w:p w14:paraId="1B29D955" w14:textId="77777777" w:rsidR="006A7BE7" w:rsidRDefault="006A7BE7" w:rsidP="006A7BE7">
      <w:pPr>
        <w:spacing w:after="0"/>
        <w:jc w:val="both"/>
        <w:rPr>
          <w:rFonts w:ascii="Arial" w:hAnsi="Arial" w:cs="Arial"/>
          <w:color w:val="000000"/>
          <w:sz w:val="18"/>
          <w:szCs w:val="18"/>
        </w:rPr>
      </w:pPr>
      <w:r w:rsidRPr="003F6D7E">
        <w:rPr>
          <w:rFonts w:ascii="Arial" w:hAnsi="Arial" w:cs="Arial"/>
          <w:color w:val="000000"/>
          <w:sz w:val="18"/>
          <w:szCs w:val="18"/>
        </w:rPr>
        <w:t>Izvajalec DO je dolžan uporabnikom zagotavljati stalno dosegljivost v pisarni, preko telefona ali</w:t>
      </w:r>
      <w:r>
        <w:rPr>
          <w:rFonts w:ascii="Arial" w:hAnsi="Arial" w:cs="Arial"/>
          <w:color w:val="000000"/>
          <w:sz w:val="18"/>
          <w:szCs w:val="18"/>
        </w:rPr>
        <w:t xml:space="preserve"> </w:t>
      </w:r>
      <w:r w:rsidRPr="003F6D7E">
        <w:rPr>
          <w:rFonts w:ascii="Arial" w:hAnsi="Arial" w:cs="Arial"/>
          <w:color w:val="000000"/>
          <w:sz w:val="18"/>
          <w:szCs w:val="18"/>
        </w:rPr>
        <w:t>elektronske pošte vsaj v času od ____ do _____.</w:t>
      </w:r>
    </w:p>
    <w:p w14:paraId="2F834774" w14:textId="77777777" w:rsidR="006A7BE7" w:rsidRDefault="006A7BE7" w:rsidP="006A7BE7">
      <w:pPr>
        <w:spacing w:after="0"/>
        <w:jc w:val="both"/>
        <w:rPr>
          <w:rFonts w:ascii="Arial" w:hAnsi="Arial" w:cs="Arial"/>
          <w:color w:val="000000"/>
          <w:sz w:val="18"/>
          <w:szCs w:val="18"/>
        </w:rPr>
      </w:pPr>
    </w:p>
    <w:p w14:paraId="5A59021C" w14:textId="77777777" w:rsidR="006A7BE7" w:rsidRDefault="006A7BE7" w:rsidP="006A7BE7">
      <w:pPr>
        <w:spacing w:after="0"/>
        <w:jc w:val="both"/>
        <w:rPr>
          <w:rFonts w:ascii="Arial" w:hAnsi="Arial" w:cs="Arial"/>
          <w:color w:val="000000"/>
          <w:sz w:val="18"/>
          <w:szCs w:val="18"/>
        </w:rPr>
      </w:pPr>
      <w:r w:rsidRPr="003F6D7E">
        <w:rPr>
          <w:rFonts w:ascii="Arial" w:hAnsi="Arial" w:cs="Arial"/>
          <w:color w:val="000000"/>
          <w:sz w:val="18"/>
          <w:szCs w:val="18"/>
        </w:rPr>
        <w:t>Izvajalec DO je dolžan objaviti na lokaciji pisarne in na druge običajne načine podatke o času</w:t>
      </w:r>
      <w:r>
        <w:rPr>
          <w:rFonts w:ascii="Arial" w:hAnsi="Arial" w:cs="Arial"/>
          <w:color w:val="000000"/>
          <w:sz w:val="18"/>
          <w:szCs w:val="18"/>
        </w:rPr>
        <w:t xml:space="preserve"> </w:t>
      </w:r>
      <w:r w:rsidRPr="003F6D7E">
        <w:rPr>
          <w:rFonts w:ascii="Arial" w:hAnsi="Arial" w:cs="Arial"/>
          <w:color w:val="000000"/>
          <w:sz w:val="18"/>
          <w:szCs w:val="18"/>
        </w:rPr>
        <w:t>dosegljivosti.</w:t>
      </w:r>
    </w:p>
    <w:p w14:paraId="23B2C543" w14:textId="77777777" w:rsidR="006A7BE7" w:rsidRDefault="006A7BE7" w:rsidP="006A7BE7">
      <w:pPr>
        <w:spacing w:after="0"/>
        <w:jc w:val="center"/>
        <w:rPr>
          <w:rFonts w:ascii="Arial" w:hAnsi="Arial" w:cs="Arial"/>
          <w:color w:val="000000"/>
          <w:sz w:val="18"/>
          <w:szCs w:val="18"/>
        </w:rPr>
      </w:pPr>
    </w:p>
    <w:p w14:paraId="1C46740F" w14:textId="33911D2A" w:rsidR="006A7BE7" w:rsidRDefault="00106F95" w:rsidP="006A7BE7">
      <w:pPr>
        <w:spacing w:after="0"/>
        <w:jc w:val="center"/>
        <w:rPr>
          <w:rFonts w:ascii="Arial" w:hAnsi="Arial" w:cs="Arial"/>
          <w:color w:val="000000"/>
          <w:sz w:val="18"/>
          <w:szCs w:val="18"/>
        </w:rPr>
      </w:pPr>
      <w:r>
        <w:rPr>
          <w:rFonts w:ascii="Arial" w:hAnsi="Arial" w:cs="Arial"/>
          <w:color w:val="000000"/>
          <w:sz w:val="18"/>
          <w:szCs w:val="18"/>
        </w:rPr>
        <w:t>7</w:t>
      </w:r>
      <w:r w:rsidR="006A7BE7" w:rsidRPr="00730712">
        <w:rPr>
          <w:rFonts w:ascii="Arial" w:hAnsi="Arial" w:cs="Arial"/>
          <w:color w:val="000000"/>
          <w:sz w:val="18"/>
          <w:szCs w:val="18"/>
        </w:rPr>
        <w:t>. člen</w:t>
      </w:r>
    </w:p>
    <w:p w14:paraId="55DF1952" w14:textId="77777777" w:rsidR="006A7BE7" w:rsidRPr="00730712" w:rsidRDefault="006A7BE7" w:rsidP="006A7BE7">
      <w:pPr>
        <w:spacing w:after="0"/>
        <w:jc w:val="center"/>
        <w:rPr>
          <w:rFonts w:ascii="Arial" w:hAnsi="Arial" w:cs="Arial"/>
          <w:color w:val="000000"/>
          <w:sz w:val="18"/>
          <w:szCs w:val="18"/>
        </w:rPr>
      </w:pPr>
      <w:r>
        <w:rPr>
          <w:rFonts w:ascii="Arial" w:hAnsi="Arial" w:cs="Arial"/>
          <w:color w:val="000000"/>
          <w:sz w:val="18"/>
          <w:szCs w:val="18"/>
        </w:rPr>
        <w:t>(</w:t>
      </w:r>
      <w:r w:rsidRPr="003F6D7E">
        <w:rPr>
          <w:rFonts w:ascii="Arial" w:hAnsi="Arial" w:cs="Arial"/>
          <w:color w:val="000000"/>
          <w:sz w:val="18"/>
          <w:szCs w:val="18"/>
        </w:rPr>
        <w:t xml:space="preserve">odgovorna oseba </w:t>
      </w:r>
      <w:r>
        <w:rPr>
          <w:rFonts w:ascii="Arial" w:hAnsi="Arial" w:cs="Arial"/>
          <w:color w:val="000000"/>
          <w:sz w:val="18"/>
          <w:szCs w:val="18"/>
        </w:rPr>
        <w:t>izvajalca DO)</w:t>
      </w:r>
    </w:p>
    <w:p w14:paraId="6ADB4FA1" w14:textId="77777777" w:rsidR="006A7BE7" w:rsidRDefault="006A7BE7" w:rsidP="006A7BE7">
      <w:pPr>
        <w:spacing w:after="0"/>
        <w:jc w:val="center"/>
        <w:rPr>
          <w:rFonts w:ascii="Arial" w:hAnsi="Arial" w:cs="Arial"/>
          <w:color w:val="000000"/>
          <w:sz w:val="18"/>
          <w:szCs w:val="18"/>
        </w:rPr>
      </w:pPr>
    </w:p>
    <w:p w14:paraId="7A8AC274" w14:textId="77777777" w:rsidR="006A7BE7" w:rsidRDefault="006A7BE7" w:rsidP="006A7BE7">
      <w:pPr>
        <w:spacing w:after="0"/>
        <w:rPr>
          <w:rFonts w:ascii="Arial" w:hAnsi="Arial" w:cs="Arial"/>
          <w:color w:val="000000"/>
          <w:sz w:val="18"/>
          <w:szCs w:val="18"/>
        </w:rPr>
      </w:pPr>
      <w:r w:rsidRPr="003F6D7E">
        <w:rPr>
          <w:rFonts w:ascii="Arial" w:hAnsi="Arial" w:cs="Arial"/>
          <w:color w:val="000000"/>
          <w:sz w:val="18"/>
          <w:szCs w:val="18"/>
        </w:rPr>
        <w:t>Odgovorna oseba pri izvajalcu DO je ___________________</w:t>
      </w:r>
      <w:r>
        <w:rPr>
          <w:rFonts w:ascii="Arial" w:hAnsi="Arial" w:cs="Arial"/>
          <w:color w:val="000000"/>
          <w:sz w:val="18"/>
          <w:szCs w:val="18"/>
        </w:rPr>
        <w:t>.</w:t>
      </w:r>
    </w:p>
    <w:p w14:paraId="3852DCCB" w14:textId="77777777" w:rsidR="006A7BE7" w:rsidRDefault="006A7BE7" w:rsidP="006A7BE7">
      <w:pPr>
        <w:spacing w:after="0"/>
        <w:rPr>
          <w:rFonts w:ascii="Arial" w:hAnsi="Arial" w:cs="Arial"/>
          <w:color w:val="000000"/>
          <w:sz w:val="18"/>
          <w:szCs w:val="18"/>
        </w:rPr>
      </w:pPr>
    </w:p>
    <w:p w14:paraId="5DED2CF0" w14:textId="068078F0" w:rsidR="006A7BE7" w:rsidRDefault="00106F95" w:rsidP="006A7BE7">
      <w:pPr>
        <w:spacing w:after="0"/>
        <w:jc w:val="center"/>
        <w:rPr>
          <w:rFonts w:ascii="Arial" w:hAnsi="Arial" w:cs="Arial"/>
          <w:color w:val="000000"/>
          <w:sz w:val="18"/>
          <w:szCs w:val="18"/>
        </w:rPr>
      </w:pPr>
      <w:r>
        <w:rPr>
          <w:rFonts w:ascii="Arial" w:hAnsi="Arial" w:cs="Arial"/>
          <w:color w:val="000000"/>
          <w:sz w:val="18"/>
          <w:szCs w:val="18"/>
        </w:rPr>
        <w:t>8</w:t>
      </w:r>
      <w:r w:rsidR="006A7BE7" w:rsidRPr="00730712">
        <w:rPr>
          <w:rFonts w:ascii="Arial" w:hAnsi="Arial" w:cs="Arial"/>
          <w:color w:val="000000"/>
          <w:sz w:val="18"/>
          <w:szCs w:val="18"/>
        </w:rPr>
        <w:t>. člen</w:t>
      </w:r>
    </w:p>
    <w:p w14:paraId="6EE1E12E" w14:textId="77777777" w:rsidR="006A7BE7" w:rsidRPr="00730712" w:rsidRDefault="006A7BE7" w:rsidP="006A7BE7">
      <w:pPr>
        <w:spacing w:after="0"/>
        <w:jc w:val="center"/>
        <w:rPr>
          <w:rFonts w:ascii="Arial" w:hAnsi="Arial" w:cs="Arial"/>
          <w:color w:val="000000"/>
          <w:sz w:val="18"/>
          <w:szCs w:val="18"/>
        </w:rPr>
      </w:pPr>
      <w:r>
        <w:rPr>
          <w:rFonts w:ascii="Arial" w:hAnsi="Arial" w:cs="Arial"/>
          <w:color w:val="000000"/>
          <w:sz w:val="18"/>
          <w:szCs w:val="18"/>
        </w:rPr>
        <w:t>(</w:t>
      </w:r>
      <w:r w:rsidRPr="003F6D7E">
        <w:rPr>
          <w:rFonts w:ascii="Arial" w:hAnsi="Arial" w:cs="Arial"/>
          <w:color w:val="000000"/>
          <w:sz w:val="18"/>
          <w:szCs w:val="18"/>
        </w:rPr>
        <w:t>obveznosti izvajalca DO in občine</w:t>
      </w:r>
      <w:r>
        <w:rPr>
          <w:rFonts w:ascii="Arial" w:hAnsi="Arial" w:cs="Arial"/>
          <w:color w:val="000000"/>
          <w:sz w:val="18"/>
          <w:szCs w:val="18"/>
        </w:rPr>
        <w:t>)</w:t>
      </w:r>
    </w:p>
    <w:p w14:paraId="6A88946D" w14:textId="77777777" w:rsidR="006A7BE7" w:rsidRDefault="006A7BE7" w:rsidP="006A7BE7">
      <w:pPr>
        <w:spacing w:after="0"/>
        <w:rPr>
          <w:rFonts w:ascii="Arial" w:hAnsi="Arial" w:cs="Arial"/>
          <w:color w:val="000000"/>
          <w:sz w:val="18"/>
          <w:szCs w:val="18"/>
        </w:rPr>
      </w:pPr>
    </w:p>
    <w:p w14:paraId="14B2F709" w14:textId="77777777" w:rsidR="006A7BE7" w:rsidRDefault="006A7BE7" w:rsidP="006A7BE7">
      <w:pPr>
        <w:spacing w:after="0"/>
        <w:rPr>
          <w:rFonts w:ascii="Arial" w:hAnsi="Arial" w:cs="Arial"/>
          <w:color w:val="000000"/>
          <w:sz w:val="18"/>
          <w:szCs w:val="18"/>
        </w:rPr>
      </w:pPr>
      <w:r w:rsidRPr="00064EE0">
        <w:rPr>
          <w:rFonts w:ascii="Arial" w:hAnsi="Arial" w:cs="Arial"/>
          <w:color w:val="000000"/>
          <w:sz w:val="18"/>
          <w:szCs w:val="18"/>
        </w:rPr>
        <w:t xml:space="preserve">Izvajalec DO mora s skrbnostjo dobrega gospodarstvenika izvajati vse naloge in storitve iz </w:t>
      </w:r>
      <w:r>
        <w:rPr>
          <w:rFonts w:ascii="Arial" w:hAnsi="Arial" w:cs="Arial"/>
          <w:color w:val="000000"/>
          <w:sz w:val="18"/>
          <w:szCs w:val="18"/>
        </w:rPr>
        <w:t>te pogodbe</w:t>
      </w:r>
      <w:r w:rsidRPr="00064EE0">
        <w:rPr>
          <w:rFonts w:ascii="Arial" w:hAnsi="Arial" w:cs="Arial"/>
          <w:color w:val="000000"/>
          <w:sz w:val="18"/>
          <w:szCs w:val="18"/>
        </w:rPr>
        <w:t xml:space="preserve"> in poročati o opravljanju javne službe </w:t>
      </w:r>
      <w:r>
        <w:rPr>
          <w:rFonts w:ascii="Arial" w:hAnsi="Arial" w:cs="Arial"/>
          <w:color w:val="000000"/>
          <w:sz w:val="18"/>
          <w:szCs w:val="18"/>
        </w:rPr>
        <w:t>DO</w:t>
      </w:r>
      <w:r w:rsidRPr="00064EE0">
        <w:rPr>
          <w:rFonts w:ascii="Arial" w:hAnsi="Arial" w:cs="Arial"/>
          <w:color w:val="000000"/>
          <w:sz w:val="18"/>
          <w:szCs w:val="18"/>
        </w:rPr>
        <w:t xml:space="preserve"> na domu.</w:t>
      </w:r>
    </w:p>
    <w:p w14:paraId="30BBDB27" w14:textId="77777777" w:rsidR="006A7BE7" w:rsidRDefault="006A7BE7" w:rsidP="006A7BE7">
      <w:pPr>
        <w:spacing w:after="0"/>
        <w:rPr>
          <w:rFonts w:ascii="Arial" w:hAnsi="Arial" w:cs="Arial"/>
          <w:color w:val="000000"/>
          <w:sz w:val="18"/>
          <w:szCs w:val="18"/>
        </w:rPr>
      </w:pPr>
    </w:p>
    <w:p w14:paraId="31D33A90" w14:textId="77777777" w:rsidR="006A7BE7" w:rsidRPr="00064EE0" w:rsidRDefault="006A7BE7" w:rsidP="006A7BE7">
      <w:pPr>
        <w:spacing w:after="0"/>
        <w:rPr>
          <w:rFonts w:ascii="Arial" w:hAnsi="Arial" w:cs="Arial"/>
          <w:color w:val="000000"/>
          <w:sz w:val="18"/>
          <w:szCs w:val="18"/>
        </w:rPr>
      </w:pPr>
      <w:r w:rsidRPr="00064EE0">
        <w:rPr>
          <w:rFonts w:ascii="Arial" w:hAnsi="Arial" w:cs="Arial"/>
          <w:color w:val="000000"/>
          <w:sz w:val="18"/>
          <w:szCs w:val="18"/>
        </w:rPr>
        <w:t>Izvajalec DO se obvezuje, da:</w:t>
      </w:r>
    </w:p>
    <w:p w14:paraId="0F7A8686" w14:textId="77777777" w:rsidR="006A7BE7" w:rsidRPr="00064EE0" w:rsidRDefault="006A7BE7" w:rsidP="006A7BE7">
      <w:pPr>
        <w:pStyle w:val="Odstavekseznama"/>
        <w:numPr>
          <w:ilvl w:val="0"/>
          <w:numId w:val="24"/>
        </w:numPr>
        <w:spacing w:after="0"/>
        <w:jc w:val="both"/>
        <w:rPr>
          <w:rFonts w:ascii="Arial" w:hAnsi="Arial" w:cs="Arial"/>
          <w:color w:val="000000"/>
          <w:sz w:val="18"/>
          <w:szCs w:val="18"/>
        </w:rPr>
      </w:pPr>
      <w:r w:rsidRPr="00064EE0">
        <w:rPr>
          <w:rFonts w:ascii="Arial" w:hAnsi="Arial" w:cs="Arial"/>
          <w:color w:val="000000"/>
          <w:sz w:val="18"/>
          <w:szCs w:val="18"/>
        </w:rPr>
        <w:t>bo s pričetkom opravljanja storitve DO na domu izpolnjeval pogoje, ki jih določa 60. člen ZDOsk- 1 in se bo vpisal v register izvajalcev v skladu z določbami vsakokrat veljavnega Pravilnika o vlogi za vpis v register izvajalcev dolgotrajne oskrbe (Uradni list RS, št. 133/23);</w:t>
      </w:r>
    </w:p>
    <w:p w14:paraId="6A877ED8" w14:textId="77777777" w:rsidR="006A7BE7" w:rsidRPr="00064EE0" w:rsidRDefault="006A7BE7" w:rsidP="006A7BE7">
      <w:pPr>
        <w:pStyle w:val="Odstavekseznama"/>
        <w:numPr>
          <w:ilvl w:val="0"/>
          <w:numId w:val="24"/>
        </w:numPr>
        <w:spacing w:after="0"/>
        <w:jc w:val="both"/>
        <w:rPr>
          <w:rFonts w:ascii="Arial" w:hAnsi="Arial" w:cs="Arial"/>
          <w:color w:val="000000"/>
          <w:sz w:val="18"/>
          <w:szCs w:val="18"/>
        </w:rPr>
      </w:pPr>
      <w:r w:rsidRPr="00064EE0">
        <w:rPr>
          <w:rFonts w:ascii="Arial" w:hAnsi="Arial" w:cs="Arial"/>
          <w:color w:val="000000"/>
          <w:sz w:val="18"/>
          <w:szCs w:val="18"/>
        </w:rPr>
        <w:t>bo opravljal storitev DO na domu v skladu z določili te pogodbe, ZDOsk-1 in naslednjimi podzakonskimi predpisi: Pravilnikom o strokovnih načelih za izvajanje ukrepov (Uradni list RS, št. 89/23), Pravilnikom o načinu vodenja seznama prostih zmogljivosti in poročanju izvajalcev dolgotrajne oskrbe (Uradni list RS, št. 2/24), Pravilnikom o minimalnih prostorskih in tehničnih pogojih za opravljanje dolgotrajne oskrbe (Uradni list RS, št. 19/24) in Pravilnikom o storitvah, kadrovskih pogojih, usposabljanju in superviziji v dolgotrajni oskrbi (Uradni list RS, št. 15/24);</w:t>
      </w:r>
    </w:p>
    <w:p w14:paraId="6B1A1F33" w14:textId="77777777" w:rsidR="006A7BE7" w:rsidRPr="00064EE0" w:rsidRDefault="006A7BE7" w:rsidP="006A7BE7">
      <w:pPr>
        <w:pStyle w:val="Odstavekseznama"/>
        <w:numPr>
          <w:ilvl w:val="0"/>
          <w:numId w:val="24"/>
        </w:numPr>
        <w:spacing w:after="0"/>
        <w:jc w:val="both"/>
        <w:rPr>
          <w:rFonts w:ascii="Arial" w:hAnsi="Arial" w:cs="Arial"/>
          <w:color w:val="000000"/>
          <w:sz w:val="18"/>
          <w:szCs w:val="18"/>
        </w:rPr>
      </w:pPr>
      <w:r w:rsidRPr="00064EE0">
        <w:rPr>
          <w:rFonts w:ascii="Arial" w:hAnsi="Arial" w:cs="Arial"/>
          <w:color w:val="000000"/>
          <w:sz w:val="18"/>
          <w:szCs w:val="18"/>
        </w:rPr>
        <w:t>bo pri posameznem uporabniku izvajal storitev na podlagi izdane odločbe, kjer bo podrobneje opredeljen način izvajanja storitve;</w:t>
      </w:r>
    </w:p>
    <w:p w14:paraId="642BD598" w14:textId="77777777" w:rsidR="006A7BE7" w:rsidRPr="00064EE0" w:rsidRDefault="006A7BE7" w:rsidP="006A7BE7">
      <w:pPr>
        <w:pStyle w:val="Odstavekseznama"/>
        <w:numPr>
          <w:ilvl w:val="0"/>
          <w:numId w:val="24"/>
        </w:numPr>
        <w:spacing w:after="0"/>
        <w:jc w:val="both"/>
        <w:rPr>
          <w:rFonts w:ascii="Arial" w:hAnsi="Arial" w:cs="Arial"/>
          <w:color w:val="000000"/>
          <w:sz w:val="18"/>
          <w:szCs w:val="18"/>
        </w:rPr>
      </w:pPr>
      <w:r w:rsidRPr="00064EE0">
        <w:rPr>
          <w:rFonts w:ascii="Arial" w:hAnsi="Arial" w:cs="Arial"/>
          <w:color w:val="000000"/>
          <w:sz w:val="18"/>
          <w:szCs w:val="18"/>
        </w:rPr>
        <w:t>bo za posameznega uporabnika evidentiral in ZZZS zaračunal opravljene storitve v skladu s 46. členom ZDOsk-1 in navodili ZZZS iz devetega odstavka 46. člena ZDOsk-1;</w:t>
      </w:r>
    </w:p>
    <w:p w14:paraId="00AE21FB" w14:textId="77777777" w:rsidR="006A7BE7" w:rsidRPr="00064EE0" w:rsidRDefault="006A7BE7" w:rsidP="006A7BE7">
      <w:pPr>
        <w:pStyle w:val="Odstavekseznama"/>
        <w:numPr>
          <w:ilvl w:val="0"/>
          <w:numId w:val="24"/>
        </w:numPr>
        <w:spacing w:after="0"/>
        <w:jc w:val="both"/>
        <w:rPr>
          <w:rFonts w:ascii="Arial" w:hAnsi="Arial" w:cs="Arial"/>
          <w:color w:val="000000"/>
          <w:sz w:val="18"/>
          <w:szCs w:val="18"/>
        </w:rPr>
      </w:pPr>
      <w:r w:rsidRPr="00064EE0">
        <w:rPr>
          <w:rFonts w:ascii="Arial" w:hAnsi="Arial" w:cs="Arial"/>
          <w:color w:val="000000"/>
          <w:sz w:val="18"/>
          <w:szCs w:val="18"/>
        </w:rPr>
        <w:t>bo sodeloval z občino in upošteval njene zahteve glede izvajanja te pogodbe;</w:t>
      </w:r>
    </w:p>
    <w:p w14:paraId="335A5408" w14:textId="77777777" w:rsidR="006A7BE7" w:rsidRPr="00064EE0" w:rsidRDefault="006A7BE7" w:rsidP="006A7BE7">
      <w:pPr>
        <w:pStyle w:val="Odstavekseznama"/>
        <w:numPr>
          <w:ilvl w:val="0"/>
          <w:numId w:val="24"/>
        </w:numPr>
        <w:jc w:val="both"/>
        <w:rPr>
          <w:rFonts w:ascii="Arial" w:hAnsi="Arial" w:cs="Arial"/>
          <w:color w:val="000000"/>
          <w:sz w:val="18"/>
          <w:szCs w:val="18"/>
        </w:rPr>
      </w:pPr>
      <w:r>
        <w:rPr>
          <w:rFonts w:ascii="Arial" w:hAnsi="Arial" w:cs="Arial"/>
          <w:color w:val="000000"/>
          <w:sz w:val="18"/>
          <w:szCs w:val="18"/>
        </w:rPr>
        <w:t xml:space="preserve">bo </w:t>
      </w:r>
      <w:r w:rsidRPr="00064EE0">
        <w:rPr>
          <w:rFonts w:ascii="Arial" w:hAnsi="Arial" w:cs="Arial"/>
          <w:color w:val="000000"/>
          <w:sz w:val="18"/>
          <w:szCs w:val="18"/>
        </w:rPr>
        <w:t>ločeno vodi</w:t>
      </w:r>
      <w:r>
        <w:rPr>
          <w:rFonts w:ascii="Arial" w:hAnsi="Arial" w:cs="Arial"/>
          <w:color w:val="000000"/>
          <w:sz w:val="18"/>
          <w:szCs w:val="18"/>
        </w:rPr>
        <w:t>l</w:t>
      </w:r>
      <w:r w:rsidRPr="00064EE0">
        <w:rPr>
          <w:rFonts w:ascii="Arial" w:hAnsi="Arial" w:cs="Arial"/>
          <w:color w:val="000000"/>
          <w:sz w:val="18"/>
          <w:szCs w:val="18"/>
        </w:rPr>
        <w:t xml:space="preserve"> izkaze prihodkov in odhodkov ter sredstev in virov sredstev, ki se</w:t>
      </w:r>
      <w:r>
        <w:rPr>
          <w:rFonts w:ascii="Arial" w:hAnsi="Arial" w:cs="Arial"/>
          <w:color w:val="000000"/>
          <w:sz w:val="18"/>
          <w:szCs w:val="18"/>
        </w:rPr>
        <w:t xml:space="preserve"> </w:t>
      </w:r>
      <w:r w:rsidRPr="00064EE0">
        <w:rPr>
          <w:rFonts w:ascii="Arial" w:hAnsi="Arial" w:cs="Arial"/>
          <w:color w:val="000000"/>
          <w:sz w:val="18"/>
          <w:szCs w:val="18"/>
        </w:rPr>
        <w:t xml:space="preserve">nanašajo na opravljanje </w:t>
      </w:r>
      <w:r>
        <w:rPr>
          <w:rFonts w:ascii="Arial" w:hAnsi="Arial" w:cs="Arial"/>
          <w:color w:val="000000"/>
          <w:sz w:val="18"/>
          <w:szCs w:val="18"/>
        </w:rPr>
        <w:t>DO</w:t>
      </w:r>
      <w:r w:rsidRPr="00064EE0">
        <w:rPr>
          <w:rFonts w:ascii="Arial" w:hAnsi="Arial" w:cs="Arial"/>
          <w:color w:val="000000"/>
          <w:sz w:val="18"/>
          <w:szCs w:val="18"/>
        </w:rPr>
        <w:t xml:space="preserve"> na podlagi koncesije, od tistih, ki se nanašajo na opravljanje tržne dejavnosti, v skladu s predpisi, ki urejajo preglednost finančnih odnosov in ločeno evidentiranje različnih dejavnosti</w:t>
      </w:r>
      <w:r>
        <w:rPr>
          <w:rFonts w:ascii="Arial" w:hAnsi="Arial" w:cs="Arial"/>
          <w:color w:val="000000"/>
          <w:sz w:val="18"/>
          <w:szCs w:val="18"/>
        </w:rPr>
        <w:t>;</w:t>
      </w:r>
      <w:r w:rsidRPr="00064EE0">
        <w:rPr>
          <w:rFonts w:ascii="Arial" w:hAnsi="Arial" w:cs="Arial"/>
          <w:color w:val="000000"/>
          <w:sz w:val="18"/>
          <w:szCs w:val="18"/>
        </w:rPr>
        <w:t xml:space="preserve"> </w:t>
      </w:r>
    </w:p>
    <w:p w14:paraId="2B567314" w14:textId="77777777" w:rsidR="006A7BE7" w:rsidRDefault="006A7BE7" w:rsidP="006A7BE7">
      <w:pPr>
        <w:pStyle w:val="Odstavekseznama"/>
        <w:numPr>
          <w:ilvl w:val="0"/>
          <w:numId w:val="24"/>
        </w:numPr>
        <w:spacing w:after="0"/>
        <w:jc w:val="both"/>
        <w:rPr>
          <w:rFonts w:ascii="Arial" w:hAnsi="Arial" w:cs="Arial"/>
          <w:color w:val="000000"/>
          <w:sz w:val="18"/>
          <w:szCs w:val="18"/>
        </w:rPr>
      </w:pPr>
      <w:r w:rsidRPr="00064EE0">
        <w:rPr>
          <w:rFonts w:ascii="Arial" w:hAnsi="Arial" w:cs="Arial"/>
          <w:color w:val="000000"/>
          <w:sz w:val="18"/>
          <w:szCs w:val="18"/>
        </w:rPr>
        <w:t>bo občini zagotovil vse podatke, gradivo, informacije, s katerimi razpolaga, potrebne za pripravo</w:t>
      </w:r>
      <w:r>
        <w:rPr>
          <w:rFonts w:ascii="Arial" w:hAnsi="Arial" w:cs="Arial"/>
          <w:color w:val="000000"/>
          <w:sz w:val="18"/>
          <w:szCs w:val="18"/>
        </w:rPr>
        <w:t xml:space="preserve"> </w:t>
      </w:r>
      <w:r w:rsidRPr="00064EE0">
        <w:rPr>
          <w:rFonts w:ascii="Arial" w:hAnsi="Arial" w:cs="Arial"/>
          <w:color w:val="000000"/>
          <w:sz w:val="18"/>
          <w:szCs w:val="18"/>
        </w:rPr>
        <w:t>poročil in finančnih predlogov za pristojno ministrstvo.</w:t>
      </w:r>
    </w:p>
    <w:p w14:paraId="2E897FC6" w14:textId="77777777" w:rsidR="006A7BE7" w:rsidRDefault="006A7BE7" w:rsidP="006A7BE7">
      <w:pPr>
        <w:spacing w:after="0"/>
        <w:jc w:val="both"/>
        <w:rPr>
          <w:rFonts w:ascii="Arial" w:hAnsi="Arial" w:cs="Arial"/>
          <w:color w:val="000000"/>
          <w:sz w:val="18"/>
          <w:szCs w:val="18"/>
        </w:rPr>
      </w:pPr>
    </w:p>
    <w:p w14:paraId="6BF7A548" w14:textId="77777777" w:rsidR="006A7BE7" w:rsidRPr="00064EE0" w:rsidRDefault="006A7BE7" w:rsidP="006A7BE7">
      <w:pPr>
        <w:spacing w:after="0"/>
        <w:jc w:val="both"/>
        <w:rPr>
          <w:rFonts w:ascii="Arial" w:hAnsi="Arial" w:cs="Arial"/>
          <w:color w:val="000000"/>
          <w:sz w:val="18"/>
          <w:szCs w:val="18"/>
        </w:rPr>
      </w:pPr>
      <w:r w:rsidRPr="00064EE0">
        <w:rPr>
          <w:rFonts w:ascii="Arial" w:hAnsi="Arial" w:cs="Arial"/>
          <w:color w:val="000000"/>
          <w:sz w:val="18"/>
          <w:szCs w:val="18"/>
        </w:rPr>
        <w:t>Občina se obvezuje, da bo:</w:t>
      </w:r>
    </w:p>
    <w:p w14:paraId="168CB541" w14:textId="77777777" w:rsidR="006A7BE7" w:rsidRPr="00064EE0" w:rsidRDefault="006A7BE7" w:rsidP="006A7BE7">
      <w:pPr>
        <w:pStyle w:val="Odstavekseznama"/>
        <w:numPr>
          <w:ilvl w:val="0"/>
          <w:numId w:val="25"/>
        </w:numPr>
        <w:spacing w:after="0"/>
        <w:jc w:val="both"/>
        <w:rPr>
          <w:rFonts w:ascii="Arial" w:hAnsi="Arial" w:cs="Arial"/>
          <w:color w:val="000000"/>
          <w:sz w:val="18"/>
          <w:szCs w:val="18"/>
        </w:rPr>
      </w:pPr>
      <w:r w:rsidRPr="00064EE0">
        <w:rPr>
          <w:rFonts w:ascii="Arial" w:hAnsi="Arial" w:cs="Arial"/>
          <w:color w:val="000000"/>
          <w:sz w:val="18"/>
          <w:szCs w:val="18"/>
        </w:rPr>
        <w:t>z izvajalcem DO sodelovala pri načrtovanju in izvajanju storitve z namenom zagotavljanja kakovostne storitve za svoje občane;</w:t>
      </w:r>
    </w:p>
    <w:p w14:paraId="2F1244AC" w14:textId="77777777" w:rsidR="006A7BE7" w:rsidRPr="00064EE0" w:rsidRDefault="006A7BE7" w:rsidP="006A7BE7">
      <w:pPr>
        <w:pStyle w:val="Odstavekseznama"/>
        <w:numPr>
          <w:ilvl w:val="0"/>
          <w:numId w:val="25"/>
        </w:numPr>
        <w:spacing w:after="0"/>
        <w:jc w:val="both"/>
        <w:rPr>
          <w:rFonts w:ascii="Arial" w:hAnsi="Arial" w:cs="Arial"/>
          <w:color w:val="000000"/>
          <w:sz w:val="18"/>
          <w:szCs w:val="18"/>
        </w:rPr>
      </w:pPr>
      <w:r w:rsidRPr="00064EE0">
        <w:rPr>
          <w:rFonts w:ascii="Arial" w:hAnsi="Arial" w:cs="Arial"/>
          <w:color w:val="000000"/>
          <w:sz w:val="18"/>
          <w:szCs w:val="18"/>
        </w:rPr>
        <w:lastRenderedPageBreak/>
        <w:t>spremljala izvajanje storitve DO na domu na svojem območju ter po potrebi sodelovala pri pripravi poročil in analiz za potrebe občine in pristojnega ministrstva;</w:t>
      </w:r>
    </w:p>
    <w:p w14:paraId="6AE14DF4" w14:textId="77777777" w:rsidR="006A7BE7" w:rsidRPr="00064EE0" w:rsidRDefault="006A7BE7" w:rsidP="006A7BE7">
      <w:pPr>
        <w:pStyle w:val="Odstavekseznama"/>
        <w:numPr>
          <w:ilvl w:val="0"/>
          <w:numId w:val="25"/>
        </w:numPr>
        <w:spacing w:after="0"/>
        <w:jc w:val="both"/>
        <w:rPr>
          <w:rFonts w:ascii="Arial" w:hAnsi="Arial" w:cs="Arial"/>
          <w:color w:val="000000"/>
          <w:sz w:val="18"/>
          <w:szCs w:val="18"/>
        </w:rPr>
      </w:pPr>
      <w:r w:rsidRPr="00064EE0">
        <w:rPr>
          <w:rFonts w:ascii="Arial" w:hAnsi="Arial" w:cs="Arial"/>
          <w:color w:val="000000"/>
          <w:sz w:val="18"/>
          <w:szCs w:val="18"/>
        </w:rPr>
        <w:t>izvajalcu DO pravočasno posredovala vse relevantne informacije in dokumente, potrebne za nemoteno izvajanje storit</w:t>
      </w:r>
      <w:r>
        <w:rPr>
          <w:rFonts w:ascii="Arial" w:hAnsi="Arial" w:cs="Arial"/>
          <w:color w:val="000000"/>
          <w:sz w:val="18"/>
          <w:szCs w:val="18"/>
        </w:rPr>
        <w:t>ev</w:t>
      </w:r>
      <w:r w:rsidRPr="00064EE0">
        <w:rPr>
          <w:rFonts w:ascii="Arial" w:hAnsi="Arial" w:cs="Arial"/>
          <w:color w:val="000000"/>
          <w:sz w:val="18"/>
          <w:szCs w:val="18"/>
        </w:rPr>
        <w:t xml:space="preserve"> po tej pogodbi.</w:t>
      </w:r>
    </w:p>
    <w:p w14:paraId="607870D1" w14:textId="77777777" w:rsidR="006A7BE7" w:rsidRDefault="006A7BE7" w:rsidP="006A7BE7">
      <w:pPr>
        <w:spacing w:after="0"/>
        <w:jc w:val="center"/>
        <w:rPr>
          <w:rFonts w:ascii="Arial" w:hAnsi="Arial" w:cs="Arial"/>
          <w:color w:val="000000"/>
          <w:sz w:val="18"/>
          <w:szCs w:val="18"/>
        </w:rPr>
      </w:pPr>
    </w:p>
    <w:p w14:paraId="078CE06A" w14:textId="2E9D9B6B" w:rsidR="006A7BE7" w:rsidRDefault="00106F95" w:rsidP="006A7BE7">
      <w:pPr>
        <w:spacing w:after="0"/>
        <w:jc w:val="center"/>
        <w:rPr>
          <w:rFonts w:ascii="Arial" w:hAnsi="Arial" w:cs="Arial"/>
          <w:color w:val="000000"/>
          <w:sz w:val="18"/>
          <w:szCs w:val="18"/>
        </w:rPr>
      </w:pPr>
      <w:r>
        <w:rPr>
          <w:rFonts w:ascii="Arial" w:hAnsi="Arial" w:cs="Arial"/>
          <w:color w:val="000000"/>
          <w:sz w:val="18"/>
          <w:szCs w:val="18"/>
        </w:rPr>
        <w:t>9</w:t>
      </w:r>
      <w:r w:rsidR="006A7BE7" w:rsidRPr="00730712">
        <w:rPr>
          <w:rFonts w:ascii="Arial" w:hAnsi="Arial" w:cs="Arial"/>
          <w:color w:val="000000"/>
          <w:sz w:val="18"/>
          <w:szCs w:val="18"/>
        </w:rPr>
        <w:t>. člen</w:t>
      </w:r>
    </w:p>
    <w:p w14:paraId="4289F7DB" w14:textId="77777777" w:rsidR="006A7BE7" w:rsidRPr="00730712" w:rsidRDefault="006A7BE7" w:rsidP="006A7BE7">
      <w:pPr>
        <w:spacing w:after="0"/>
        <w:jc w:val="center"/>
        <w:rPr>
          <w:rFonts w:ascii="Arial" w:hAnsi="Arial" w:cs="Arial"/>
          <w:color w:val="000000"/>
          <w:sz w:val="18"/>
          <w:szCs w:val="18"/>
        </w:rPr>
      </w:pPr>
      <w:r>
        <w:rPr>
          <w:rFonts w:ascii="Arial" w:hAnsi="Arial" w:cs="Arial"/>
          <w:color w:val="000000"/>
          <w:sz w:val="18"/>
          <w:szCs w:val="18"/>
        </w:rPr>
        <w:t>(</w:t>
      </w:r>
      <w:r w:rsidRPr="005B683A">
        <w:rPr>
          <w:rFonts w:ascii="Arial" w:hAnsi="Arial" w:cs="Arial"/>
          <w:color w:val="000000"/>
          <w:sz w:val="18"/>
          <w:szCs w:val="18"/>
        </w:rPr>
        <w:t>obveznost poročanja</w:t>
      </w:r>
      <w:r>
        <w:rPr>
          <w:rFonts w:ascii="Arial" w:hAnsi="Arial" w:cs="Arial"/>
          <w:color w:val="000000"/>
          <w:sz w:val="18"/>
          <w:szCs w:val="18"/>
        </w:rPr>
        <w:t>)</w:t>
      </w:r>
    </w:p>
    <w:p w14:paraId="41F672FC" w14:textId="77777777" w:rsidR="006A7BE7" w:rsidRDefault="006A7BE7" w:rsidP="006A7BE7">
      <w:pPr>
        <w:spacing w:after="0"/>
        <w:jc w:val="center"/>
        <w:rPr>
          <w:rFonts w:ascii="Arial" w:hAnsi="Arial" w:cs="Arial"/>
          <w:color w:val="000000"/>
          <w:sz w:val="18"/>
          <w:szCs w:val="18"/>
        </w:rPr>
      </w:pPr>
    </w:p>
    <w:p w14:paraId="26A61300" w14:textId="77777777" w:rsidR="006A7BE7" w:rsidRPr="005B683A" w:rsidRDefault="006A7BE7" w:rsidP="006A7BE7">
      <w:pPr>
        <w:spacing w:after="0"/>
        <w:jc w:val="both"/>
        <w:rPr>
          <w:rFonts w:ascii="Arial" w:hAnsi="Arial" w:cs="Arial"/>
          <w:color w:val="000000"/>
          <w:sz w:val="18"/>
          <w:szCs w:val="18"/>
        </w:rPr>
      </w:pPr>
      <w:r w:rsidRPr="005B683A">
        <w:rPr>
          <w:rFonts w:ascii="Arial" w:hAnsi="Arial" w:cs="Arial"/>
          <w:color w:val="000000"/>
          <w:sz w:val="18"/>
          <w:szCs w:val="18"/>
        </w:rPr>
        <w:t>Izvajalec DO v letnem poročilu, ki ga predloži do 31. marca za preteklo koledarsko leto, poroča o:</w:t>
      </w:r>
    </w:p>
    <w:p w14:paraId="4C33BE97" w14:textId="77777777" w:rsidR="006A7BE7" w:rsidRPr="005B683A" w:rsidRDefault="006A7BE7" w:rsidP="006A7BE7">
      <w:pPr>
        <w:pStyle w:val="Odstavekseznama"/>
        <w:numPr>
          <w:ilvl w:val="0"/>
          <w:numId w:val="23"/>
        </w:numPr>
        <w:spacing w:after="0"/>
        <w:jc w:val="both"/>
        <w:rPr>
          <w:rFonts w:ascii="Arial" w:hAnsi="Arial" w:cs="Arial"/>
          <w:color w:val="000000"/>
          <w:sz w:val="18"/>
          <w:szCs w:val="18"/>
        </w:rPr>
      </w:pPr>
      <w:r w:rsidRPr="005B683A">
        <w:rPr>
          <w:rFonts w:ascii="Arial" w:hAnsi="Arial" w:cs="Arial"/>
          <w:color w:val="000000"/>
          <w:sz w:val="18"/>
          <w:szCs w:val="18"/>
        </w:rPr>
        <w:t>vzpostavljenih internih standardih kakovosti in varnosti;</w:t>
      </w:r>
    </w:p>
    <w:p w14:paraId="78238DA7" w14:textId="77777777" w:rsidR="006A7BE7" w:rsidRPr="005B683A" w:rsidRDefault="006A7BE7" w:rsidP="006A7BE7">
      <w:pPr>
        <w:pStyle w:val="Odstavekseznama"/>
        <w:numPr>
          <w:ilvl w:val="0"/>
          <w:numId w:val="23"/>
        </w:numPr>
        <w:spacing w:after="0"/>
        <w:jc w:val="both"/>
        <w:rPr>
          <w:rFonts w:ascii="Arial" w:hAnsi="Arial" w:cs="Arial"/>
          <w:color w:val="000000"/>
          <w:sz w:val="18"/>
          <w:szCs w:val="18"/>
        </w:rPr>
      </w:pPr>
      <w:r w:rsidRPr="005B683A">
        <w:rPr>
          <w:rFonts w:ascii="Arial" w:hAnsi="Arial" w:cs="Arial"/>
          <w:color w:val="000000"/>
          <w:sz w:val="18"/>
          <w:szCs w:val="18"/>
        </w:rPr>
        <w:t>obsegu in rezultatih notranjega nadzora nad uporabo standardov kakovosti in varnosti;</w:t>
      </w:r>
    </w:p>
    <w:p w14:paraId="06FE47F7" w14:textId="77777777" w:rsidR="006A7BE7" w:rsidRPr="005B683A" w:rsidRDefault="006A7BE7" w:rsidP="006A7BE7">
      <w:pPr>
        <w:pStyle w:val="Odstavekseznama"/>
        <w:numPr>
          <w:ilvl w:val="0"/>
          <w:numId w:val="23"/>
        </w:numPr>
        <w:spacing w:after="0"/>
        <w:jc w:val="both"/>
        <w:rPr>
          <w:rFonts w:ascii="Arial" w:hAnsi="Arial" w:cs="Arial"/>
          <w:color w:val="000000"/>
          <w:sz w:val="18"/>
          <w:szCs w:val="18"/>
        </w:rPr>
      </w:pPr>
      <w:r w:rsidRPr="005B683A">
        <w:rPr>
          <w:rFonts w:ascii="Arial" w:hAnsi="Arial" w:cs="Arial"/>
          <w:color w:val="000000"/>
          <w:sz w:val="18"/>
          <w:szCs w:val="18"/>
        </w:rPr>
        <w:t>rezultatih, ki jih prikažejo interni kazalniki;</w:t>
      </w:r>
    </w:p>
    <w:p w14:paraId="641B91CA" w14:textId="77777777" w:rsidR="006A7BE7" w:rsidRPr="00064EE0" w:rsidRDefault="006A7BE7" w:rsidP="006A7BE7">
      <w:pPr>
        <w:pStyle w:val="Odstavekseznama"/>
        <w:numPr>
          <w:ilvl w:val="0"/>
          <w:numId w:val="23"/>
        </w:numPr>
        <w:jc w:val="both"/>
        <w:rPr>
          <w:rFonts w:ascii="Arial" w:hAnsi="Arial" w:cs="Arial"/>
          <w:color w:val="000000"/>
          <w:sz w:val="18"/>
          <w:szCs w:val="18"/>
        </w:rPr>
      </w:pPr>
      <w:r w:rsidRPr="005B683A">
        <w:rPr>
          <w:rFonts w:ascii="Arial" w:hAnsi="Arial" w:cs="Arial"/>
          <w:color w:val="000000"/>
          <w:sz w:val="18"/>
          <w:szCs w:val="18"/>
        </w:rPr>
        <w:t xml:space="preserve">rezultatih, ki jih prikažejo kazalniki kakovosti, ki jih določi minister </w:t>
      </w:r>
      <w:r w:rsidRPr="00064EE0">
        <w:rPr>
          <w:rFonts w:ascii="Arial" w:hAnsi="Arial" w:cs="Arial"/>
          <w:color w:val="000000"/>
          <w:sz w:val="18"/>
          <w:szCs w:val="18"/>
        </w:rPr>
        <w:t>in so objavljeni na spletni</w:t>
      </w:r>
      <w:r>
        <w:rPr>
          <w:rFonts w:ascii="Arial" w:hAnsi="Arial" w:cs="Arial"/>
          <w:color w:val="000000"/>
          <w:sz w:val="18"/>
          <w:szCs w:val="18"/>
        </w:rPr>
        <w:t xml:space="preserve"> </w:t>
      </w:r>
      <w:r w:rsidRPr="00064EE0">
        <w:rPr>
          <w:rFonts w:ascii="Arial" w:hAnsi="Arial" w:cs="Arial"/>
          <w:color w:val="000000"/>
          <w:sz w:val="18"/>
          <w:szCs w:val="18"/>
        </w:rPr>
        <w:t xml:space="preserve">strani </w:t>
      </w:r>
      <w:r>
        <w:rPr>
          <w:rFonts w:ascii="Arial" w:hAnsi="Arial" w:cs="Arial"/>
          <w:color w:val="000000"/>
          <w:sz w:val="18"/>
          <w:szCs w:val="18"/>
        </w:rPr>
        <w:t xml:space="preserve">pristojnega </w:t>
      </w:r>
      <w:r w:rsidRPr="00064EE0">
        <w:rPr>
          <w:rFonts w:ascii="Arial" w:hAnsi="Arial" w:cs="Arial"/>
          <w:color w:val="000000"/>
          <w:sz w:val="18"/>
          <w:szCs w:val="18"/>
        </w:rPr>
        <w:t>ministrstva ter</w:t>
      </w:r>
    </w:p>
    <w:p w14:paraId="10B4E207" w14:textId="77777777" w:rsidR="006A7BE7" w:rsidRPr="005B683A" w:rsidRDefault="006A7BE7" w:rsidP="006A7BE7">
      <w:pPr>
        <w:pStyle w:val="Odstavekseznama"/>
        <w:numPr>
          <w:ilvl w:val="0"/>
          <w:numId w:val="23"/>
        </w:numPr>
        <w:spacing w:after="0"/>
        <w:jc w:val="both"/>
        <w:rPr>
          <w:rFonts w:ascii="Arial" w:hAnsi="Arial" w:cs="Arial"/>
          <w:color w:val="000000"/>
          <w:sz w:val="18"/>
          <w:szCs w:val="18"/>
        </w:rPr>
      </w:pPr>
      <w:r w:rsidRPr="005B683A">
        <w:rPr>
          <w:rFonts w:ascii="Arial" w:hAnsi="Arial" w:cs="Arial"/>
          <w:color w:val="000000"/>
          <w:sz w:val="18"/>
          <w:szCs w:val="18"/>
        </w:rPr>
        <w:t>številu zaposlenih in pogodbenih delavcev ter prostovoljcev.</w:t>
      </w:r>
      <w:r>
        <w:rPr>
          <w:rFonts w:ascii="Arial" w:hAnsi="Arial" w:cs="Arial"/>
          <w:color w:val="000000"/>
          <w:sz w:val="18"/>
          <w:szCs w:val="18"/>
        </w:rPr>
        <w:t xml:space="preserve"> </w:t>
      </w:r>
    </w:p>
    <w:p w14:paraId="064FF2C0" w14:textId="77777777" w:rsidR="006A7BE7" w:rsidRDefault="006A7BE7" w:rsidP="006A7BE7">
      <w:pPr>
        <w:spacing w:after="0"/>
        <w:jc w:val="both"/>
        <w:rPr>
          <w:rFonts w:ascii="Arial" w:hAnsi="Arial" w:cs="Arial"/>
          <w:color w:val="000000"/>
          <w:sz w:val="18"/>
          <w:szCs w:val="18"/>
        </w:rPr>
      </w:pPr>
    </w:p>
    <w:p w14:paraId="442058D0" w14:textId="77777777" w:rsidR="006A7BE7" w:rsidRPr="005B683A" w:rsidRDefault="006A7BE7" w:rsidP="006A7BE7">
      <w:pPr>
        <w:spacing w:after="0"/>
        <w:jc w:val="both"/>
        <w:rPr>
          <w:rFonts w:ascii="Arial" w:hAnsi="Arial" w:cs="Arial"/>
          <w:color w:val="000000"/>
          <w:sz w:val="18"/>
          <w:szCs w:val="18"/>
        </w:rPr>
      </w:pPr>
      <w:r w:rsidRPr="005B683A">
        <w:rPr>
          <w:rFonts w:ascii="Arial" w:hAnsi="Arial" w:cs="Arial"/>
          <w:color w:val="000000"/>
          <w:sz w:val="18"/>
          <w:szCs w:val="18"/>
        </w:rPr>
        <w:t xml:space="preserve">Izvajalec DO je dolžan sprotno pisno poročati </w:t>
      </w:r>
      <w:r>
        <w:rPr>
          <w:rFonts w:ascii="Arial" w:hAnsi="Arial" w:cs="Arial"/>
          <w:color w:val="000000"/>
          <w:sz w:val="18"/>
          <w:szCs w:val="18"/>
        </w:rPr>
        <w:t>občini</w:t>
      </w:r>
      <w:r w:rsidRPr="005B683A">
        <w:rPr>
          <w:rFonts w:ascii="Arial" w:hAnsi="Arial" w:cs="Arial"/>
          <w:color w:val="000000"/>
          <w:sz w:val="18"/>
          <w:szCs w:val="18"/>
        </w:rPr>
        <w:t xml:space="preserve"> o vseh dejstvih in pojavih, ki bi utegnili</w:t>
      </w:r>
      <w:r>
        <w:rPr>
          <w:rFonts w:ascii="Arial" w:hAnsi="Arial" w:cs="Arial"/>
          <w:color w:val="000000"/>
          <w:sz w:val="18"/>
          <w:szCs w:val="18"/>
        </w:rPr>
        <w:t xml:space="preserve"> </w:t>
      </w:r>
      <w:r w:rsidRPr="005B683A">
        <w:rPr>
          <w:rFonts w:ascii="Arial" w:hAnsi="Arial" w:cs="Arial"/>
          <w:color w:val="000000"/>
          <w:sz w:val="18"/>
          <w:szCs w:val="18"/>
        </w:rPr>
        <w:t>vplivati na izvajanje koncesijske dejavnosti, kot so pomembnejše kadrovske spremembe,</w:t>
      </w:r>
      <w:r>
        <w:rPr>
          <w:rFonts w:ascii="Arial" w:hAnsi="Arial" w:cs="Arial"/>
          <w:color w:val="000000"/>
          <w:sz w:val="18"/>
          <w:szCs w:val="18"/>
        </w:rPr>
        <w:t xml:space="preserve"> </w:t>
      </w:r>
      <w:r w:rsidRPr="005B683A">
        <w:rPr>
          <w:rFonts w:ascii="Arial" w:hAnsi="Arial" w:cs="Arial"/>
          <w:color w:val="000000"/>
          <w:sz w:val="18"/>
          <w:szCs w:val="18"/>
        </w:rPr>
        <w:t>nepredvideni dogodki, nesreče in podobno.</w:t>
      </w:r>
    </w:p>
    <w:p w14:paraId="27FBEBB8" w14:textId="77777777" w:rsidR="006A7BE7" w:rsidRDefault="006A7BE7" w:rsidP="006A7BE7">
      <w:pPr>
        <w:spacing w:after="0"/>
        <w:jc w:val="both"/>
        <w:rPr>
          <w:rFonts w:ascii="Arial" w:hAnsi="Arial" w:cs="Arial"/>
          <w:color w:val="000000"/>
          <w:sz w:val="18"/>
          <w:szCs w:val="18"/>
        </w:rPr>
      </w:pPr>
    </w:p>
    <w:p w14:paraId="068EC89D" w14:textId="77777777" w:rsidR="006A7BE7" w:rsidRPr="005B683A" w:rsidRDefault="006A7BE7" w:rsidP="006A7BE7">
      <w:pPr>
        <w:spacing w:after="0"/>
        <w:jc w:val="both"/>
        <w:rPr>
          <w:rFonts w:ascii="Arial" w:hAnsi="Arial" w:cs="Arial"/>
          <w:color w:val="000000"/>
          <w:sz w:val="18"/>
          <w:szCs w:val="18"/>
        </w:rPr>
      </w:pPr>
      <w:r w:rsidRPr="005B683A">
        <w:rPr>
          <w:rFonts w:ascii="Arial" w:hAnsi="Arial" w:cs="Arial"/>
          <w:color w:val="000000"/>
          <w:sz w:val="18"/>
          <w:szCs w:val="18"/>
        </w:rPr>
        <w:t>Izvajalec DO mora na zahtevo</w:t>
      </w:r>
      <w:r>
        <w:rPr>
          <w:rFonts w:ascii="Arial" w:hAnsi="Arial" w:cs="Arial"/>
          <w:color w:val="000000"/>
          <w:sz w:val="18"/>
          <w:szCs w:val="18"/>
        </w:rPr>
        <w:t xml:space="preserve"> občine </w:t>
      </w:r>
      <w:r w:rsidRPr="005B683A">
        <w:rPr>
          <w:rFonts w:ascii="Arial" w:hAnsi="Arial" w:cs="Arial"/>
          <w:color w:val="000000"/>
          <w:sz w:val="18"/>
          <w:szCs w:val="18"/>
        </w:rPr>
        <w:t xml:space="preserve">v roku, ki mu ga </w:t>
      </w:r>
      <w:r>
        <w:rPr>
          <w:rFonts w:ascii="Arial" w:hAnsi="Arial" w:cs="Arial"/>
          <w:color w:val="000000"/>
          <w:sz w:val="18"/>
          <w:szCs w:val="18"/>
        </w:rPr>
        <w:t xml:space="preserve">ta </w:t>
      </w:r>
      <w:r w:rsidRPr="005B683A">
        <w:rPr>
          <w:rFonts w:ascii="Arial" w:hAnsi="Arial" w:cs="Arial"/>
          <w:color w:val="000000"/>
          <w:sz w:val="18"/>
          <w:szCs w:val="18"/>
        </w:rPr>
        <w:t>določi, poročati o svojem</w:t>
      </w:r>
      <w:r>
        <w:rPr>
          <w:rFonts w:ascii="Arial" w:hAnsi="Arial" w:cs="Arial"/>
          <w:color w:val="000000"/>
          <w:sz w:val="18"/>
          <w:szCs w:val="18"/>
        </w:rPr>
        <w:t xml:space="preserve"> </w:t>
      </w:r>
      <w:r w:rsidRPr="005B683A">
        <w:rPr>
          <w:rFonts w:ascii="Arial" w:hAnsi="Arial" w:cs="Arial"/>
          <w:color w:val="000000"/>
          <w:sz w:val="18"/>
          <w:szCs w:val="18"/>
        </w:rPr>
        <w:t>finančnem poslovanju v delu, ki se nanaša na opravljanje koncesijske dejavnosti.</w:t>
      </w:r>
    </w:p>
    <w:p w14:paraId="2EB2EF8D" w14:textId="77777777" w:rsidR="006A7BE7" w:rsidRDefault="006A7BE7" w:rsidP="006A7BE7">
      <w:pPr>
        <w:spacing w:after="0"/>
        <w:rPr>
          <w:rFonts w:ascii="Arial" w:hAnsi="Arial" w:cs="Arial"/>
          <w:color w:val="000000"/>
          <w:sz w:val="18"/>
          <w:szCs w:val="18"/>
        </w:rPr>
      </w:pPr>
    </w:p>
    <w:p w14:paraId="219CB6C3" w14:textId="77777777" w:rsidR="006A7BE7" w:rsidRDefault="006A7BE7" w:rsidP="006A7BE7">
      <w:pPr>
        <w:spacing w:after="0"/>
        <w:jc w:val="both"/>
        <w:rPr>
          <w:rFonts w:ascii="Arial" w:hAnsi="Arial" w:cs="Arial"/>
          <w:color w:val="000000"/>
          <w:sz w:val="18"/>
          <w:szCs w:val="18"/>
        </w:rPr>
      </w:pPr>
      <w:r w:rsidRPr="005B683A">
        <w:rPr>
          <w:rFonts w:ascii="Arial" w:hAnsi="Arial" w:cs="Arial"/>
          <w:color w:val="000000"/>
          <w:sz w:val="18"/>
          <w:szCs w:val="18"/>
        </w:rPr>
        <w:t>Prav tako mora izvajalec DO na domu upoštevati Pravilnik o načinu vodenja seznama prostih</w:t>
      </w:r>
      <w:r>
        <w:rPr>
          <w:rFonts w:ascii="Arial" w:hAnsi="Arial" w:cs="Arial"/>
          <w:color w:val="000000"/>
          <w:sz w:val="18"/>
          <w:szCs w:val="18"/>
        </w:rPr>
        <w:t xml:space="preserve"> </w:t>
      </w:r>
      <w:r w:rsidRPr="005B683A">
        <w:rPr>
          <w:rFonts w:ascii="Arial" w:hAnsi="Arial" w:cs="Arial"/>
          <w:color w:val="000000"/>
          <w:sz w:val="18"/>
          <w:szCs w:val="18"/>
        </w:rPr>
        <w:t>zmogljivosti in poročanju izvajalcev dolgotrajne oskrbe (Uradni list RS, št. 2/24) in enkrat mesečno</w:t>
      </w:r>
      <w:r>
        <w:rPr>
          <w:rFonts w:ascii="Arial" w:hAnsi="Arial" w:cs="Arial"/>
          <w:color w:val="000000"/>
          <w:sz w:val="18"/>
          <w:szCs w:val="18"/>
        </w:rPr>
        <w:t xml:space="preserve"> </w:t>
      </w:r>
      <w:r w:rsidRPr="005B683A">
        <w:rPr>
          <w:rFonts w:ascii="Arial" w:hAnsi="Arial" w:cs="Arial"/>
          <w:color w:val="000000"/>
          <w:sz w:val="18"/>
          <w:szCs w:val="18"/>
        </w:rPr>
        <w:t>IRSSV v enotnem</w:t>
      </w:r>
      <w:r>
        <w:rPr>
          <w:rFonts w:ascii="Arial" w:hAnsi="Arial" w:cs="Arial"/>
          <w:color w:val="000000"/>
          <w:sz w:val="18"/>
          <w:szCs w:val="18"/>
        </w:rPr>
        <w:t xml:space="preserve"> </w:t>
      </w:r>
      <w:r w:rsidRPr="005B683A">
        <w:rPr>
          <w:rFonts w:ascii="Arial" w:hAnsi="Arial" w:cs="Arial"/>
          <w:color w:val="000000"/>
          <w:sz w:val="18"/>
          <w:szCs w:val="18"/>
        </w:rPr>
        <w:t xml:space="preserve">informacijskem sistemu sporočati podatke </w:t>
      </w:r>
      <w:r>
        <w:rPr>
          <w:rFonts w:ascii="Arial" w:hAnsi="Arial" w:cs="Arial"/>
          <w:color w:val="000000"/>
          <w:sz w:val="18"/>
          <w:szCs w:val="18"/>
        </w:rPr>
        <w:t>o zmogljivostih pri izvajalcu Do, v skladu s 3. in 4. členom navedenega pravilnika.</w:t>
      </w:r>
    </w:p>
    <w:p w14:paraId="141C15B5" w14:textId="77777777" w:rsidR="006A7BE7" w:rsidRDefault="006A7BE7" w:rsidP="006A7BE7">
      <w:pPr>
        <w:spacing w:after="0"/>
        <w:rPr>
          <w:rFonts w:ascii="Arial" w:hAnsi="Arial" w:cs="Arial"/>
          <w:color w:val="000000"/>
          <w:sz w:val="18"/>
          <w:szCs w:val="18"/>
        </w:rPr>
      </w:pPr>
    </w:p>
    <w:p w14:paraId="14798371" w14:textId="54101673" w:rsidR="006A7BE7" w:rsidRDefault="006A7BE7" w:rsidP="006A7BE7">
      <w:pPr>
        <w:spacing w:after="0"/>
        <w:jc w:val="center"/>
        <w:rPr>
          <w:rFonts w:ascii="Arial" w:hAnsi="Arial" w:cs="Arial"/>
          <w:color w:val="000000"/>
          <w:sz w:val="18"/>
          <w:szCs w:val="18"/>
        </w:rPr>
      </w:pPr>
      <w:r>
        <w:rPr>
          <w:rFonts w:ascii="Arial" w:hAnsi="Arial" w:cs="Arial"/>
          <w:color w:val="000000"/>
          <w:sz w:val="18"/>
          <w:szCs w:val="18"/>
        </w:rPr>
        <w:t>1</w:t>
      </w:r>
      <w:r w:rsidR="00106F95">
        <w:rPr>
          <w:rFonts w:ascii="Arial" w:hAnsi="Arial" w:cs="Arial"/>
          <w:color w:val="000000"/>
          <w:sz w:val="18"/>
          <w:szCs w:val="18"/>
        </w:rPr>
        <w:t>0</w:t>
      </w:r>
      <w:r w:rsidRPr="00730712">
        <w:rPr>
          <w:rFonts w:ascii="Arial" w:hAnsi="Arial" w:cs="Arial"/>
          <w:color w:val="000000"/>
          <w:sz w:val="18"/>
          <w:szCs w:val="18"/>
        </w:rPr>
        <w:t>. člen</w:t>
      </w:r>
    </w:p>
    <w:p w14:paraId="14B452DB" w14:textId="77777777" w:rsidR="006A7BE7" w:rsidRDefault="006A7BE7" w:rsidP="006A7BE7">
      <w:pPr>
        <w:spacing w:after="0"/>
        <w:jc w:val="center"/>
        <w:rPr>
          <w:rFonts w:ascii="Arial" w:hAnsi="Arial" w:cs="Arial"/>
          <w:color w:val="000000"/>
          <w:sz w:val="18"/>
          <w:szCs w:val="18"/>
        </w:rPr>
      </w:pPr>
      <w:r>
        <w:rPr>
          <w:rFonts w:ascii="Arial" w:hAnsi="Arial" w:cs="Arial"/>
          <w:color w:val="000000"/>
          <w:sz w:val="18"/>
          <w:szCs w:val="18"/>
        </w:rPr>
        <w:t>(</w:t>
      </w:r>
      <w:r w:rsidRPr="005B683A">
        <w:rPr>
          <w:rFonts w:ascii="Arial" w:hAnsi="Arial" w:cs="Arial"/>
          <w:color w:val="000000"/>
          <w:sz w:val="18"/>
          <w:szCs w:val="18"/>
        </w:rPr>
        <w:t>vzpostavitev notranjega nadzora in sistema kakovosti in varnosti</w:t>
      </w:r>
      <w:r>
        <w:rPr>
          <w:rFonts w:ascii="Arial" w:hAnsi="Arial" w:cs="Arial"/>
          <w:color w:val="000000"/>
          <w:sz w:val="18"/>
          <w:szCs w:val="18"/>
        </w:rPr>
        <w:t>)</w:t>
      </w:r>
    </w:p>
    <w:p w14:paraId="64DB5600" w14:textId="77777777" w:rsidR="006A7BE7" w:rsidRDefault="006A7BE7" w:rsidP="006A7BE7">
      <w:pPr>
        <w:spacing w:after="0"/>
        <w:jc w:val="center"/>
        <w:rPr>
          <w:rFonts w:ascii="Arial" w:hAnsi="Arial" w:cs="Arial"/>
          <w:color w:val="000000"/>
          <w:sz w:val="18"/>
          <w:szCs w:val="18"/>
        </w:rPr>
      </w:pPr>
    </w:p>
    <w:p w14:paraId="4D7F31EA" w14:textId="77777777" w:rsidR="006A7BE7" w:rsidRDefault="006A7BE7" w:rsidP="006A7BE7">
      <w:pPr>
        <w:spacing w:after="0"/>
        <w:jc w:val="both"/>
        <w:rPr>
          <w:rFonts w:ascii="Arial" w:hAnsi="Arial" w:cs="Arial"/>
          <w:color w:val="000000"/>
          <w:sz w:val="18"/>
          <w:szCs w:val="18"/>
        </w:rPr>
      </w:pPr>
      <w:r w:rsidRPr="005B683A">
        <w:rPr>
          <w:rFonts w:ascii="Arial" w:hAnsi="Arial" w:cs="Arial"/>
          <w:color w:val="000000"/>
          <w:sz w:val="18"/>
          <w:szCs w:val="18"/>
        </w:rPr>
        <w:t>Izvajalec DO je dolžan vzpostaviti notranji nadzor in sistem kakovosti in varnosti v skladu s</w:t>
      </w:r>
      <w:r>
        <w:rPr>
          <w:rFonts w:ascii="Arial" w:hAnsi="Arial" w:cs="Arial"/>
          <w:color w:val="000000"/>
          <w:sz w:val="18"/>
          <w:szCs w:val="18"/>
        </w:rPr>
        <w:t xml:space="preserve"> </w:t>
      </w:r>
      <w:r w:rsidRPr="005B683A">
        <w:rPr>
          <w:rFonts w:ascii="Arial" w:hAnsi="Arial" w:cs="Arial"/>
          <w:color w:val="000000"/>
          <w:sz w:val="18"/>
          <w:szCs w:val="18"/>
        </w:rPr>
        <w:t>smernicami pristojnega ministrstva</w:t>
      </w:r>
      <w:r>
        <w:rPr>
          <w:rFonts w:ascii="Arial" w:hAnsi="Arial" w:cs="Arial"/>
          <w:color w:val="000000"/>
          <w:sz w:val="18"/>
          <w:szCs w:val="18"/>
        </w:rPr>
        <w:t>, iz katerih izhaja:</w:t>
      </w:r>
    </w:p>
    <w:p w14:paraId="23AAB7C6" w14:textId="77777777" w:rsidR="006A7BE7" w:rsidRPr="009A372D" w:rsidRDefault="006A7BE7" w:rsidP="006A7BE7">
      <w:pPr>
        <w:pStyle w:val="Odstavekseznama"/>
        <w:numPr>
          <w:ilvl w:val="0"/>
          <w:numId w:val="26"/>
        </w:numPr>
        <w:spacing w:after="0"/>
        <w:jc w:val="both"/>
        <w:rPr>
          <w:rFonts w:ascii="Arial" w:hAnsi="Arial" w:cs="Arial"/>
          <w:color w:val="000000"/>
          <w:sz w:val="18"/>
          <w:szCs w:val="18"/>
        </w:rPr>
      </w:pPr>
      <w:r w:rsidRPr="009A372D">
        <w:rPr>
          <w:rFonts w:ascii="Arial" w:hAnsi="Arial" w:cs="Arial"/>
          <w:color w:val="000000"/>
          <w:sz w:val="18"/>
          <w:szCs w:val="18"/>
        </w:rPr>
        <w:t>spremljanje kazalnikov kakovostih in varnosti v dolgotrajne oskrbe;</w:t>
      </w:r>
    </w:p>
    <w:p w14:paraId="6758F1A2" w14:textId="77777777" w:rsidR="006A7BE7" w:rsidRPr="009A372D" w:rsidRDefault="006A7BE7" w:rsidP="006A7BE7">
      <w:pPr>
        <w:pStyle w:val="Odstavekseznama"/>
        <w:numPr>
          <w:ilvl w:val="0"/>
          <w:numId w:val="26"/>
        </w:numPr>
        <w:spacing w:after="0"/>
        <w:jc w:val="both"/>
        <w:rPr>
          <w:rFonts w:ascii="Arial" w:hAnsi="Arial" w:cs="Arial"/>
          <w:color w:val="000000"/>
          <w:sz w:val="18"/>
          <w:szCs w:val="18"/>
        </w:rPr>
      </w:pPr>
      <w:r w:rsidRPr="009A372D">
        <w:rPr>
          <w:rFonts w:ascii="Arial" w:hAnsi="Arial" w:cs="Arial"/>
          <w:color w:val="000000"/>
          <w:sz w:val="18"/>
          <w:szCs w:val="18"/>
        </w:rPr>
        <w:t>vrednost kazalnikov iz prejšnje alineje;</w:t>
      </w:r>
    </w:p>
    <w:p w14:paraId="5A3AB15C" w14:textId="77777777" w:rsidR="006A7BE7" w:rsidRPr="009A372D" w:rsidRDefault="006A7BE7" w:rsidP="006A7BE7">
      <w:pPr>
        <w:pStyle w:val="Odstavekseznama"/>
        <w:numPr>
          <w:ilvl w:val="0"/>
          <w:numId w:val="26"/>
        </w:numPr>
        <w:spacing w:after="0"/>
        <w:jc w:val="both"/>
        <w:rPr>
          <w:rFonts w:ascii="Arial" w:hAnsi="Arial" w:cs="Arial"/>
          <w:color w:val="000000"/>
          <w:sz w:val="18"/>
          <w:szCs w:val="18"/>
        </w:rPr>
      </w:pPr>
      <w:r w:rsidRPr="009A372D">
        <w:rPr>
          <w:rFonts w:ascii="Arial" w:hAnsi="Arial" w:cs="Arial"/>
          <w:color w:val="000000"/>
          <w:sz w:val="18"/>
          <w:szCs w:val="18"/>
        </w:rPr>
        <w:t>vrsto neželenih in skoraj nastalih neželenih dogodkov pri izvajanju storitev dolgotrajne oskrbe</w:t>
      </w:r>
      <w:r>
        <w:rPr>
          <w:rFonts w:ascii="Arial" w:hAnsi="Arial" w:cs="Arial"/>
          <w:color w:val="000000"/>
          <w:sz w:val="18"/>
          <w:szCs w:val="18"/>
        </w:rPr>
        <w:t xml:space="preserve"> </w:t>
      </w:r>
      <w:r w:rsidRPr="009A372D">
        <w:rPr>
          <w:rFonts w:ascii="Arial" w:hAnsi="Arial" w:cs="Arial"/>
          <w:color w:val="000000"/>
          <w:sz w:val="18"/>
          <w:szCs w:val="18"/>
        </w:rPr>
        <w:t>ter</w:t>
      </w:r>
    </w:p>
    <w:p w14:paraId="18B30AA3" w14:textId="77777777" w:rsidR="006A7BE7" w:rsidRPr="009A372D" w:rsidRDefault="006A7BE7" w:rsidP="006A7BE7">
      <w:pPr>
        <w:pStyle w:val="Odstavekseznama"/>
        <w:numPr>
          <w:ilvl w:val="0"/>
          <w:numId w:val="26"/>
        </w:numPr>
        <w:spacing w:after="0"/>
        <w:jc w:val="both"/>
        <w:rPr>
          <w:rFonts w:ascii="Arial" w:hAnsi="Arial" w:cs="Arial"/>
          <w:color w:val="000000"/>
          <w:sz w:val="18"/>
          <w:szCs w:val="18"/>
        </w:rPr>
      </w:pPr>
      <w:r w:rsidRPr="009A372D">
        <w:rPr>
          <w:rFonts w:ascii="Arial" w:hAnsi="Arial" w:cs="Arial"/>
          <w:color w:val="000000"/>
          <w:sz w:val="18"/>
          <w:szCs w:val="18"/>
        </w:rPr>
        <w:t>osebno ime, delovno mesto, izobrazba odgovornih osebah za delovne procese pri izvajalcu.</w:t>
      </w:r>
    </w:p>
    <w:p w14:paraId="27ABDE7E" w14:textId="77777777" w:rsidR="006A7BE7" w:rsidRDefault="006A7BE7" w:rsidP="006A7BE7">
      <w:pPr>
        <w:spacing w:after="0"/>
        <w:jc w:val="center"/>
        <w:rPr>
          <w:rFonts w:ascii="Arial" w:hAnsi="Arial" w:cs="Arial"/>
          <w:color w:val="000000"/>
          <w:sz w:val="18"/>
          <w:szCs w:val="18"/>
        </w:rPr>
      </w:pPr>
    </w:p>
    <w:p w14:paraId="078341FF" w14:textId="3873D609" w:rsidR="006A7BE7" w:rsidRDefault="006A7BE7" w:rsidP="006A7BE7">
      <w:pPr>
        <w:spacing w:after="0"/>
        <w:jc w:val="center"/>
        <w:rPr>
          <w:rFonts w:ascii="Arial" w:hAnsi="Arial" w:cs="Arial"/>
          <w:color w:val="000000"/>
          <w:sz w:val="18"/>
          <w:szCs w:val="18"/>
        </w:rPr>
      </w:pPr>
      <w:r>
        <w:rPr>
          <w:rFonts w:ascii="Arial" w:hAnsi="Arial" w:cs="Arial"/>
          <w:color w:val="000000"/>
          <w:sz w:val="18"/>
          <w:szCs w:val="18"/>
        </w:rPr>
        <w:t>1</w:t>
      </w:r>
      <w:r w:rsidR="00106F95">
        <w:rPr>
          <w:rFonts w:ascii="Arial" w:hAnsi="Arial" w:cs="Arial"/>
          <w:color w:val="000000"/>
          <w:sz w:val="18"/>
          <w:szCs w:val="18"/>
        </w:rPr>
        <w:t>1</w:t>
      </w:r>
      <w:r w:rsidRPr="00730712">
        <w:rPr>
          <w:rFonts w:ascii="Arial" w:hAnsi="Arial" w:cs="Arial"/>
          <w:color w:val="000000"/>
          <w:sz w:val="18"/>
          <w:szCs w:val="18"/>
        </w:rPr>
        <w:t>. člen</w:t>
      </w:r>
    </w:p>
    <w:p w14:paraId="51878C48" w14:textId="77777777" w:rsidR="006A7BE7" w:rsidRDefault="006A7BE7" w:rsidP="006A7BE7">
      <w:pPr>
        <w:spacing w:after="0"/>
        <w:jc w:val="center"/>
        <w:rPr>
          <w:rFonts w:ascii="Arial" w:hAnsi="Arial" w:cs="Arial"/>
          <w:color w:val="000000"/>
          <w:sz w:val="18"/>
          <w:szCs w:val="18"/>
        </w:rPr>
      </w:pPr>
      <w:r>
        <w:rPr>
          <w:rFonts w:ascii="Arial" w:hAnsi="Arial" w:cs="Arial"/>
          <w:color w:val="000000"/>
          <w:sz w:val="18"/>
          <w:szCs w:val="18"/>
        </w:rPr>
        <w:t>(</w:t>
      </w:r>
      <w:r w:rsidRPr="009A372D">
        <w:rPr>
          <w:rFonts w:ascii="Arial" w:hAnsi="Arial" w:cs="Arial"/>
          <w:color w:val="000000"/>
          <w:sz w:val="18"/>
          <w:szCs w:val="18"/>
        </w:rPr>
        <w:t>poraba sredstev, nadzor in obveščanje)</w:t>
      </w:r>
    </w:p>
    <w:p w14:paraId="581D8C48" w14:textId="77777777" w:rsidR="006A7BE7" w:rsidRPr="005B683A" w:rsidRDefault="006A7BE7" w:rsidP="006A7BE7">
      <w:pPr>
        <w:spacing w:after="0"/>
        <w:jc w:val="center"/>
        <w:rPr>
          <w:rFonts w:ascii="Arial" w:hAnsi="Arial" w:cs="Arial"/>
          <w:color w:val="000000"/>
          <w:sz w:val="18"/>
          <w:szCs w:val="18"/>
        </w:rPr>
      </w:pPr>
    </w:p>
    <w:p w14:paraId="009B961A" w14:textId="77777777" w:rsidR="006A7BE7" w:rsidRPr="009A372D" w:rsidRDefault="006A7BE7" w:rsidP="006A7BE7">
      <w:pPr>
        <w:spacing w:after="0"/>
        <w:jc w:val="both"/>
        <w:rPr>
          <w:rFonts w:ascii="Arial" w:eastAsia="Times New Roman" w:hAnsi="Arial" w:cs="Arial"/>
          <w:sz w:val="18"/>
          <w:szCs w:val="18"/>
          <w:lang w:eastAsia="sl-SI"/>
        </w:rPr>
      </w:pPr>
      <w:r w:rsidRPr="009A372D">
        <w:rPr>
          <w:rFonts w:ascii="Arial" w:eastAsia="Times New Roman" w:hAnsi="Arial" w:cs="Arial"/>
          <w:sz w:val="18"/>
          <w:szCs w:val="18"/>
          <w:lang w:eastAsia="sl-SI"/>
        </w:rPr>
        <w:t>Izvajalec DO se s to pogodbo obvezuje, da bo sredstva za izvajanje storitve uporabljal strogo</w:t>
      </w:r>
      <w:r>
        <w:rPr>
          <w:rFonts w:ascii="Arial" w:eastAsia="Times New Roman" w:hAnsi="Arial" w:cs="Arial"/>
          <w:sz w:val="18"/>
          <w:szCs w:val="18"/>
          <w:lang w:eastAsia="sl-SI"/>
        </w:rPr>
        <w:t xml:space="preserve"> </w:t>
      </w:r>
      <w:r w:rsidRPr="009A372D">
        <w:rPr>
          <w:rFonts w:ascii="Arial" w:eastAsia="Times New Roman" w:hAnsi="Arial" w:cs="Arial"/>
          <w:sz w:val="18"/>
          <w:szCs w:val="18"/>
          <w:lang w:eastAsia="sl-SI"/>
        </w:rPr>
        <w:t>namensko in gospodarno v skladu s predpisi. Občina, plačniki storitev in pooblaščeni ter z</w:t>
      </w:r>
      <w:r>
        <w:rPr>
          <w:rFonts w:ascii="Arial" w:eastAsia="Times New Roman" w:hAnsi="Arial" w:cs="Arial"/>
          <w:sz w:val="18"/>
          <w:szCs w:val="18"/>
          <w:lang w:eastAsia="sl-SI"/>
        </w:rPr>
        <w:t xml:space="preserve"> </w:t>
      </w:r>
      <w:r w:rsidRPr="009A372D">
        <w:rPr>
          <w:rFonts w:ascii="Arial" w:eastAsia="Times New Roman" w:hAnsi="Arial" w:cs="Arial"/>
          <w:sz w:val="18"/>
          <w:szCs w:val="18"/>
          <w:lang w:eastAsia="sl-SI"/>
        </w:rPr>
        <w:t>zakonodajo določeni subjekti lahko pri izvajalcu DO kadarkoli preverijo namensko porabo sredstev.</w:t>
      </w:r>
    </w:p>
    <w:p w14:paraId="6BDA2528" w14:textId="77777777" w:rsidR="006A7BE7" w:rsidRDefault="006A7BE7" w:rsidP="006A7BE7">
      <w:pPr>
        <w:spacing w:after="0"/>
        <w:jc w:val="both"/>
        <w:rPr>
          <w:rFonts w:ascii="Arial" w:eastAsia="Times New Roman" w:hAnsi="Arial" w:cs="Arial"/>
          <w:sz w:val="18"/>
          <w:szCs w:val="18"/>
          <w:lang w:eastAsia="sl-SI"/>
        </w:rPr>
      </w:pPr>
    </w:p>
    <w:p w14:paraId="2AD054D6" w14:textId="77777777" w:rsidR="006A7BE7" w:rsidRPr="009A372D" w:rsidRDefault="006A7BE7" w:rsidP="006A7BE7">
      <w:pPr>
        <w:spacing w:after="0"/>
        <w:jc w:val="both"/>
        <w:rPr>
          <w:rFonts w:ascii="Arial" w:eastAsia="Times New Roman" w:hAnsi="Arial" w:cs="Arial"/>
          <w:sz w:val="18"/>
          <w:szCs w:val="18"/>
          <w:lang w:eastAsia="sl-SI"/>
        </w:rPr>
      </w:pPr>
      <w:r w:rsidRPr="009A372D">
        <w:rPr>
          <w:rFonts w:ascii="Arial" w:eastAsia="Times New Roman" w:hAnsi="Arial" w:cs="Arial"/>
          <w:sz w:val="18"/>
          <w:szCs w:val="18"/>
          <w:lang w:eastAsia="sl-SI"/>
        </w:rPr>
        <w:t>Občina in plačniki storitev imajo pravico, da v primeru ugotovljene nenamenske rabe sredstev</w:t>
      </w:r>
      <w:r>
        <w:rPr>
          <w:rFonts w:ascii="Arial" w:eastAsia="Times New Roman" w:hAnsi="Arial" w:cs="Arial"/>
          <w:sz w:val="18"/>
          <w:szCs w:val="18"/>
          <w:lang w:eastAsia="sl-SI"/>
        </w:rPr>
        <w:t xml:space="preserve"> </w:t>
      </w:r>
      <w:r w:rsidRPr="009A372D">
        <w:rPr>
          <w:rFonts w:ascii="Arial" w:eastAsia="Times New Roman" w:hAnsi="Arial" w:cs="Arial"/>
          <w:sz w:val="18"/>
          <w:szCs w:val="18"/>
          <w:lang w:eastAsia="sl-SI"/>
        </w:rPr>
        <w:t>zahtevajo vračilo teh sredstev, skupaj z zakonskimi zamudnimi obrestmi od dneva nakazila teh</w:t>
      </w:r>
      <w:r>
        <w:rPr>
          <w:rFonts w:ascii="Arial" w:eastAsia="Times New Roman" w:hAnsi="Arial" w:cs="Arial"/>
          <w:sz w:val="18"/>
          <w:szCs w:val="18"/>
          <w:lang w:eastAsia="sl-SI"/>
        </w:rPr>
        <w:t xml:space="preserve"> </w:t>
      </w:r>
      <w:r w:rsidRPr="009A372D">
        <w:rPr>
          <w:rFonts w:ascii="Arial" w:eastAsia="Times New Roman" w:hAnsi="Arial" w:cs="Arial"/>
          <w:sz w:val="18"/>
          <w:szCs w:val="18"/>
          <w:lang w:eastAsia="sl-SI"/>
        </w:rPr>
        <w:t xml:space="preserve">sredstev izvajalcu DO </w:t>
      </w:r>
      <w:proofErr w:type="spellStart"/>
      <w:r w:rsidRPr="009A372D">
        <w:rPr>
          <w:rFonts w:ascii="Arial" w:eastAsia="Times New Roman" w:hAnsi="Arial" w:cs="Arial"/>
          <w:sz w:val="18"/>
          <w:szCs w:val="18"/>
          <w:lang w:eastAsia="sl-SI"/>
        </w:rPr>
        <w:t>do</w:t>
      </w:r>
      <w:proofErr w:type="spellEnd"/>
      <w:r w:rsidRPr="009A372D">
        <w:rPr>
          <w:rFonts w:ascii="Arial" w:eastAsia="Times New Roman" w:hAnsi="Arial" w:cs="Arial"/>
          <w:sz w:val="18"/>
          <w:szCs w:val="18"/>
          <w:lang w:eastAsia="sl-SI"/>
        </w:rPr>
        <w:t xml:space="preserve"> dneva njihovega vračila.</w:t>
      </w:r>
    </w:p>
    <w:p w14:paraId="15536AF0" w14:textId="77777777" w:rsidR="006A7BE7" w:rsidRDefault="006A7BE7" w:rsidP="006A7BE7">
      <w:pPr>
        <w:spacing w:after="0"/>
        <w:jc w:val="both"/>
        <w:rPr>
          <w:rFonts w:ascii="Arial" w:eastAsia="Times New Roman" w:hAnsi="Arial" w:cs="Arial"/>
          <w:sz w:val="18"/>
          <w:szCs w:val="18"/>
          <w:lang w:eastAsia="sl-SI"/>
        </w:rPr>
      </w:pPr>
    </w:p>
    <w:p w14:paraId="3C3A40D2" w14:textId="77777777" w:rsidR="006A7BE7" w:rsidRDefault="006A7BE7" w:rsidP="006A7BE7">
      <w:pPr>
        <w:spacing w:after="0"/>
        <w:jc w:val="both"/>
        <w:rPr>
          <w:rFonts w:ascii="Arial" w:eastAsia="Times New Roman" w:hAnsi="Arial" w:cs="Arial"/>
          <w:sz w:val="18"/>
          <w:szCs w:val="18"/>
          <w:lang w:eastAsia="sl-SI"/>
        </w:rPr>
      </w:pPr>
      <w:r w:rsidRPr="009A372D">
        <w:rPr>
          <w:rFonts w:ascii="Arial" w:eastAsia="Times New Roman" w:hAnsi="Arial" w:cs="Arial"/>
          <w:sz w:val="18"/>
          <w:szCs w:val="18"/>
          <w:lang w:eastAsia="sl-SI"/>
        </w:rPr>
        <w:t>Pogodbeni stranki se bosta sprotno pisno obveščali o vseh okoliščinah, ki vplivajo ali bi lahko</w:t>
      </w:r>
      <w:r>
        <w:rPr>
          <w:rFonts w:ascii="Arial" w:eastAsia="Times New Roman" w:hAnsi="Arial" w:cs="Arial"/>
          <w:sz w:val="18"/>
          <w:szCs w:val="18"/>
          <w:lang w:eastAsia="sl-SI"/>
        </w:rPr>
        <w:t xml:space="preserve"> </w:t>
      </w:r>
      <w:r w:rsidRPr="009A372D">
        <w:rPr>
          <w:rFonts w:ascii="Arial" w:eastAsia="Times New Roman" w:hAnsi="Arial" w:cs="Arial"/>
          <w:sz w:val="18"/>
          <w:szCs w:val="18"/>
          <w:lang w:eastAsia="sl-SI"/>
        </w:rPr>
        <w:t>vplivale na izvajanje pogodbenih obveznosti. Izvajalec DO bo občini sproti in pravočasno sporočal</w:t>
      </w:r>
      <w:r>
        <w:rPr>
          <w:rFonts w:ascii="Arial" w:eastAsia="Times New Roman" w:hAnsi="Arial" w:cs="Arial"/>
          <w:sz w:val="18"/>
          <w:szCs w:val="18"/>
          <w:lang w:eastAsia="sl-SI"/>
        </w:rPr>
        <w:t xml:space="preserve"> </w:t>
      </w:r>
      <w:r w:rsidRPr="009A372D">
        <w:rPr>
          <w:rFonts w:ascii="Arial" w:eastAsia="Times New Roman" w:hAnsi="Arial" w:cs="Arial"/>
          <w:sz w:val="18"/>
          <w:szCs w:val="18"/>
          <w:lang w:eastAsia="sl-SI"/>
        </w:rPr>
        <w:t>vsa dejstva in podatke, ki bodo pogojevali morebitno spremembo, s to pogodbo prevzetih</w:t>
      </w:r>
      <w:r>
        <w:rPr>
          <w:rFonts w:ascii="Arial" w:eastAsia="Times New Roman" w:hAnsi="Arial" w:cs="Arial"/>
          <w:sz w:val="18"/>
          <w:szCs w:val="18"/>
          <w:lang w:eastAsia="sl-SI"/>
        </w:rPr>
        <w:t xml:space="preserve"> </w:t>
      </w:r>
      <w:r w:rsidRPr="009A372D">
        <w:rPr>
          <w:rFonts w:ascii="Arial" w:eastAsia="Times New Roman" w:hAnsi="Arial" w:cs="Arial"/>
          <w:sz w:val="18"/>
          <w:szCs w:val="18"/>
          <w:lang w:eastAsia="sl-SI"/>
        </w:rPr>
        <w:t>obveznosti.</w:t>
      </w:r>
    </w:p>
    <w:p w14:paraId="21D584A5" w14:textId="77777777" w:rsidR="006A7BE7" w:rsidRDefault="006A7BE7" w:rsidP="006A7BE7">
      <w:pPr>
        <w:spacing w:after="0"/>
        <w:jc w:val="center"/>
        <w:rPr>
          <w:rFonts w:ascii="Arial" w:eastAsia="Times New Roman" w:hAnsi="Arial" w:cs="Arial"/>
          <w:sz w:val="18"/>
          <w:szCs w:val="18"/>
          <w:lang w:eastAsia="sl-SI"/>
        </w:rPr>
      </w:pPr>
    </w:p>
    <w:p w14:paraId="174E64F1" w14:textId="0AD3E6D5" w:rsidR="006A7BE7" w:rsidRDefault="006A7BE7" w:rsidP="006A7BE7">
      <w:pPr>
        <w:spacing w:after="0"/>
        <w:jc w:val="center"/>
        <w:rPr>
          <w:rFonts w:ascii="Arial" w:hAnsi="Arial" w:cs="Arial"/>
          <w:color w:val="000000"/>
          <w:sz w:val="18"/>
          <w:szCs w:val="18"/>
        </w:rPr>
      </w:pPr>
      <w:r>
        <w:rPr>
          <w:rFonts w:ascii="Arial" w:hAnsi="Arial" w:cs="Arial"/>
          <w:color w:val="000000"/>
          <w:sz w:val="18"/>
          <w:szCs w:val="18"/>
        </w:rPr>
        <w:t>1</w:t>
      </w:r>
      <w:r w:rsidR="00106F95">
        <w:rPr>
          <w:rFonts w:ascii="Arial" w:hAnsi="Arial" w:cs="Arial"/>
          <w:color w:val="000000"/>
          <w:sz w:val="18"/>
          <w:szCs w:val="18"/>
        </w:rPr>
        <w:t>2</w:t>
      </w:r>
      <w:r w:rsidRPr="00730712">
        <w:rPr>
          <w:rFonts w:ascii="Arial" w:hAnsi="Arial" w:cs="Arial"/>
          <w:color w:val="000000"/>
          <w:sz w:val="18"/>
          <w:szCs w:val="18"/>
        </w:rPr>
        <w:t>. člen</w:t>
      </w:r>
    </w:p>
    <w:p w14:paraId="35833177" w14:textId="77777777" w:rsidR="006A7BE7" w:rsidRDefault="006A7BE7" w:rsidP="006A7BE7">
      <w:pPr>
        <w:spacing w:after="0"/>
        <w:jc w:val="center"/>
        <w:rPr>
          <w:rFonts w:ascii="Arial" w:hAnsi="Arial" w:cs="Arial"/>
          <w:color w:val="000000"/>
          <w:sz w:val="18"/>
          <w:szCs w:val="18"/>
        </w:rPr>
      </w:pPr>
      <w:r>
        <w:rPr>
          <w:rFonts w:ascii="Arial" w:hAnsi="Arial" w:cs="Arial"/>
          <w:color w:val="000000"/>
          <w:sz w:val="18"/>
          <w:szCs w:val="18"/>
        </w:rPr>
        <w:t>(trajanje koncesijske pogodbe)</w:t>
      </w:r>
    </w:p>
    <w:p w14:paraId="050D79C0" w14:textId="77777777" w:rsidR="006A7BE7" w:rsidRPr="005B683A" w:rsidRDefault="006A7BE7" w:rsidP="006A7BE7">
      <w:pPr>
        <w:spacing w:after="0"/>
        <w:jc w:val="center"/>
        <w:rPr>
          <w:rFonts w:ascii="Arial" w:hAnsi="Arial" w:cs="Arial"/>
          <w:color w:val="000000"/>
          <w:sz w:val="18"/>
          <w:szCs w:val="18"/>
        </w:rPr>
      </w:pPr>
    </w:p>
    <w:p w14:paraId="71047438" w14:textId="7E4B3671" w:rsidR="006A7BE7" w:rsidRPr="00C64A1E" w:rsidRDefault="006A7BE7" w:rsidP="006A7BE7">
      <w:pPr>
        <w:spacing w:after="0"/>
        <w:rPr>
          <w:rFonts w:ascii="Arial" w:hAnsi="Arial" w:cs="Arial"/>
          <w:sz w:val="18"/>
          <w:szCs w:val="18"/>
        </w:rPr>
      </w:pPr>
      <w:r w:rsidRPr="002B37FB">
        <w:rPr>
          <w:rFonts w:ascii="Arial" w:hAnsi="Arial" w:cs="Arial"/>
          <w:sz w:val="18"/>
          <w:szCs w:val="18"/>
        </w:rPr>
        <w:t>Koncesija za opravljanje storitev dolgotrajne oskrbe na domu se podeljuje za dobo desetih</w:t>
      </w:r>
      <w:r>
        <w:rPr>
          <w:rFonts w:ascii="Arial" w:hAnsi="Arial" w:cs="Arial"/>
          <w:sz w:val="18"/>
          <w:szCs w:val="18"/>
        </w:rPr>
        <w:t xml:space="preserve"> </w:t>
      </w:r>
      <w:r w:rsidRPr="002B37FB">
        <w:rPr>
          <w:rFonts w:ascii="Arial" w:hAnsi="Arial" w:cs="Arial"/>
          <w:sz w:val="18"/>
          <w:szCs w:val="18"/>
        </w:rPr>
        <w:t>(10) let.</w:t>
      </w:r>
    </w:p>
    <w:p w14:paraId="52EB6E65" w14:textId="77777777" w:rsidR="006A7BE7" w:rsidRDefault="006A7BE7" w:rsidP="006A7BE7">
      <w:pPr>
        <w:spacing w:after="0"/>
        <w:jc w:val="center"/>
        <w:rPr>
          <w:rFonts w:ascii="Arial" w:hAnsi="Arial" w:cs="Arial"/>
          <w:color w:val="000000"/>
          <w:sz w:val="18"/>
          <w:szCs w:val="18"/>
        </w:rPr>
      </w:pPr>
    </w:p>
    <w:p w14:paraId="2CF701D1" w14:textId="609265FA" w:rsidR="006A7BE7" w:rsidRDefault="006A7BE7" w:rsidP="006A7BE7">
      <w:pPr>
        <w:spacing w:after="0"/>
        <w:jc w:val="center"/>
        <w:rPr>
          <w:rFonts w:ascii="Arial" w:hAnsi="Arial" w:cs="Arial"/>
          <w:color w:val="000000"/>
          <w:sz w:val="18"/>
          <w:szCs w:val="18"/>
        </w:rPr>
      </w:pPr>
      <w:r>
        <w:rPr>
          <w:rFonts w:ascii="Arial" w:hAnsi="Arial" w:cs="Arial"/>
          <w:color w:val="000000"/>
          <w:sz w:val="18"/>
          <w:szCs w:val="18"/>
        </w:rPr>
        <w:t>1</w:t>
      </w:r>
      <w:r w:rsidR="00106F95">
        <w:rPr>
          <w:rFonts w:ascii="Arial" w:hAnsi="Arial" w:cs="Arial"/>
          <w:color w:val="000000"/>
          <w:sz w:val="18"/>
          <w:szCs w:val="18"/>
        </w:rPr>
        <w:t>3</w:t>
      </w:r>
      <w:r w:rsidRPr="00730712">
        <w:rPr>
          <w:rFonts w:ascii="Arial" w:hAnsi="Arial" w:cs="Arial"/>
          <w:color w:val="000000"/>
          <w:sz w:val="18"/>
          <w:szCs w:val="18"/>
        </w:rPr>
        <w:t>. člen</w:t>
      </w:r>
    </w:p>
    <w:p w14:paraId="1B0D82B3" w14:textId="77777777" w:rsidR="006A7BE7" w:rsidRPr="00730712" w:rsidRDefault="006A7BE7" w:rsidP="006A7BE7">
      <w:pPr>
        <w:spacing w:after="0"/>
        <w:jc w:val="center"/>
        <w:rPr>
          <w:rFonts w:ascii="Arial" w:hAnsi="Arial" w:cs="Arial"/>
          <w:color w:val="000000"/>
          <w:sz w:val="18"/>
          <w:szCs w:val="18"/>
        </w:rPr>
      </w:pPr>
      <w:r>
        <w:rPr>
          <w:rFonts w:ascii="Arial" w:hAnsi="Arial" w:cs="Arial"/>
          <w:color w:val="000000"/>
          <w:sz w:val="18"/>
          <w:szCs w:val="18"/>
        </w:rPr>
        <w:lastRenderedPageBreak/>
        <w:t>(</w:t>
      </w:r>
      <w:r w:rsidRPr="009A372D">
        <w:rPr>
          <w:rFonts w:ascii="Arial" w:hAnsi="Arial" w:cs="Arial"/>
          <w:color w:val="000000"/>
          <w:sz w:val="18"/>
          <w:szCs w:val="18"/>
        </w:rPr>
        <w:t>prenehanje koncesijske pogodbe</w:t>
      </w:r>
      <w:r>
        <w:rPr>
          <w:rFonts w:ascii="Arial" w:hAnsi="Arial" w:cs="Arial"/>
          <w:color w:val="000000"/>
          <w:sz w:val="18"/>
          <w:szCs w:val="18"/>
        </w:rPr>
        <w:t>)</w:t>
      </w:r>
    </w:p>
    <w:p w14:paraId="705BC359" w14:textId="77777777" w:rsidR="006A7BE7" w:rsidRDefault="006A7BE7" w:rsidP="006A7BE7">
      <w:pPr>
        <w:spacing w:after="0"/>
        <w:jc w:val="both"/>
        <w:rPr>
          <w:rFonts w:ascii="Arial" w:hAnsi="Arial" w:cs="Arial"/>
          <w:color w:val="000000"/>
          <w:sz w:val="18"/>
          <w:szCs w:val="18"/>
        </w:rPr>
      </w:pPr>
    </w:p>
    <w:p w14:paraId="0B6221A0" w14:textId="77777777" w:rsidR="006A7BE7" w:rsidRPr="009A372D" w:rsidRDefault="006A7BE7" w:rsidP="006A7BE7">
      <w:pPr>
        <w:spacing w:after="0"/>
        <w:jc w:val="both"/>
        <w:rPr>
          <w:rFonts w:ascii="Arial" w:hAnsi="Arial" w:cs="Arial"/>
          <w:color w:val="000000"/>
          <w:sz w:val="18"/>
          <w:szCs w:val="18"/>
        </w:rPr>
      </w:pPr>
      <w:r w:rsidRPr="009A372D">
        <w:rPr>
          <w:rFonts w:ascii="Arial" w:hAnsi="Arial" w:cs="Arial"/>
          <w:color w:val="000000"/>
          <w:sz w:val="18"/>
          <w:szCs w:val="18"/>
        </w:rPr>
        <w:t>Koncesijska pogodba preneha:</w:t>
      </w:r>
    </w:p>
    <w:p w14:paraId="4EB0A701" w14:textId="77777777" w:rsidR="006A7BE7" w:rsidRPr="009A372D" w:rsidRDefault="006A7BE7" w:rsidP="006A7BE7">
      <w:pPr>
        <w:pStyle w:val="Odstavekseznama"/>
        <w:numPr>
          <w:ilvl w:val="0"/>
          <w:numId w:val="27"/>
        </w:numPr>
        <w:spacing w:after="0"/>
        <w:jc w:val="both"/>
        <w:rPr>
          <w:rFonts w:ascii="Arial" w:hAnsi="Arial" w:cs="Arial"/>
          <w:color w:val="000000"/>
          <w:sz w:val="18"/>
          <w:szCs w:val="18"/>
        </w:rPr>
      </w:pPr>
      <w:r w:rsidRPr="009A372D">
        <w:rPr>
          <w:rFonts w:ascii="Arial" w:hAnsi="Arial" w:cs="Arial"/>
          <w:color w:val="000000"/>
          <w:sz w:val="18"/>
          <w:szCs w:val="18"/>
        </w:rPr>
        <w:t>s potekom časa, za katerega je bila sklenjena;</w:t>
      </w:r>
    </w:p>
    <w:p w14:paraId="6A03ADD3" w14:textId="77777777" w:rsidR="006A7BE7" w:rsidRPr="009A372D" w:rsidRDefault="006A7BE7" w:rsidP="006A7BE7">
      <w:pPr>
        <w:pStyle w:val="Odstavekseznama"/>
        <w:numPr>
          <w:ilvl w:val="0"/>
          <w:numId w:val="27"/>
        </w:numPr>
        <w:spacing w:after="0"/>
        <w:jc w:val="both"/>
        <w:rPr>
          <w:rFonts w:ascii="Arial" w:hAnsi="Arial" w:cs="Arial"/>
          <w:color w:val="000000"/>
          <w:sz w:val="18"/>
          <w:szCs w:val="18"/>
        </w:rPr>
      </w:pPr>
      <w:r w:rsidRPr="009A372D">
        <w:rPr>
          <w:rFonts w:ascii="Arial" w:hAnsi="Arial" w:cs="Arial"/>
          <w:color w:val="000000"/>
          <w:sz w:val="18"/>
          <w:szCs w:val="18"/>
        </w:rPr>
        <w:t>s pričetkom stečajnega postopka nad izvajalcem DO ali zaradi prenehanja izvajalca DO kot pravne osebe;</w:t>
      </w:r>
    </w:p>
    <w:p w14:paraId="2A30570A" w14:textId="77777777" w:rsidR="006A7BE7" w:rsidRPr="009A372D" w:rsidRDefault="006A7BE7" w:rsidP="006A7BE7">
      <w:pPr>
        <w:pStyle w:val="Odstavekseznama"/>
        <w:numPr>
          <w:ilvl w:val="0"/>
          <w:numId w:val="27"/>
        </w:numPr>
        <w:spacing w:after="0"/>
        <w:jc w:val="both"/>
        <w:rPr>
          <w:rFonts w:ascii="Arial" w:hAnsi="Arial" w:cs="Arial"/>
          <w:color w:val="000000"/>
          <w:sz w:val="18"/>
          <w:szCs w:val="18"/>
        </w:rPr>
      </w:pPr>
      <w:r w:rsidRPr="009A372D">
        <w:rPr>
          <w:rFonts w:ascii="Arial" w:hAnsi="Arial" w:cs="Arial"/>
          <w:color w:val="000000"/>
          <w:sz w:val="18"/>
          <w:szCs w:val="18"/>
        </w:rPr>
        <w:t>z odpovedjo pogodbe iz razlogov in pod pogoji, ki so določeni v koncesijski pogodbi;</w:t>
      </w:r>
    </w:p>
    <w:p w14:paraId="1B87D6E1" w14:textId="77777777" w:rsidR="006A7BE7" w:rsidRPr="009A372D" w:rsidRDefault="006A7BE7" w:rsidP="006A7BE7">
      <w:pPr>
        <w:pStyle w:val="Odstavekseznama"/>
        <w:numPr>
          <w:ilvl w:val="0"/>
          <w:numId w:val="27"/>
        </w:numPr>
        <w:spacing w:after="0"/>
        <w:jc w:val="both"/>
        <w:rPr>
          <w:rFonts w:ascii="Arial" w:hAnsi="Arial" w:cs="Arial"/>
          <w:color w:val="000000"/>
          <w:sz w:val="18"/>
          <w:szCs w:val="18"/>
        </w:rPr>
      </w:pPr>
      <w:r w:rsidRPr="009A372D">
        <w:rPr>
          <w:rFonts w:ascii="Arial" w:hAnsi="Arial" w:cs="Arial"/>
          <w:color w:val="000000"/>
          <w:sz w:val="18"/>
          <w:szCs w:val="18"/>
        </w:rPr>
        <w:t>s sporazumom;</w:t>
      </w:r>
    </w:p>
    <w:p w14:paraId="454B2AB6" w14:textId="77777777" w:rsidR="006A7BE7" w:rsidRPr="009A372D" w:rsidRDefault="006A7BE7" w:rsidP="006A7BE7">
      <w:pPr>
        <w:pStyle w:val="Odstavekseznama"/>
        <w:numPr>
          <w:ilvl w:val="0"/>
          <w:numId w:val="27"/>
        </w:numPr>
        <w:spacing w:after="0"/>
        <w:jc w:val="both"/>
        <w:rPr>
          <w:rFonts w:ascii="Arial" w:hAnsi="Arial" w:cs="Arial"/>
          <w:color w:val="000000"/>
          <w:sz w:val="18"/>
          <w:szCs w:val="18"/>
        </w:rPr>
      </w:pPr>
      <w:r w:rsidRPr="009A372D">
        <w:rPr>
          <w:rFonts w:ascii="Arial" w:hAnsi="Arial" w:cs="Arial"/>
          <w:color w:val="000000"/>
          <w:sz w:val="18"/>
          <w:szCs w:val="18"/>
        </w:rPr>
        <w:t>z odvzemom koncesije;</w:t>
      </w:r>
    </w:p>
    <w:p w14:paraId="6FB27210" w14:textId="77777777" w:rsidR="006A7BE7" w:rsidRPr="009A372D" w:rsidRDefault="006A7BE7" w:rsidP="006A7BE7">
      <w:pPr>
        <w:pStyle w:val="Odstavekseznama"/>
        <w:numPr>
          <w:ilvl w:val="0"/>
          <w:numId w:val="27"/>
        </w:numPr>
        <w:spacing w:after="0"/>
        <w:jc w:val="both"/>
        <w:rPr>
          <w:rFonts w:ascii="Arial" w:hAnsi="Arial" w:cs="Arial"/>
          <w:color w:val="000000"/>
          <w:sz w:val="18"/>
          <w:szCs w:val="18"/>
        </w:rPr>
      </w:pPr>
      <w:r w:rsidRPr="009A372D">
        <w:rPr>
          <w:rFonts w:ascii="Arial" w:hAnsi="Arial" w:cs="Arial"/>
          <w:color w:val="000000"/>
          <w:sz w:val="18"/>
          <w:szCs w:val="18"/>
        </w:rPr>
        <w:t>v drugih primerih, določenih z zakonom.</w:t>
      </w:r>
    </w:p>
    <w:p w14:paraId="2BCEC9DF" w14:textId="77777777" w:rsidR="006A7BE7" w:rsidRDefault="006A7BE7" w:rsidP="006A7BE7">
      <w:pPr>
        <w:spacing w:after="0"/>
        <w:jc w:val="both"/>
        <w:rPr>
          <w:rFonts w:ascii="Arial" w:hAnsi="Arial" w:cs="Arial"/>
          <w:color w:val="000000"/>
          <w:sz w:val="18"/>
          <w:szCs w:val="18"/>
        </w:rPr>
      </w:pPr>
    </w:p>
    <w:p w14:paraId="372345CE" w14:textId="77777777" w:rsidR="006A7BE7" w:rsidRPr="009A372D" w:rsidRDefault="006A7BE7" w:rsidP="006A7BE7">
      <w:pPr>
        <w:spacing w:after="0"/>
        <w:jc w:val="both"/>
        <w:rPr>
          <w:rFonts w:ascii="Arial" w:hAnsi="Arial" w:cs="Arial"/>
          <w:color w:val="000000"/>
          <w:sz w:val="18"/>
          <w:szCs w:val="18"/>
        </w:rPr>
      </w:pPr>
      <w:r w:rsidRPr="009A372D">
        <w:rPr>
          <w:rFonts w:ascii="Arial" w:hAnsi="Arial" w:cs="Arial"/>
          <w:color w:val="000000"/>
          <w:sz w:val="18"/>
          <w:szCs w:val="18"/>
        </w:rPr>
        <w:t>V primeru prenehanja koncesijske pogodbe preneha koncesijsko razmerje.</w:t>
      </w:r>
    </w:p>
    <w:p w14:paraId="5F39C8D9" w14:textId="77777777" w:rsidR="006A7BE7" w:rsidRDefault="006A7BE7" w:rsidP="006A7BE7">
      <w:pPr>
        <w:spacing w:after="0"/>
        <w:jc w:val="both"/>
        <w:rPr>
          <w:rFonts w:ascii="Arial" w:hAnsi="Arial" w:cs="Arial"/>
          <w:color w:val="000000"/>
          <w:sz w:val="18"/>
          <w:szCs w:val="18"/>
        </w:rPr>
      </w:pPr>
    </w:p>
    <w:p w14:paraId="46DB24F1" w14:textId="77777777" w:rsidR="006A7BE7" w:rsidRPr="00730712" w:rsidRDefault="006A7BE7" w:rsidP="006A7BE7">
      <w:pPr>
        <w:spacing w:after="0"/>
        <w:jc w:val="both"/>
        <w:rPr>
          <w:rFonts w:ascii="Arial" w:hAnsi="Arial" w:cs="Arial"/>
          <w:color w:val="000000"/>
          <w:sz w:val="18"/>
          <w:szCs w:val="18"/>
        </w:rPr>
      </w:pPr>
      <w:r>
        <w:rPr>
          <w:rFonts w:ascii="Arial" w:hAnsi="Arial" w:cs="Arial"/>
          <w:color w:val="000000"/>
          <w:sz w:val="18"/>
          <w:szCs w:val="18"/>
        </w:rPr>
        <w:t xml:space="preserve">Občina </w:t>
      </w:r>
      <w:r w:rsidRPr="009A372D">
        <w:rPr>
          <w:rFonts w:ascii="Arial" w:hAnsi="Arial" w:cs="Arial"/>
          <w:color w:val="000000"/>
          <w:sz w:val="18"/>
          <w:szCs w:val="18"/>
        </w:rPr>
        <w:t>lahko v primeru prenehanja koncesijske pogodbe, če izvajalec DO ne more</w:t>
      </w:r>
      <w:r>
        <w:rPr>
          <w:rFonts w:ascii="Arial" w:hAnsi="Arial" w:cs="Arial"/>
          <w:color w:val="000000"/>
          <w:sz w:val="18"/>
          <w:szCs w:val="18"/>
        </w:rPr>
        <w:t xml:space="preserve"> </w:t>
      </w:r>
      <w:r w:rsidRPr="009A372D">
        <w:rPr>
          <w:rFonts w:ascii="Arial" w:hAnsi="Arial" w:cs="Arial"/>
          <w:color w:val="000000"/>
          <w:sz w:val="18"/>
          <w:szCs w:val="18"/>
        </w:rPr>
        <w:t>zagotavljati izvajanja storitev dolgotrajne oskrbe, do odločitve o novem koncesionarju določi</w:t>
      </w:r>
      <w:r>
        <w:rPr>
          <w:rFonts w:ascii="Arial" w:hAnsi="Arial" w:cs="Arial"/>
          <w:color w:val="000000"/>
          <w:sz w:val="18"/>
          <w:szCs w:val="18"/>
        </w:rPr>
        <w:t xml:space="preserve"> </w:t>
      </w:r>
      <w:r w:rsidRPr="009A372D">
        <w:rPr>
          <w:rFonts w:ascii="Arial" w:hAnsi="Arial" w:cs="Arial"/>
          <w:color w:val="000000"/>
          <w:sz w:val="18"/>
          <w:szCs w:val="18"/>
        </w:rPr>
        <w:t>začasnega prevzemnika koncesije med obstoječimi izvajalci dolgotrajne oskrbe, vendar največ</w:t>
      </w:r>
      <w:r>
        <w:rPr>
          <w:rFonts w:ascii="Arial" w:hAnsi="Arial" w:cs="Arial"/>
          <w:color w:val="000000"/>
          <w:sz w:val="18"/>
          <w:szCs w:val="18"/>
        </w:rPr>
        <w:t xml:space="preserve"> </w:t>
      </w:r>
      <w:r w:rsidRPr="009A372D">
        <w:rPr>
          <w:rFonts w:ascii="Arial" w:hAnsi="Arial" w:cs="Arial"/>
          <w:color w:val="000000"/>
          <w:sz w:val="18"/>
          <w:szCs w:val="18"/>
        </w:rPr>
        <w:t>za dobo enega leta.</w:t>
      </w:r>
      <w:r>
        <w:rPr>
          <w:rFonts w:ascii="Arial" w:hAnsi="Arial" w:cs="Arial"/>
          <w:color w:val="000000"/>
          <w:sz w:val="18"/>
          <w:szCs w:val="18"/>
        </w:rPr>
        <w:t xml:space="preserve"> </w:t>
      </w:r>
      <w:r w:rsidRPr="009A372D">
        <w:rPr>
          <w:rFonts w:ascii="Arial" w:hAnsi="Arial" w:cs="Arial"/>
          <w:color w:val="000000"/>
          <w:sz w:val="18"/>
          <w:szCs w:val="18"/>
        </w:rPr>
        <w:t>V primeru prenehanja koncesijske pogodbe je izvajalec DO dolžan izročiti vso dokumentacijo</w:t>
      </w:r>
      <w:r>
        <w:rPr>
          <w:rFonts w:ascii="Arial" w:hAnsi="Arial" w:cs="Arial"/>
          <w:color w:val="000000"/>
          <w:sz w:val="18"/>
          <w:szCs w:val="18"/>
        </w:rPr>
        <w:t xml:space="preserve"> </w:t>
      </w:r>
      <w:r w:rsidRPr="009A372D">
        <w:rPr>
          <w:rFonts w:ascii="Arial" w:hAnsi="Arial" w:cs="Arial"/>
          <w:color w:val="000000"/>
          <w:sz w:val="18"/>
          <w:szCs w:val="18"/>
        </w:rPr>
        <w:t>prevzemniku koncesije.</w:t>
      </w:r>
    </w:p>
    <w:p w14:paraId="602511E8" w14:textId="77777777" w:rsidR="006A7BE7" w:rsidRDefault="006A7BE7" w:rsidP="006A7BE7">
      <w:pPr>
        <w:spacing w:after="0"/>
        <w:jc w:val="center"/>
        <w:rPr>
          <w:rFonts w:ascii="Arial" w:hAnsi="Arial" w:cs="Arial"/>
          <w:color w:val="000000"/>
          <w:sz w:val="18"/>
          <w:szCs w:val="18"/>
        </w:rPr>
      </w:pPr>
    </w:p>
    <w:p w14:paraId="092CE1C1" w14:textId="38988D81" w:rsidR="006A7BE7" w:rsidRPr="005B683A" w:rsidRDefault="006A7BE7" w:rsidP="006A7BE7">
      <w:pPr>
        <w:spacing w:after="0"/>
        <w:jc w:val="center"/>
        <w:rPr>
          <w:rFonts w:ascii="Arial" w:hAnsi="Arial" w:cs="Arial"/>
          <w:color w:val="000000"/>
          <w:sz w:val="18"/>
          <w:szCs w:val="18"/>
        </w:rPr>
      </w:pPr>
      <w:r w:rsidRPr="005B683A">
        <w:rPr>
          <w:rFonts w:ascii="Arial" w:hAnsi="Arial" w:cs="Arial"/>
          <w:color w:val="000000"/>
          <w:sz w:val="18"/>
          <w:szCs w:val="18"/>
        </w:rPr>
        <w:t>1</w:t>
      </w:r>
      <w:r w:rsidR="00106F95">
        <w:rPr>
          <w:rFonts w:ascii="Arial" w:hAnsi="Arial" w:cs="Arial"/>
          <w:color w:val="000000"/>
          <w:sz w:val="18"/>
          <w:szCs w:val="18"/>
        </w:rPr>
        <w:t>4</w:t>
      </w:r>
      <w:r w:rsidRPr="005B683A">
        <w:rPr>
          <w:rFonts w:ascii="Arial" w:hAnsi="Arial" w:cs="Arial"/>
          <w:color w:val="000000"/>
          <w:sz w:val="18"/>
          <w:szCs w:val="18"/>
        </w:rPr>
        <w:t>. člen</w:t>
      </w:r>
    </w:p>
    <w:p w14:paraId="19DD4EE1" w14:textId="77777777" w:rsidR="006A7BE7" w:rsidRPr="005B683A" w:rsidRDefault="006A7BE7" w:rsidP="006A7BE7">
      <w:pPr>
        <w:spacing w:after="0"/>
        <w:jc w:val="center"/>
        <w:rPr>
          <w:rFonts w:ascii="Arial" w:hAnsi="Arial" w:cs="Arial"/>
          <w:color w:val="000000"/>
          <w:sz w:val="18"/>
          <w:szCs w:val="18"/>
        </w:rPr>
      </w:pPr>
      <w:r w:rsidRPr="005B683A">
        <w:rPr>
          <w:rFonts w:ascii="Arial" w:hAnsi="Arial" w:cs="Arial"/>
          <w:color w:val="000000"/>
          <w:sz w:val="18"/>
          <w:szCs w:val="18"/>
        </w:rPr>
        <w:t>(</w:t>
      </w:r>
      <w:r w:rsidRPr="009A372D">
        <w:rPr>
          <w:rFonts w:ascii="Arial" w:hAnsi="Arial" w:cs="Arial"/>
          <w:color w:val="000000"/>
          <w:sz w:val="18"/>
          <w:szCs w:val="18"/>
        </w:rPr>
        <w:t>o</w:t>
      </w:r>
      <w:r>
        <w:rPr>
          <w:rFonts w:ascii="Arial" w:hAnsi="Arial" w:cs="Arial"/>
          <w:color w:val="000000"/>
          <w:sz w:val="18"/>
          <w:szCs w:val="18"/>
        </w:rPr>
        <w:t>dpoved</w:t>
      </w:r>
      <w:r w:rsidRPr="009A372D">
        <w:rPr>
          <w:rFonts w:ascii="Arial" w:hAnsi="Arial" w:cs="Arial"/>
          <w:color w:val="000000"/>
          <w:sz w:val="18"/>
          <w:szCs w:val="18"/>
        </w:rPr>
        <w:t xml:space="preserve"> koncesije</w:t>
      </w:r>
      <w:r w:rsidRPr="005B683A">
        <w:rPr>
          <w:rFonts w:ascii="Arial" w:hAnsi="Arial" w:cs="Arial"/>
          <w:color w:val="000000"/>
          <w:sz w:val="18"/>
          <w:szCs w:val="18"/>
        </w:rPr>
        <w:t>)</w:t>
      </w:r>
    </w:p>
    <w:p w14:paraId="5A27D631" w14:textId="77777777" w:rsidR="006A7BE7" w:rsidRDefault="006A7BE7" w:rsidP="006A7BE7">
      <w:pPr>
        <w:spacing w:after="0"/>
        <w:rPr>
          <w:rFonts w:ascii="Arial" w:hAnsi="Arial" w:cs="Arial"/>
          <w:color w:val="000000"/>
          <w:sz w:val="18"/>
          <w:szCs w:val="18"/>
        </w:rPr>
      </w:pPr>
    </w:p>
    <w:p w14:paraId="45510871" w14:textId="77777777" w:rsidR="006A7BE7" w:rsidRPr="005B683A" w:rsidRDefault="006A7BE7" w:rsidP="006A7BE7">
      <w:pPr>
        <w:spacing w:after="0"/>
        <w:jc w:val="both"/>
        <w:rPr>
          <w:rFonts w:ascii="Arial" w:eastAsia="Times New Roman" w:hAnsi="Arial" w:cs="Arial"/>
          <w:sz w:val="18"/>
          <w:szCs w:val="18"/>
          <w:lang w:eastAsia="sl-SI"/>
        </w:rPr>
      </w:pPr>
      <w:r w:rsidRPr="005B683A">
        <w:rPr>
          <w:rFonts w:ascii="Arial" w:eastAsia="Times New Roman" w:hAnsi="Arial" w:cs="Arial"/>
          <w:sz w:val="18"/>
          <w:szCs w:val="18"/>
          <w:lang w:eastAsia="sl-SI"/>
        </w:rPr>
        <w:t>Občina lahko pogodbo prekine zlasti iz naslednjih razlogov:</w:t>
      </w:r>
    </w:p>
    <w:p w14:paraId="50BDAD71" w14:textId="77777777" w:rsidR="006A7BE7" w:rsidRPr="005B683A" w:rsidRDefault="006A7BE7" w:rsidP="006A7BE7">
      <w:pPr>
        <w:pStyle w:val="Odstavekseznama"/>
        <w:numPr>
          <w:ilvl w:val="0"/>
          <w:numId w:val="22"/>
        </w:numPr>
        <w:jc w:val="both"/>
        <w:rPr>
          <w:rFonts w:ascii="Arial" w:eastAsia="Times New Roman" w:hAnsi="Arial" w:cs="Arial"/>
          <w:sz w:val="18"/>
          <w:szCs w:val="18"/>
          <w:lang w:eastAsia="sl-SI"/>
        </w:rPr>
      </w:pPr>
      <w:r w:rsidRPr="005B683A">
        <w:rPr>
          <w:rFonts w:ascii="Arial" w:eastAsia="Times New Roman" w:hAnsi="Arial" w:cs="Arial"/>
          <w:sz w:val="18"/>
          <w:szCs w:val="18"/>
          <w:lang w:eastAsia="sl-SI"/>
        </w:rPr>
        <w:t>če izvajalec DO krši določila te pogodbe,</w:t>
      </w:r>
    </w:p>
    <w:p w14:paraId="17B3B274" w14:textId="77777777" w:rsidR="006A7BE7" w:rsidRPr="005B683A" w:rsidRDefault="006A7BE7" w:rsidP="006A7BE7">
      <w:pPr>
        <w:pStyle w:val="Odstavekseznama"/>
        <w:numPr>
          <w:ilvl w:val="0"/>
          <w:numId w:val="22"/>
        </w:numPr>
        <w:jc w:val="both"/>
        <w:rPr>
          <w:rFonts w:ascii="Arial" w:eastAsia="Times New Roman" w:hAnsi="Arial" w:cs="Arial"/>
          <w:sz w:val="18"/>
          <w:szCs w:val="18"/>
          <w:lang w:eastAsia="sl-SI"/>
        </w:rPr>
      </w:pPr>
      <w:r w:rsidRPr="005B683A">
        <w:rPr>
          <w:rFonts w:ascii="Arial" w:eastAsia="Times New Roman" w:hAnsi="Arial" w:cs="Arial"/>
          <w:sz w:val="18"/>
          <w:szCs w:val="18"/>
          <w:lang w:eastAsia="sl-SI"/>
        </w:rPr>
        <w:t>če je prišlo do večjega števila upravičenih pritožb uporabnikov storitev,</w:t>
      </w:r>
    </w:p>
    <w:p w14:paraId="63D1BCEB" w14:textId="77777777" w:rsidR="006A7BE7" w:rsidRPr="005B683A" w:rsidRDefault="006A7BE7" w:rsidP="006A7BE7">
      <w:pPr>
        <w:pStyle w:val="Odstavekseznama"/>
        <w:numPr>
          <w:ilvl w:val="0"/>
          <w:numId w:val="22"/>
        </w:numPr>
        <w:jc w:val="both"/>
        <w:rPr>
          <w:rFonts w:ascii="Arial" w:eastAsia="Times New Roman" w:hAnsi="Arial" w:cs="Arial"/>
          <w:sz w:val="18"/>
          <w:szCs w:val="18"/>
          <w:lang w:eastAsia="sl-SI"/>
        </w:rPr>
      </w:pPr>
      <w:r w:rsidRPr="005B683A">
        <w:rPr>
          <w:rFonts w:ascii="Arial" w:eastAsia="Times New Roman" w:hAnsi="Arial" w:cs="Arial"/>
          <w:sz w:val="18"/>
          <w:szCs w:val="18"/>
          <w:lang w:eastAsia="sl-SI"/>
        </w:rPr>
        <w:t>če izvajalec DO ne upošteva utemeljenih navodil občine za izvajanje te storitve,</w:t>
      </w:r>
    </w:p>
    <w:p w14:paraId="004966BB" w14:textId="77777777" w:rsidR="006A7BE7" w:rsidRPr="00C64A1E" w:rsidRDefault="006A7BE7" w:rsidP="006A7BE7">
      <w:pPr>
        <w:pStyle w:val="Odstavekseznama"/>
        <w:numPr>
          <w:ilvl w:val="0"/>
          <w:numId w:val="22"/>
        </w:numPr>
        <w:jc w:val="both"/>
        <w:rPr>
          <w:rFonts w:ascii="Arial" w:eastAsia="Times New Roman" w:hAnsi="Arial" w:cs="Arial"/>
          <w:sz w:val="18"/>
          <w:szCs w:val="18"/>
          <w:lang w:eastAsia="sl-SI"/>
        </w:rPr>
      </w:pPr>
      <w:r w:rsidRPr="005B683A">
        <w:rPr>
          <w:rFonts w:ascii="Arial" w:eastAsia="Times New Roman" w:hAnsi="Arial" w:cs="Arial"/>
          <w:sz w:val="18"/>
          <w:szCs w:val="18"/>
          <w:lang w:eastAsia="sl-SI"/>
        </w:rPr>
        <w:t>ali v drugih primerih, ko so prizadeti interesi uporabnikov.</w:t>
      </w:r>
    </w:p>
    <w:p w14:paraId="1AF6C1DE" w14:textId="77777777" w:rsidR="006A7BE7" w:rsidRPr="00C64A1E" w:rsidRDefault="006A7BE7" w:rsidP="006A7BE7">
      <w:pPr>
        <w:spacing w:after="0"/>
        <w:jc w:val="both"/>
        <w:rPr>
          <w:rFonts w:ascii="Arial" w:hAnsi="Arial" w:cs="Arial"/>
          <w:color w:val="000000"/>
          <w:sz w:val="18"/>
          <w:szCs w:val="18"/>
        </w:rPr>
      </w:pPr>
      <w:r w:rsidRPr="00C64A1E">
        <w:rPr>
          <w:rFonts w:ascii="Arial" w:hAnsi="Arial" w:cs="Arial"/>
          <w:color w:val="000000"/>
          <w:sz w:val="18"/>
          <w:szCs w:val="18"/>
        </w:rPr>
        <w:t xml:space="preserve">Med veljavnostjo koncesijske pogodbe lahko </w:t>
      </w:r>
      <w:r>
        <w:rPr>
          <w:rFonts w:ascii="Arial" w:hAnsi="Arial" w:cs="Arial"/>
          <w:color w:val="000000"/>
          <w:sz w:val="18"/>
          <w:szCs w:val="18"/>
        </w:rPr>
        <w:t>občina</w:t>
      </w:r>
      <w:r w:rsidRPr="00C64A1E">
        <w:rPr>
          <w:rFonts w:ascii="Arial" w:hAnsi="Arial" w:cs="Arial"/>
          <w:color w:val="000000"/>
          <w:sz w:val="18"/>
          <w:szCs w:val="18"/>
        </w:rPr>
        <w:t>, ne glede na zakon, ki ureja</w:t>
      </w:r>
      <w:r>
        <w:rPr>
          <w:rFonts w:ascii="Arial" w:hAnsi="Arial" w:cs="Arial"/>
          <w:color w:val="000000"/>
          <w:sz w:val="18"/>
          <w:szCs w:val="18"/>
        </w:rPr>
        <w:t xml:space="preserve"> </w:t>
      </w:r>
      <w:r w:rsidRPr="00C64A1E">
        <w:rPr>
          <w:rFonts w:ascii="Arial" w:hAnsi="Arial" w:cs="Arial"/>
          <w:color w:val="000000"/>
          <w:sz w:val="18"/>
          <w:szCs w:val="18"/>
        </w:rPr>
        <w:t xml:space="preserve">obligacijska razmerja, odpove to pogodbo, </w:t>
      </w:r>
      <w:r>
        <w:rPr>
          <w:rFonts w:ascii="Arial" w:hAnsi="Arial" w:cs="Arial"/>
          <w:color w:val="000000"/>
          <w:sz w:val="18"/>
          <w:szCs w:val="18"/>
        </w:rPr>
        <w:t xml:space="preserve">tudi </w:t>
      </w:r>
      <w:r w:rsidRPr="00C64A1E">
        <w:rPr>
          <w:rFonts w:ascii="Arial" w:hAnsi="Arial" w:cs="Arial"/>
          <w:color w:val="000000"/>
          <w:sz w:val="18"/>
          <w:szCs w:val="18"/>
        </w:rPr>
        <w:t>če:</w:t>
      </w:r>
    </w:p>
    <w:p w14:paraId="07782264" w14:textId="77777777" w:rsidR="006A7BE7" w:rsidRPr="00C64A1E" w:rsidRDefault="006A7BE7" w:rsidP="006A7BE7">
      <w:pPr>
        <w:pStyle w:val="Odstavekseznama"/>
        <w:numPr>
          <w:ilvl w:val="0"/>
          <w:numId w:val="28"/>
        </w:numPr>
        <w:spacing w:after="0"/>
        <w:jc w:val="both"/>
        <w:rPr>
          <w:rFonts w:ascii="Arial" w:hAnsi="Arial" w:cs="Arial"/>
          <w:color w:val="000000"/>
          <w:sz w:val="18"/>
          <w:szCs w:val="18"/>
        </w:rPr>
      </w:pPr>
      <w:r w:rsidRPr="00C64A1E">
        <w:rPr>
          <w:rFonts w:ascii="Arial" w:hAnsi="Arial" w:cs="Arial"/>
          <w:color w:val="000000"/>
          <w:sz w:val="18"/>
          <w:szCs w:val="18"/>
        </w:rPr>
        <w:t>se je koncesija bistveno spremenila, kar terja nov postopek izbire koncesionarja;</w:t>
      </w:r>
    </w:p>
    <w:p w14:paraId="26CC15CB" w14:textId="77777777" w:rsidR="006A7BE7" w:rsidRPr="00C64A1E" w:rsidRDefault="006A7BE7" w:rsidP="006A7BE7">
      <w:pPr>
        <w:pStyle w:val="Odstavekseznama"/>
        <w:numPr>
          <w:ilvl w:val="0"/>
          <w:numId w:val="28"/>
        </w:numPr>
        <w:spacing w:after="0"/>
        <w:jc w:val="both"/>
        <w:rPr>
          <w:rFonts w:ascii="Arial" w:hAnsi="Arial" w:cs="Arial"/>
          <w:color w:val="000000"/>
          <w:sz w:val="18"/>
          <w:szCs w:val="18"/>
        </w:rPr>
      </w:pPr>
      <w:r w:rsidRPr="00C64A1E">
        <w:rPr>
          <w:rFonts w:ascii="Arial" w:hAnsi="Arial" w:cs="Arial"/>
          <w:color w:val="000000"/>
          <w:sz w:val="18"/>
          <w:szCs w:val="18"/>
        </w:rPr>
        <w:t>je za koncesionarja v času podelitve koncesije obstajal razlog za izključitev, zaradi katerega bi moral biti izključen iz postopka izbire koncesionarje ter</w:t>
      </w:r>
    </w:p>
    <w:p w14:paraId="7E6CE0D0" w14:textId="77777777" w:rsidR="006A7BE7" w:rsidRPr="00C64A1E" w:rsidRDefault="006A7BE7" w:rsidP="006A7BE7">
      <w:pPr>
        <w:pStyle w:val="Odstavekseznama"/>
        <w:numPr>
          <w:ilvl w:val="0"/>
          <w:numId w:val="28"/>
        </w:numPr>
        <w:spacing w:after="0"/>
        <w:jc w:val="both"/>
        <w:rPr>
          <w:rFonts w:ascii="Arial" w:hAnsi="Arial" w:cs="Arial"/>
          <w:color w:val="000000"/>
          <w:sz w:val="18"/>
          <w:szCs w:val="18"/>
        </w:rPr>
      </w:pPr>
      <w:r w:rsidRPr="00C64A1E">
        <w:rPr>
          <w:rFonts w:ascii="Arial" w:hAnsi="Arial" w:cs="Arial"/>
          <w:color w:val="000000"/>
          <w:sz w:val="18"/>
          <w:szCs w:val="18"/>
        </w:rPr>
        <w:t>je Sodišče Evropske unije po postopku v skladu z 258. členom PDEU ugotovilo hujše kršitve obveznosti koncedenta, ki izhajajo iz PEU, PDEU in tega zakona, zato koncesija ne bi smela biti podeljena koncesionarju.</w:t>
      </w:r>
    </w:p>
    <w:p w14:paraId="31F98420" w14:textId="77777777" w:rsidR="006A7BE7" w:rsidRDefault="006A7BE7" w:rsidP="006A7BE7">
      <w:pPr>
        <w:spacing w:after="0"/>
        <w:jc w:val="both"/>
        <w:rPr>
          <w:rFonts w:ascii="Arial" w:hAnsi="Arial" w:cs="Arial"/>
          <w:color w:val="000000"/>
          <w:sz w:val="18"/>
          <w:szCs w:val="18"/>
        </w:rPr>
      </w:pPr>
    </w:p>
    <w:p w14:paraId="4C4E7D24" w14:textId="77777777" w:rsidR="006A7BE7" w:rsidRDefault="006A7BE7" w:rsidP="006A7BE7">
      <w:pPr>
        <w:autoSpaceDE w:val="0"/>
        <w:autoSpaceDN w:val="0"/>
        <w:adjustRightInd w:val="0"/>
        <w:spacing w:after="0" w:line="240" w:lineRule="auto"/>
        <w:jc w:val="both"/>
        <w:rPr>
          <w:rFonts w:ascii="Arial" w:hAnsi="Arial" w:cs="Arial"/>
          <w:sz w:val="18"/>
          <w:szCs w:val="18"/>
          <w14:ligatures w14:val="standardContextual"/>
        </w:rPr>
      </w:pPr>
      <w:r w:rsidRPr="009A372D">
        <w:rPr>
          <w:rFonts w:ascii="Arial" w:hAnsi="Arial" w:cs="Arial"/>
          <w:sz w:val="18"/>
          <w:szCs w:val="18"/>
          <w14:ligatures w14:val="standardContextual"/>
        </w:rPr>
        <w:t xml:space="preserve">Izvajalec DO ne sme odpovedati koncesijske pogodbe zaradi kršitev koncedenta, razen v primeru, ko </w:t>
      </w:r>
      <w:r>
        <w:rPr>
          <w:rFonts w:ascii="Arial" w:hAnsi="Arial" w:cs="Arial"/>
          <w:sz w:val="18"/>
          <w:szCs w:val="18"/>
          <w14:ligatures w14:val="standardContextual"/>
        </w:rPr>
        <w:t>občina</w:t>
      </w:r>
      <w:r w:rsidRPr="009A372D">
        <w:rPr>
          <w:rFonts w:ascii="Arial" w:hAnsi="Arial" w:cs="Arial"/>
          <w:sz w:val="18"/>
          <w:szCs w:val="18"/>
          <w14:ligatures w14:val="standardContextual"/>
        </w:rPr>
        <w:t xml:space="preserve"> ne izpolnjuje svojih obveznosti iz koncesijske pogodbe do te mere, da to </w:t>
      </w:r>
      <w:r>
        <w:rPr>
          <w:rFonts w:ascii="Arial" w:hAnsi="Arial" w:cs="Arial"/>
          <w:sz w:val="18"/>
          <w:szCs w:val="18"/>
          <w14:ligatures w14:val="standardContextual"/>
        </w:rPr>
        <w:t xml:space="preserve">izvajalcu DO </w:t>
      </w:r>
      <w:r w:rsidRPr="009A372D">
        <w:rPr>
          <w:rFonts w:ascii="Arial" w:hAnsi="Arial" w:cs="Arial"/>
          <w:sz w:val="18"/>
          <w:szCs w:val="18"/>
          <w14:ligatures w14:val="standardContextual"/>
        </w:rPr>
        <w:t>onemogoča izvajanje koncesijske pogodbe.</w:t>
      </w:r>
    </w:p>
    <w:p w14:paraId="7A23ACC9" w14:textId="77777777" w:rsidR="006A7BE7" w:rsidRDefault="006A7BE7" w:rsidP="006A7BE7">
      <w:pPr>
        <w:spacing w:after="0"/>
        <w:jc w:val="both"/>
        <w:rPr>
          <w:rFonts w:ascii="Arial" w:hAnsi="Arial" w:cs="Arial"/>
          <w:color w:val="000000"/>
          <w:sz w:val="18"/>
          <w:szCs w:val="18"/>
        </w:rPr>
      </w:pPr>
    </w:p>
    <w:p w14:paraId="45A88BA3" w14:textId="77777777" w:rsidR="006A7BE7" w:rsidRPr="00C64A1E" w:rsidRDefault="006A7BE7" w:rsidP="006A7BE7">
      <w:pPr>
        <w:spacing w:after="0"/>
        <w:jc w:val="both"/>
        <w:rPr>
          <w:rFonts w:ascii="Arial" w:hAnsi="Arial" w:cs="Arial"/>
          <w:color w:val="000000"/>
          <w:sz w:val="18"/>
          <w:szCs w:val="18"/>
        </w:rPr>
      </w:pPr>
      <w:r w:rsidRPr="00C64A1E">
        <w:rPr>
          <w:rFonts w:ascii="Arial" w:hAnsi="Arial" w:cs="Arial"/>
          <w:color w:val="000000"/>
          <w:sz w:val="18"/>
          <w:szCs w:val="18"/>
        </w:rPr>
        <w:t>Med veljavnostjo koncesijske pogodbe lahko koncesionar odpove to pogodbo iz utemeljenih</w:t>
      </w:r>
      <w:r>
        <w:rPr>
          <w:rFonts w:ascii="Arial" w:hAnsi="Arial" w:cs="Arial"/>
          <w:color w:val="000000"/>
          <w:sz w:val="18"/>
          <w:szCs w:val="18"/>
        </w:rPr>
        <w:t xml:space="preserve"> </w:t>
      </w:r>
      <w:r w:rsidRPr="00C64A1E">
        <w:rPr>
          <w:rFonts w:ascii="Arial" w:hAnsi="Arial" w:cs="Arial"/>
          <w:color w:val="000000"/>
          <w:sz w:val="18"/>
          <w:szCs w:val="18"/>
        </w:rPr>
        <w:t>razlogov, ki jih mora obrazložiti. Pisni odpovedi mora predložiti dokumentacijo, iz katere bodo</w:t>
      </w:r>
      <w:r>
        <w:rPr>
          <w:rFonts w:ascii="Arial" w:hAnsi="Arial" w:cs="Arial"/>
          <w:color w:val="000000"/>
          <w:sz w:val="18"/>
          <w:szCs w:val="18"/>
        </w:rPr>
        <w:t xml:space="preserve"> </w:t>
      </w:r>
      <w:r w:rsidRPr="00C64A1E">
        <w:rPr>
          <w:rFonts w:ascii="Arial" w:hAnsi="Arial" w:cs="Arial"/>
          <w:color w:val="000000"/>
          <w:sz w:val="18"/>
          <w:szCs w:val="18"/>
        </w:rPr>
        <w:t>izhajali razlogi za odpoved.</w:t>
      </w:r>
    </w:p>
    <w:p w14:paraId="6E01C65A" w14:textId="77777777" w:rsidR="006A7BE7" w:rsidRDefault="006A7BE7" w:rsidP="006A7BE7">
      <w:pPr>
        <w:spacing w:after="0"/>
        <w:jc w:val="both"/>
        <w:rPr>
          <w:rFonts w:ascii="Arial" w:hAnsi="Arial" w:cs="Arial"/>
          <w:color w:val="000000"/>
          <w:sz w:val="18"/>
          <w:szCs w:val="18"/>
        </w:rPr>
      </w:pPr>
    </w:p>
    <w:p w14:paraId="5523583D" w14:textId="77777777" w:rsidR="006A7BE7" w:rsidRDefault="006A7BE7" w:rsidP="006A7BE7">
      <w:pPr>
        <w:spacing w:after="0"/>
        <w:jc w:val="both"/>
        <w:rPr>
          <w:rFonts w:ascii="Arial" w:hAnsi="Arial" w:cs="Arial"/>
          <w:color w:val="000000"/>
          <w:sz w:val="18"/>
          <w:szCs w:val="18"/>
        </w:rPr>
      </w:pPr>
      <w:r w:rsidRPr="00C64A1E">
        <w:rPr>
          <w:rFonts w:ascii="Arial" w:hAnsi="Arial" w:cs="Arial"/>
          <w:color w:val="000000"/>
          <w:sz w:val="18"/>
          <w:szCs w:val="18"/>
        </w:rPr>
        <w:t>Odpovedni rok je devet (9) mesecev.</w:t>
      </w:r>
    </w:p>
    <w:p w14:paraId="47FD0B94" w14:textId="77777777" w:rsidR="006A7BE7" w:rsidRPr="005B683A" w:rsidRDefault="006A7BE7" w:rsidP="006A7BE7">
      <w:pPr>
        <w:spacing w:after="0"/>
        <w:rPr>
          <w:rFonts w:ascii="Arial" w:hAnsi="Arial" w:cs="Arial"/>
          <w:color w:val="000000"/>
          <w:sz w:val="18"/>
          <w:szCs w:val="18"/>
        </w:rPr>
      </w:pPr>
    </w:p>
    <w:p w14:paraId="51B20A6D" w14:textId="77777777" w:rsidR="006A7BE7" w:rsidRPr="005B683A" w:rsidRDefault="006A7BE7" w:rsidP="006A7BE7">
      <w:pPr>
        <w:spacing w:after="0"/>
        <w:jc w:val="center"/>
        <w:rPr>
          <w:rFonts w:ascii="Arial" w:hAnsi="Arial" w:cs="Arial"/>
          <w:color w:val="000000"/>
          <w:sz w:val="18"/>
          <w:szCs w:val="18"/>
        </w:rPr>
      </w:pPr>
      <w:r w:rsidRPr="005B683A">
        <w:rPr>
          <w:rFonts w:ascii="Arial" w:hAnsi="Arial" w:cs="Arial"/>
          <w:color w:val="000000"/>
          <w:sz w:val="18"/>
          <w:szCs w:val="18"/>
        </w:rPr>
        <w:t>1</w:t>
      </w:r>
      <w:r>
        <w:rPr>
          <w:rFonts w:ascii="Arial" w:hAnsi="Arial" w:cs="Arial"/>
          <w:color w:val="000000"/>
          <w:sz w:val="18"/>
          <w:szCs w:val="18"/>
        </w:rPr>
        <w:t>5</w:t>
      </w:r>
      <w:r w:rsidRPr="005B683A">
        <w:rPr>
          <w:rFonts w:ascii="Arial" w:hAnsi="Arial" w:cs="Arial"/>
          <w:color w:val="000000"/>
          <w:sz w:val="18"/>
          <w:szCs w:val="18"/>
        </w:rPr>
        <w:t>. člen</w:t>
      </w:r>
    </w:p>
    <w:p w14:paraId="3646D363" w14:textId="77777777" w:rsidR="006A7BE7" w:rsidRPr="005B683A" w:rsidRDefault="006A7BE7" w:rsidP="006A7BE7">
      <w:pPr>
        <w:spacing w:after="0"/>
        <w:jc w:val="center"/>
        <w:rPr>
          <w:rFonts w:ascii="Arial" w:hAnsi="Arial" w:cs="Arial"/>
          <w:color w:val="000000"/>
          <w:sz w:val="18"/>
          <w:szCs w:val="18"/>
        </w:rPr>
      </w:pPr>
      <w:r w:rsidRPr="005B683A">
        <w:rPr>
          <w:rFonts w:ascii="Arial" w:hAnsi="Arial" w:cs="Arial"/>
          <w:color w:val="000000"/>
          <w:sz w:val="18"/>
          <w:szCs w:val="18"/>
        </w:rPr>
        <w:t>(</w:t>
      </w:r>
      <w:r w:rsidRPr="009A372D">
        <w:rPr>
          <w:rFonts w:ascii="Arial" w:hAnsi="Arial" w:cs="Arial"/>
          <w:color w:val="000000"/>
          <w:sz w:val="18"/>
          <w:szCs w:val="18"/>
        </w:rPr>
        <w:t>odvzem koncesije</w:t>
      </w:r>
      <w:r w:rsidRPr="005B683A">
        <w:rPr>
          <w:rFonts w:ascii="Arial" w:hAnsi="Arial" w:cs="Arial"/>
          <w:color w:val="000000"/>
          <w:sz w:val="18"/>
          <w:szCs w:val="18"/>
        </w:rPr>
        <w:t>)</w:t>
      </w:r>
    </w:p>
    <w:p w14:paraId="562843FF" w14:textId="77777777" w:rsidR="006A7BE7" w:rsidRPr="00C64A1E" w:rsidRDefault="006A7BE7" w:rsidP="006A7BE7">
      <w:pPr>
        <w:spacing w:before="225" w:after="0"/>
        <w:jc w:val="both"/>
        <w:rPr>
          <w:rFonts w:ascii="Arial" w:hAnsi="Arial" w:cs="Arial"/>
          <w:color w:val="000000"/>
          <w:sz w:val="18"/>
          <w:szCs w:val="18"/>
        </w:rPr>
      </w:pPr>
      <w:r w:rsidRPr="00C64A1E">
        <w:rPr>
          <w:rFonts w:ascii="Arial" w:hAnsi="Arial" w:cs="Arial"/>
          <w:color w:val="000000"/>
          <w:sz w:val="18"/>
          <w:szCs w:val="18"/>
        </w:rPr>
        <w:t>Koncesija se odvzame, če:</w:t>
      </w:r>
    </w:p>
    <w:p w14:paraId="61C56EF8" w14:textId="77777777" w:rsidR="006A7BE7" w:rsidRPr="00C64A1E" w:rsidRDefault="006A7BE7" w:rsidP="006A7BE7">
      <w:pPr>
        <w:pStyle w:val="Odstavekseznama"/>
        <w:numPr>
          <w:ilvl w:val="0"/>
          <w:numId w:val="29"/>
        </w:numPr>
        <w:spacing w:before="225" w:after="225"/>
        <w:jc w:val="both"/>
        <w:rPr>
          <w:rFonts w:ascii="Arial" w:hAnsi="Arial" w:cs="Arial"/>
          <w:color w:val="000000"/>
          <w:sz w:val="18"/>
          <w:szCs w:val="18"/>
        </w:rPr>
      </w:pPr>
      <w:r>
        <w:rPr>
          <w:rFonts w:ascii="Arial" w:hAnsi="Arial" w:cs="Arial"/>
          <w:color w:val="000000"/>
          <w:sz w:val="18"/>
          <w:szCs w:val="18"/>
        </w:rPr>
        <w:t>izvajalec DO</w:t>
      </w:r>
      <w:r w:rsidRPr="00C64A1E">
        <w:rPr>
          <w:rFonts w:ascii="Arial" w:hAnsi="Arial" w:cs="Arial"/>
          <w:color w:val="000000"/>
          <w:sz w:val="18"/>
          <w:szCs w:val="18"/>
        </w:rPr>
        <w:t xml:space="preserve"> ne opravlja javne službe v skladu s predpisi ter odločbo o koncesiji;</w:t>
      </w:r>
    </w:p>
    <w:p w14:paraId="6E3EF80F" w14:textId="77777777" w:rsidR="006A7BE7" w:rsidRPr="00C64A1E" w:rsidRDefault="006A7BE7" w:rsidP="006A7BE7">
      <w:pPr>
        <w:pStyle w:val="Odstavekseznama"/>
        <w:numPr>
          <w:ilvl w:val="0"/>
          <w:numId w:val="29"/>
        </w:numPr>
        <w:spacing w:before="225" w:after="225"/>
        <w:jc w:val="both"/>
        <w:rPr>
          <w:rFonts w:ascii="Arial" w:hAnsi="Arial" w:cs="Arial"/>
          <w:color w:val="000000"/>
          <w:sz w:val="18"/>
          <w:szCs w:val="18"/>
        </w:rPr>
      </w:pPr>
      <w:r>
        <w:rPr>
          <w:rFonts w:ascii="Arial" w:hAnsi="Arial" w:cs="Arial"/>
          <w:color w:val="000000"/>
          <w:sz w:val="18"/>
          <w:szCs w:val="18"/>
        </w:rPr>
        <w:t>izvajalec DO</w:t>
      </w:r>
      <w:r w:rsidRPr="00C64A1E">
        <w:rPr>
          <w:rFonts w:ascii="Arial" w:hAnsi="Arial" w:cs="Arial"/>
          <w:color w:val="000000"/>
          <w:sz w:val="18"/>
          <w:szCs w:val="18"/>
        </w:rPr>
        <w:t xml:space="preserve"> ne ravna v skladu z odločbami, izdanimi v okviru nadzora nad izvajanjem koncesije;</w:t>
      </w:r>
    </w:p>
    <w:p w14:paraId="00BF3ABC" w14:textId="77777777" w:rsidR="006A7BE7" w:rsidRPr="00C64A1E" w:rsidRDefault="006A7BE7" w:rsidP="006A7BE7">
      <w:pPr>
        <w:pStyle w:val="Odstavekseznama"/>
        <w:numPr>
          <w:ilvl w:val="0"/>
          <w:numId w:val="29"/>
        </w:numPr>
        <w:spacing w:before="225" w:after="225"/>
        <w:jc w:val="both"/>
        <w:rPr>
          <w:rFonts w:ascii="Arial" w:hAnsi="Arial" w:cs="Arial"/>
          <w:color w:val="000000"/>
          <w:sz w:val="18"/>
          <w:szCs w:val="18"/>
        </w:rPr>
      </w:pPr>
      <w:r w:rsidRPr="00C64A1E">
        <w:rPr>
          <w:rFonts w:ascii="Arial" w:hAnsi="Arial" w:cs="Arial"/>
          <w:color w:val="000000"/>
          <w:sz w:val="18"/>
          <w:szCs w:val="18"/>
        </w:rPr>
        <w:t xml:space="preserve">je zaradi slabega finančnega stanja koncesionarja, visoke stopnje njegove zadolženosti, poslovanja z izgubo v daljšem obdobju, precejšnjega odstopanja finančnega stanja </w:t>
      </w:r>
      <w:r>
        <w:rPr>
          <w:rFonts w:ascii="Arial" w:hAnsi="Arial" w:cs="Arial"/>
          <w:color w:val="000000"/>
          <w:sz w:val="18"/>
          <w:szCs w:val="18"/>
        </w:rPr>
        <w:t>izvajalec DO</w:t>
      </w:r>
      <w:r w:rsidRPr="00C64A1E">
        <w:rPr>
          <w:rFonts w:ascii="Arial" w:hAnsi="Arial" w:cs="Arial"/>
          <w:color w:val="000000"/>
          <w:sz w:val="18"/>
          <w:szCs w:val="18"/>
        </w:rPr>
        <w:t xml:space="preserve"> od projekcije finančnega poslovanja, ki jo je predložil v svoji ponudbi, ali iz drugih finančnih razlogov mogoče utemeljeno sklepati, da ne bo mogel ustrezno izvrševati dejavnosti, ki je predmet koncesije;</w:t>
      </w:r>
      <w:r>
        <w:rPr>
          <w:rFonts w:ascii="Arial" w:hAnsi="Arial" w:cs="Arial"/>
          <w:color w:val="000000"/>
          <w:sz w:val="18"/>
          <w:szCs w:val="18"/>
        </w:rPr>
        <w:t xml:space="preserve"> </w:t>
      </w:r>
    </w:p>
    <w:p w14:paraId="433CE556" w14:textId="77777777" w:rsidR="006A7BE7" w:rsidRPr="00C64A1E" w:rsidRDefault="006A7BE7" w:rsidP="006A7BE7">
      <w:pPr>
        <w:pStyle w:val="Odstavekseznama"/>
        <w:numPr>
          <w:ilvl w:val="0"/>
          <w:numId w:val="29"/>
        </w:numPr>
        <w:spacing w:before="225" w:after="225"/>
        <w:jc w:val="both"/>
        <w:rPr>
          <w:rFonts w:ascii="Arial" w:hAnsi="Arial" w:cs="Arial"/>
          <w:color w:val="000000"/>
          <w:sz w:val="18"/>
          <w:szCs w:val="18"/>
        </w:rPr>
      </w:pPr>
      <w:r w:rsidRPr="00C64A1E">
        <w:rPr>
          <w:rFonts w:ascii="Arial" w:hAnsi="Arial" w:cs="Arial"/>
          <w:color w:val="000000"/>
          <w:sz w:val="18"/>
          <w:szCs w:val="18"/>
        </w:rPr>
        <w:t xml:space="preserve">je zaradi zmanjšanja potreb po opravljanju storitev, ki so predmet koncesije, treba na določenem krajevnem območju zmanjšati obseg izvajanja javne službe, ki je predmet koncesije, pa se </w:t>
      </w:r>
      <w:r>
        <w:rPr>
          <w:rFonts w:ascii="Arial" w:hAnsi="Arial" w:cs="Arial"/>
          <w:color w:val="000000"/>
          <w:sz w:val="18"/>
          <w:szCs w:val="18"/>
        </w:rPr>
        <w:t>izvajalec DO</w:t>
      </w:r>
      <w:r w:rsidRPr="00C64A1E">
        <w:rPr>
          <w:rFonts w:ascii="Arial" w:hAnsi="Arial" w:cs="Arial"/>
          <w:color w:val="000000"/>
          <w:sz w:val="18"/>
          <w:szCs w:val="18"/>
        </w:rPr>
        <w:t xml:space="preserve"> in </w:t>
      </w:r>
      <w:r>
        <w:rPr>
          <w:rFonts w:ascii="Arial" w:hAnsi="Arial" w:cs="Arial"/>
          <w:color w:val="000000"/>
          <w:sz w:val="18"/>
          <w:szCs w:val="18"/>
        </w:rPr>
        <w:t xml:space="preserve">občina </w:t>
      </w:r>
      <w:r w:rsidRPr="00C64A1E">
        <w:rPr>
          <w:rFonts w:ascii="Arial" w:hAnsi="Arial" w:cs="Arial"/>
          <w:color w:val="000000"/>
          <w:sz w:val="18"/>
          <w:szCs w:val="18"/>
        </w:rPr>
        <w:t>ne sporazumeta o ustrezni spremembi koncesijske pogodbe ali njeni sporazumni razvezi ter</w:t>
      </w:r>
    </w:p>
    <w:p w14:paraId="1236E013" w14:textId="77777777" w:rsidR="006A7BE7" w:rsidRPr="00C64A1E" w:rsidRDefault="006A7BE7" w:rsidP="006A7BE7">
      <w:pPr>
        <w:pStyle w:val="Odstavekseznama"/>
        <w:numPr>
          <w:ilvl w:val="0"/>
          <w:numId w:val="29"/>
        </w:numPr>
        <w:spacing w:before="225" w:after="225"/>
        <w:jc w:val="both"/>
        <w:rPr>
          <w:rFonts w:ascii="Arial" w:hAnsi="Arial" w:cs="Arial"/>
          <w:color w:val="000000"/>
          <w:sz w:val="18"/>
          <w:szCs w:val="18"/>
        </w:rPr>
      </w:pPr>
      <w:r w:rsidRPr="00C64A1E">
        <w:rPr>
          <w:rFonts w:ascii="Arial" w:hAnsi="Arial" w:cs="Arial"/>
          <w:color w:val="000000"/>
          <w:sz w:val="18"/>
          <w:szCs w:val="18"/>
        </w:rPr>
        <w:t>je v javnem interesu, da se storitev preneha izvajati v koncesijski obliki.</w:t>
      </w:r>
    </w:p>
    <w:p w14:paraId="5E3EF0F2" w14:textId="77777777" w:rsidR="006A7BE7" w:rsidRPr="00C64A1E" w:rsidRDefault="006A7BE7" w:rsidP="006A7BE7">
      <w:pPr>
        <w:spacing w:before="225" w:after="225"/>
        <w:jc w:val="both"/>
        <w:rPr>
          <w:rFonts w:ascii="Arial" w:hAnsi="Arial" w:cs="Arial"/>
          <w:color w:val="000000"/>
          <w:sz w:val="18"/>
          <w:szCs w:val="18"/>
        </w:rPr>
      </w:pPr>
      <w:r w:rsidRPr="00C64A1E">
        <w:rPr>
          <w:rFonts w:ascii="Arial" w:hAnsi="Arial" w:cs="Arial"/>
          <w:color w:val="000000"/>
          <w:sz w:val="18"/>
          <w:szCs w:val="18"/>
        </w:rPr>
        <w:lastRenderedPageBreak/>
        <w:t>Pristojni organ občine pisno opozori izvajalca DO o razlogu za odvzem koncesije, mu določi primeren rok</w:t>
      </w:r>
      <w:r>
        <w:rPr>
          <w:rFonts w:ascii="Arial" w:hAnsi="Arial" w:cs="Arial"/>
          <w:color w:val="000000"/>
          <w:sz w:val="18"/>
          <w:szCs w:val="18"/>
        </w:rPr>
        <w:t xml:space="preserve"> </w:t>
      </w:r>
      <w:r w:rsidRPr="00C64A1E">
        <w:rPr>
          <w:rFonts w:ascii="Arial" w:hAnsi="Arial" w:cs="Arial"/>
          <w:color w:val="000000"/>
          <w:sz w:val="18"/>
          <w:szCs w:val="18"/>
        </w:rPr>
        <w:t>za odpravo kršitev, slabega finančnega stanja ali za sporazumno spremembo oziroma razvezo pogodbe,</w:t>
      </w:r>
      <w:r>
        <w:rPr>
          <w:rFonts w:ascii="Arial" w:hAnsi="Arial" w:cs="Arial"/>
          <w:color w:val="000000"/>
          <w:sz w:val="18"/>
          <w:szCs w:val="18"/>
        </w:rPr>
        <w:t xml:space="preserve"> </w:t>
      </w:r>
      <w:r w:rsidRPr="00C64A1E">
        <w:rPr>
          <w:rFonts w:ascii="Arial" w:hAnsi="Arial" w:cs="Arial"/>
          <w:color w:val="000000"/>
          <w:sz w:val="18"/>
          <w:szCs w:val="18"/>
        </w:rPr>
        <w:t>in ga opozori, da bo v nasprotnem primeru uvedel postopek odvzema koncesije.</w:t>
      </w:r>
    </w:p>
    <w:p w14:paraId="2FAE6F06" w14:textId="77777777" w:rsidR="006A7BE7" w:rsidRDefault="006A7BE7" w:rsidP="006A7BE7">
      <w:pPr>
        <w:spacing w:before="225" w:after="225"/>
        <w:jc w:val="both"/>
        <w:rPr>
          <w:rFonts w:ascii="Arial" w:hAnsi="Arial" w:cs="Arial"/>
          <w:color w:val="000000"/>
          <w:sz w:val="18"/>
          <w:szCs w:val="18"/>
        </w:rPr>
      </w:pPr>
      <w:r w:rsidRPr="00C64A1E">
        <w:rPr>
          <w:rFonts w:ascii="Arial" w:hAnsi="Arial" w:cs="Arial"/>
          <w:color w:val="000000"/>
          <w:sz w:val="18"/>
          <w:szCs w:val="18"/>
        </w:rPr>
        <w:t>Če v določenem roku izvajalec DO ne odpravi kršitev, slabega finančnega stanja ali v njem ne pride do</w:t>
      </w:r>
      <w:r>
        <w:rPr>
          <w:rFonts w:ascii="Arial" w:hAnsi="Arial" w:cs="Arial"/>
          <w:color w:val="000000"/>
          <w:sz w:val="18"/>
          <w:szCs w:val="18"/>
        </w:rPr>
        <w:t xml:space="preserve"> </w:t>
      </w:r>
      <w:r w:rsidRPr="00C64A1E">
        <w:rPr>
          <w:rFonts w:ascii="Arial" w:hAnsi="Arial" w:cs="Arial"/>
          <w:color w:val="000000"/>
          <w:sz w:val="18"/>
          <w:szCs w:val="18"/>
        </w:rPr>
        <w:t>sporazumne spremembe oziroma razveze pogodbe, pristojni organ občine po uradni dolžnosti izda</w:t>
      </w:r>
      <w:r>
        <w:rPr>
          <w:rFonts w:ascii="Arial" w:hAnsi="Arial" w:cs="Arial"/>
          <w:color w:val="000000"/>
          <w:sz w:val="18"/>
          <w:szCs w:val="18"/>
        </w:rPr>
        <w:t xml:space="preserve"> </w:t>
      </w:r>
      <w:r w:rsidRPr="00C64A1E">
        <w:rPr>
          <w:rFonts w:ascii="Arial" w:hAnsi="Arial" w:cs="Arial"/>
          <w:color w:val="000000"/>
          <w:sz w:val="18"/>
          <w:szCs w:val="18"/>
        </w:rPr>
        <w:t>odločbo, s katero</w:t>
      </w:r>
      <w:r>
        <w:rPr>
          <w:rFonts w:ascii="Arial" w:hAnsi="Arial" w:cs="Arial"/>
          <w:color w:val="000000"/>
          <w:sz w:val="18"/>
          <w:szCs w:val="18"/>
        </w:rPr>
        <w:t xml:space="preserve"> </w:t>
      </w:r>
      <w:r w:rsidRPr="00C64A1E">
        <w:rPr>
          <w:rFonts w:ascii="Arial" w:hAnsi="Arial" w:cs="Arial"/>
          <w:color w:val="000000"/>
          <w:sz w:val="18"/>
          <w:szCs w:val="18"/>
        </w:rPr>
        <w:t>odvzame koncesijo. Zoper odločbo o odvzemu koncesije ni pritožbe, možen pa je</w:t>
      </w:r>
      <w:r>
        <w:rPr>
          <w:rFonts w:ascii="Arial" w:hAnsi="Arial" w:cs="Arial"/>
          <w:color w:val="000000"/>
          <w:sz w:val="18"/>
          <w:szCs w:val="18"/>
        </w:rPr>
        <w:t xml:space="preserve"> </w:t>
      </w:r>
      <w:r w:rsidRPr="00C64A1E">
        <w:rPr>
          <w:rFonts w:ascii="Arial" w:hAnsi="Arial" w:cs="Arial"/>
          <w:color w:val="000000"/>
          <w:sz w:val="18"/>
          <w:szCs w:val="18"/>
        </w:rPr>
        <w:t>upravni spor.</w:t>
      </w:r>
    </w:p>
    <w:p w14:paraId="51E5FD5D" w14:textId="77777777" w:rsidR="006A7BE7" w:rsidRPr="005B683A" w:rsidRDefault="006A7BE7" w:rsidP="006A7BE7">
      <w:pPr>
        <w:spacing w:after="0"/>
        <w:jc w:val="center"/>
        <w:rPr>
          <w:rFonts w:ascii="Arial" w:hAnsi="Arial" w:cs="Arial"/>
          <w:color w:val="000000"/>
          <w:sz w:val="18"/>
          <w:szCs w:val="18"/>
        </w:rPr>
      </w:pPr>
      <w:r w:rsidRPr="005B683A">
        <w:rPr>
          <w:rFonts w:ascii="Arial" w:hAnsi="Arial" w:cs="Arial"/>
          <w:color w:val="000000"/>
          <w:sz w:val="18"/>
          <w:szCs w:val="18"/>
        </w:rPr>
        <w:t>1</w:t>
      </w:r>
      <w:r>
        <w:rPr>
          <w:rFonts w:ascii="Arial" w:hAnsi="Arial" w:cs="Arial"/>
          <w:color w:val="000000"/>
          <w:sz w:val="18"/>
          <w:szCs w:val="18"/>
        </w:rPr>
        <w:t>6</w:t>
      </w:r>
      <w:r w:rsidRPr="005B683A">
        <w:rPr>
          <w:rFonts w:ascii="Arial" w:hAnsi="Arial" w:cs="Arial"/>
          <w:color w:val="000000"/>
          <w:sz w:val="18"/>
          <w:szCs w:val="18"/>
        </w:rPr>
        <w:t>. člen</w:t>
      </w:r>
    </w:p>
    <w:p w14:paraId="7F35BDDC" w14:textId="77777777" w:rsidR="006A7BE7" w:rsidRDefault="006A7BE7" w:rsidP="006A7BE7">
      <w:pPr>
        <w:spacing w:after="0"/>
        <w:jc w:val="center"/>
        <w:rPr>
          <w:rFonts w:ascii="Arial" w:hAnsi="Arial" w:cs="Arial"/>
          <w:color w:val="000000"/>
          <w:sz w:val="18"/>
          <w:szCs w:val="18"/>
        </w:rPr>
      </w:pPr>
      <w:r w:rsidRPr="005B683A">
        <w:rPr>
          <w:rFonts w:ascii="Arial" w:hAnsi="Arial" w:cs="Arial"/>
          <w:color w:val="000000"/>
          <w:sz w:val="18"/>
          <w:szCs w:val="18"/>
        </w:rPr>
        <w:t>(</w:t>
      </w:r>
      <w:r>
        <w:rPr>
          <w:rFonts w:ascii="Arial" w:hAnsi="Arial" w:cs="Arial"/>
          <w:color w:val="000000"/>
          <w:sz w:val="18"/>
          <w:szCs w:val="18"/>
        </w:rPr>
        <w:t>p</w:t>
      </w:r>
      <w:r w:rsidRPr="00C64A1E">
        <w:rPr>
          <w:rFonts w:ascii="Arial" w:hAnsi="Arial" w:cs="Arial"/>
          <w:color w:val="000000"/>
          <w:sz w:val="18"/>
          <w:szCs w:val="18"/>
        </w:rPr>
        <w:t>renehanje koncesije in pogoji za ohranitev koncesije</w:t>
      </w:r>
      <w:r w:rsidRPr="005B683A">
        <w:rPr>
          <w:rFonts w:ascii="Arial" w:hAnsi="Arial" w:cs="Arial"/>
          <w:color w:val="000000"/>
          <w:sz w:val="18"/>
          <w:szCs w:val="18"/>
        </w:rPr>
        <w:t>)</w:t>
      </w:r>
    </w:p>
    <w:p w14:paraId="4BC1A266" w14:textId="77777777" w:rsidR="006A7BE7" w:rsidRDefault="006A7BE7" w:rsidP="006A7BE7">
      <w:pPr>
        <w:spacing w:after="0"/>
        <w:jc w:val="center"/>
        <w:rPr>
          <w:rFonts w:ascii="Arial" w:hAnsi="Arial" w:cs="Arial"/>
          <w:color w:val="000000"/>
          <w:sz w:val="18"/>
          <w:szCs w:val="18"/>
        </w:rPr>
      </w:pPr>
    </w:p>
    <w:p w14:paraId="5E7FF819" w14:textId="77777777" w:rsidR="006A7BE7" w:rsidRDefault="006A7BE7" w:rsidP="006A7BE7">
      <w:pPr>
        <w:spacing w:after="0"/>
        <w:jc w:val="both"/>
        <w:rPr>
          <w:rFonts w:ascii="Arial" w:hAnsi="Arial" w:cs="Arial"/>
          <w:color w:val="000000"/>
          <w:sz w:val="18"/>
          <w:szCs w:val="18"/>
        </w:rPr>
      </w:pPr>
      <w:r w:rsidRPr="00C64A1E">
        <w:rPr>
          <w:rFonts w:ascii="Arial" w:hAnsi="Arial" w:cs="Arial"/>
          <w:color w:val="000000"/>
          <w:sz w:val="18"/>
          <w:szCs w:val="18"/>
        </w:rPr>
        <w:t>Koncesija preneha v primeru statusnih preoblikovanj, do katerih pride s statusnopravno</w:t>
      </w:r>
      <w:r>
        <w:rPr>
          <w:rFonts w:ascii="Arial" w:hAnsi="Arial" w:cs="Arial"/>
          <w:color w:val="000000"/>
          <w:sz w:val="18"/>
          <w:szCs w:val="18"/>
        </w:rPr>
        <w:t xml:space="preserve"> </w:t>
      </w:r>
      <w:r w:rsidRPr="00C64A1E">
        <w:rPr>
          <w:rFonts w:ascii="Arial" w:hAnsi="Arial" w:cs="Arial"/>
          <w:color w:val="000000"/>
          <w:sz w:val="18"/>
          <w:szCs w:val="18"/>
        </w:rPr>
        <w:t>pripojitvijo ali združitvijo koncesionarja z ali v drugo pravno osebo. V tem primeru preneha</w:t>
      </w:r>
      <w:r>
        <w:rPr>
          <w:rFonts w:ascii="Arial" w:hAnsi="Arial" w:cs="Arial"/>
          <w:color w:val="000000"/>
          <w:sz w:val="18"/>
          <w:szCs w:val="18"/>
        </w:rPr>
        <w:t xml:space="preserve"> </w:t>
      </w:r>
      <w:r w:rsidRPr="00C64A1E">
        <w:rPr>
          <w:rFonts w:ascii="Arial" w:hAnsi="Arial" w:cs="Arial"/>
          <w:color w:val="000000"/>
          <w:sz w:val="18"/>
          <w:szCs w:val="18"/>
        </w:rPr>
        <w:t>koncesija z dnem učinkovanja takšnega statusnega preoblikovanja.</w:t>
      </w:r>
    </w:p>
    <w:p w14:paraId="6E5DB723" w14:textId="77777777" w:rsidR="006A7BE7" w:rsidRDefault="006A7BE7" w:rsidP="006A7BE7">
      <w:pPr>
        <w:spacing w:after="0"/>
        <w:jc w:val="both"/>
        <w:rPr>
          <w:rFonts w:ascii="Arial" w:hAnsi="Arial" w:cs="Arial"/>
          <w:color w:val="000000"/>
          <w:sz w:val="18"/>
          <w:szCs w:val="18"/>
        </w:rPr>
      </w:pPr>
    </w:p>
    <w:p w14:paraId="1C47B4AD" w14:textId="77777777" w:rsidR="006A7BE7" w:rsidRDefault="006A7BE7" w:rsidP="006A7BE7">
      <w:pPr>
        <w:spacing w:after="0"/>
        <w:jc w:val="both"/>
        <w:rPr>
          <w:rFonts w:ascii="Arial" w:hAnsi="Arial" w:cs="Arial"/>
          <w:color w:val="000000"/>
          <w:sz w:val="18"/>
          <w:szCs w:val="18"/>
        </w:rPr>
      </w:pPr>
      <w:r w:rsidRPr="00C64A1E">
        <w:rPr>
          <w:rFonts w:ascii="Arial" w:hAnsi="Arial" w:cs="Arial"/>
          <w:color w:val="000000"/>
          <w:sz w:val="18"/>
          <w:szCs w:val="18"/>
        </w:rPr>
        <w:t>Če ima novo nastala ali prevzemna družba koncesijo za izvajanje javne službe, ki je predmet</w:t>
      </w:r>
      <w:r>
        <w:rPr>
          <w:rFonts w:ascii="Arial" w:hAnsi="Arial" w:cs="Arial"/>
          <w:color w:val="000000"/>
          <w:sz w:val="18"/>
          <w:szCs w:val="18"/>
        </w:rPr>
        <w:t xml:space="preserve"> </w:t>
      </w:r>
      <w:r w:rsidRPr="00C64A1E">
        <w:rPr>
          <w:rFonts w:ascii="Arial" w:hAnsi="Arial" w:cs="Arial"/>
          <w:color w:val="000000"/>
          <w:sz w:val="18"/>
          <w:szCs w:val="18"/>
        </w:rPr>
        <w:t>koncesije za izvajanje dolgotrajne oskrbe, je za ohranitev koncesije potrebno predhodno</w:t>
      </w:r>
      <w:r>
        <w:rPr>
          <w:rFonts w:ascii="Arial" w:hAnsi="Arial" w:cs="Arial"/>
          <w:color w:val="000000"/>
          <w:sz w:val="18"/>
          <w:szCs w:val="18"/>
        </w:rPr>
        <w:t xml:space="preserve"> </w:t>
      </w:r>
      <w:r w:rsidRPr="00C64A1E">
        <w:rPr>
          <w:rFonts w:ascii="Arial" w:hAnsi="Arial" w:cs="Arial"/>
          <w:color w:val="000000"/>
          <w:sz w:val="18"/>
          <w:szCs w:val="18"/>
        </w:rPr>
        <w:t xml:space="preserve">soglasje </w:t>
      </w:r>
      <w:r>
        <w:rPr>
          <w:rFonts w:ascii="Arial" w:hAnsi="Arial" w:cs="Arial"/>
          <w:color w:val="000000"/>
          <w:sz w:val="18"/>
          <w:szCs w:val="18"/>
        </w:rPr>
        <w:t>občine</w:t>
      </w:r>
      <w:r w:rsidRPr="00C64A1E">
        <w:rPr>
          <w:rFonts w:ascii="Arial" w:hAnsi="Arial" w:cs="Arial"/>
          <w:color w:val="000000"/>
          <w:sz w:val="18"/>
          <w:szCs w:val="18"/>
        </w:rPr>
        <w:t xml:space="preserve">. </w:t>
      </w:r>
      <w:r>
        <w:rPr>
          <w:rFonts w:ascii="Arial" w:hAnsi="Arial" w:cs="Arial"/>
          <w:color w:val="000000"/>
          <w:sz w:val="18"/>
          <w:szCs w:val="18"/>
        </w:rPr>
        <w:t>Občina</w:t>
      </w:r>
      <w:r w:rsidRPr="00C64A1E">
        <w:rPr>
          <w:rFonts w:ascii="Arial" w:hAnsi="Arial" w:cs="Arial"/>
          <w:color w:val="000000"/>
          <w:sz w:val="18"/>
          <w:szCs w:val="18"/>
        </w:rPr>
        <w:t xml:space="preserve"> lahko zavrne soglasje iz prejšnjega stavka v primeru</w:t>
      </w:r>
      <w:r>
        <w:rPr>
          <w:rFonts w:ascii="Arial" w:hAnsi="Arial" w:cs="Arial"/>
          <w:color w:val="000000"/>
          <w:sz w:val="18"/>
          <w:szCs w:val="18"/>
        </w:rPr>
        <w:t xml:space="preserve"> </w:t>
      </w:r>
      <w:r w:rsidRPr="00C64A1E">
        <w:rPr>
          <w:rFonts w:ascii="Arial" w:hAnsi="Arial" w:cs="Arial"/>
          <w:color w:val="000000"/>
          <w:sz w:val="18"/>
          <w:szCs w:val="18"/>
        </w:rPr>
        <w:t>utemeljenih razlogov.</w:t>
      </w:r>
    </w:p>
    <w:p w14:paraId="05EB072D" w14:textId="77777777" w:rsidR="006A7BE7" w:rsidRDefault="006A7BE7" w:rsidP="006A7BE7">
      <w:pPr>
        <w:spacing w:after="0"/>
        <w:jc w:val="both"/>
        <w:rPr>
          <w:rFonts w:ascii="Arial" w:hAnsi="Arial" w:cs="Arial"/>
          <w:color w:val="000000"/>
          <w:sz w:val="18"/>
          <w:szCs w:val="18"/>
        </w:rPr>
      </w:pPr>
    </w:p>
    <w:p w14:paraId="247EF0E9" w14:textId="77777777" w:rsidR="006A7BE7" w:rsidRDefault="006A7BE7" w:rsidP="006A7BE7">
      <w:pPr>
        <w:spacing w:after="0"/>
        <w:jc w:val="both"/>
        <w:rPr>
          <w:rFonts w:ascii="Arial" w:hAnsi="Arial" w:cs="Arial"/>
          <w:color w:val="000000"/>
          <w:sz w:val="18"/>
          <w:szCs w:val="18"/>
        </w:rPr>
      </w:pPr>
      <w:r w:rsidRPr="00C64A1E">
        <w:rPr>
          <w:rFonts w:ascii="Arial" w:hAnsi="Arial" w:cs="Arial"/>
          <w:color w:val="000000"/>
          <w:sz w:val="18"/>
          <w:szCs w:val="18"/>
        </w:rPr>
        <w:t xml:space="preserve">V primeru spremembe družbenikov </w:t>
      </w:r>
      <w:r>
        <w:rPr>
          <w:rFonts w:ascii="Arial" w:hAnsi="Arial" w:cs="Arial"/>
          <w:color w:val="000000"/>
          <w:sz w:val="18"/>
          <w:szCs w:val="18"/>
        </w:rPr>
        <w:t>izvajalca DO</w:t>
      </w:r>
      <w:r w:rsidRPr="00C64A1E">
        <w:rPr>
          <w:rFonts w:ascii="Arial" w:hAnsi="Arial" w:cs="Arial"/>
          <w:color w:val="000000"/>
          <w:sz w:val="18"/>
          <w:szCs w:val="18"/>
        </w:rPr>
        <w:t xml:space="preserve"> kot pravne osebe z vstopom enega ali več</w:t>
      </w:r>
      <w:r>
        <w:rPr>
          <w:rFonts w:ascii="Arial" w:hAnsi="Arial" w:cs="Arial"/>
          <w:color w:val="000000"/>
          <w:sz w:val="18"/>
          <w:szCs w:val="18"/>
        </w:rPr>
        <w:t xml:space="preserve"> </w:t>
      </w:r>
      <w:r w:rsidRPr="00C64A1E">
        <w:rPr>
          <w:rFonts w:ascii="Arial" w:hAnsi="Arial" w:cs="Arial"/>
          <w:color w:val="000000"/>
          <w:sz w:val="18"/>
          <w:szCs w:val="18"/>
        </w:rPr>
        <w:t>novih družbenikov ali v primeru preoblikovanja samostojnega podjetnika posameznika kot</w:t>
      </w:r>
      <w:r>
        <w:rPr>
          <w:rFonts w:ascii="Arial" w:hAnsi="Arial" w:cs="Arial"/>
          <w:color w:val="000000"/>
          <w:sz w:val="18"/>
          <w:szCs w:val="18"/>
        </w:rPr>
        <w:t xml:space="preserve"> izvajalca DO</w:t>
      </w:r>
      <w:r w:rsidRPr="00C64A1E">
        <w:rPr>
          <w:rFonts w:ascii="Arial" w:hAnsi="Arial" w:cs="Arial"/>
          <w:color w:val="000000"/>
          <w:sz w:val="18"/>
          <w:szCs w:val="18"/>
        </w:rPr>
        <w:t xml:space="preserve"> v pravno osebo zasebnega prava je za ohranitev koncesije potrebno predhodno</w:t>
      </w:r>
      <w:r>
        <w:rPr>
          <w:rFonts w:ascii="Arial" w:hAnsi="Arial" w:cs="Arial"/>
          <w:color w:val="000000"/>
          <w:sz w:val="18"/>
          <w:szCs w:val="18"/>
        </w:rPr>
        <w:t xml:space="preserve"> </w:t>
      </w:r>
      <w:r w:rsidRPr="00C64A1E">
        <w:rPr>
          <w:rFonts w:ascii="Arial" w:hAnsi="Arial" w:cs="Arial"/>
          <w:color w:val="000000"/>
          <w:sz w:val="18"/>
          <w:szCs w:val="18"/>
        </w:rPr>
        <w:t xml:space="preserve">soglasje </w:t>
      </w:r>
      <w:r>
        <w:rPr>
          <w:rFonts w:ascii="Arial" w:hAnsi="Arial" w:cs="Arial"/>
          <w:color w:val="000000"/>
          <w:sz w:val="18"/>
          <w:szCs w:val="18"/>
        </w:rPr>
        <w:t>občine</w:t>
      </w:r>
      <w:r w:rsidRPr="00C64A1E">
        <w:rPr>
          <w:rFonts w:ascii="Arial" w:hAnsi="Arial" w:cs="Arial"/>
          <w:color w:val="000000"/>
          <w:sz w:val="18"/>
          <w:szCs w:val="18"/>
        </w:rPr>
        <w:t xml:space="preserve">. </w:t>
      </w:r>
      <w:r>
        <w:rPr>
          <w:rFonts w:ascii="Arial" w:hAnsi="Arial" w:cs="Arial"/>
          <w:color w:val="000000"/>
          <w:sz w:val="18"/>
          <w:szCs w:val="18"/>
        </w:rPr>
        <w:t>Občina</w:t>
      </w:r>
      <w:r w:rsidRPr="00C64A1E">
        <w:rPr>
          <w:rFonts w:ascii="Arial" w:hAnsi="Arial" w:cs="Arial"/>
          <w:color w:val="000000"/>
          <w:sz w:val="18"/>
          <w:szCs w:val="18"/>
        </w:rPr>
        <w:t xml:space="preserve"> lahko zavrne soglasje iz prejšnjega stavka v primeru</w:t>
      </w:r>
      <w:r>
        <w:rPr>
          <w:rFonts w:ascii="Arial" w:hAnsi="Arial" w:cs="Arial"/>
          <w:color w:val="000000"/>
          <w:sz w:val="18"/>
          <w:szCs w:val="18"/>
        </w:rPr>
        <w:t xml:space="preserve"> </w:t>
      </w:r>
      <w:r w:rsidRPr="00C64A1E">
        <w:rPr>
          <w:rFonts w:ascii="Arial" w:hAnsi="Arial" w:cs="Arial"/>
          <w:color w:val="000000"/>
          <w:sz w:val="18"/>
          <w:szCs w:val="18"/>
        </w:rPr>
        <w:t>utemeljenih razlogov.</w:t>
      </w:r>
    </w:p>
    <w:p w14:paraId="34ECF0E3" w14:textId="77777777" w:rsidR="006A7BE7" w:rsidRDefault="006A7BE7" w:rsidP="006A7BE7">
      <w:pPr>
        <w:spacing w:after="0"/>
        <w:jc w:val="both"/>
        <w:rPr>
          <w:rFonts w:ascii="Arial" w:hAnsi="Arial" w:cs="Arial"/>
          <w:color w:val="000000"/>
          <w:sz w:val="18"/>
          <w:szCs w:val="18"/>
        </w:rPr>
      </w:pPr>
    </w:p>
    <w:p w14:paraId="00E210EE" w14:textId="77777777" w:rsidR="006A7BE7" w:rsidRDefault="006A7BE7" w:rsidP="006A7BE7">
      <w:pPr>
        <w:spacing w:after="0"/>
        <w:jc w:val="center"/>
        <w:rPr>
          <w:rFonts w:ascii="Arial" w:hAnsi="Arial" w:cs="Arial"/>
          <w:color w:val="000000"/>
          <w:sz w:val="18"/>
          <w:szCs w:val="18"/>
        </w:rPr>
      </w:pPr>
      <w:r w:rsidRPr="005B683A">
        <w:rPr>
          <w:rFonts w:ascii="Arial" w:hAnsi="Arial" w:cs="Arial"/>
          <w:color w:val="000000"/>
          <w:sz w:val="18"/>
          <w:szCs w:val="18"/>
        </w:rPr>
        <w:t>1</w:t>
      </w:r>
      <w:r>
        <w:rPr>
          <w:rFonts w:ascii="Arial" w:hAnsi="Arial" w:cs="Arial"/>
          <w:color w:val="000000"/>
          <w:sz w:val="18"/>
          <w:szCs w:val="18"/>
        </w:rPr>
        <w:t>7</w:t>
      </w:r>
      <w:r w:rsidRPr="005B683A">
        <w:rPr>
          <w:rFonts w:ascii="Arial" w:hAnsi="Arial" w:cs="Arial"/>
          <w:color w:val="000000"/>
          <w:sz w:val="18"/>
          <w:szCs w:val="18"/>
        </w:rPr>
        <w:t>. člen</w:t>
      </w:r>
    </w:p>
    <w:p w14:paraId="7BB0337A" w14:textId="77777777" w:rsidR="006A7BE7" w:rsidRDefault="006A7BE7" w:rsidP="006A7BE7">
      <w:pPr>
        <w:spacing w:after="0"/>
        <w:jc w:val="center"/>
        <w:rPr>
          <w:rFonts w:ascii="Arial" w:hAnsi="Arial" w:cs="Arial"/>
          <w:color w:val="000000"/>
          <w:sz w:val="18"/>
          <w:szCs w:val="18"/>
        </w:rPr>
      </w:pPr>
      <w:r w:rsidRPr="005B683A">
        <w:rPr>
          <w:rFonts w:ascii="Arial" w:hAnsi="Arial" w:cs="Arial"/>
          <w:color w:val="000000"/>
          <w:sz w:val="18"/>
          <w:szCs w:val="18"/>
        </w:rPr>
        <w:t>(</w:t>
      </w:r>
      <w:r w:rsidRPr="00EB4FAB">
        <w:rPr>
          <w:rFonts w:ascii="Arial" w:hAnsi="Arial" w:cs="Arial"/>
          <w:color w:val="000000"/>
          <w:sz w:val="18"/>
          <w:szCs w:val="18"/>
        </w:rPr>
        <w:t>obveznosti iz naslova povzročene škode</w:t>
      </w:r>
      <w:r w:rsidRPr="005B683A">
        <w:rPr>
          <w:rFonts w:ascii="Arial" w:hAnsi="Arial" w:cs="Arial"/>
          <w:color w:val="000000"/>
          <w:sz w:val="18"/>
          <w:szCs w:val="18"/>
        </w:rPr>
        <w:t>)</w:t>
      </w:r>
    </w:p>
    <w:p w14:paraId="31B3D84B" w14:textId="77777777" w:rsidR="006A7BE7" w:rsidRDefault="006A7BE7" w:rsidP="006A7BE7">
      <w:pPr>
        <w:spacing w:after="0"/>
        <w:jc w:val="center"/>
        <w:rPr>
          <w:rFonts w:ascii="Arial" w:hAnsi="Arial" w:cs="Arial"/>
          <w:color w:val="000000"/>
          <w:sz w:val="18"/>
          <w:szCs w:val="18"/>
        </w:rPr>
      </w:pPr>
    </w:p>
    <w:p w14:paraId="5B7D75C2" w14:textId="77777777" w:rsidR="006A7BE7" w:rsidRDefault="006A7BE7" w:rsidP="006A7BE7">
      <w:pPr>
        <w:spacing w:after="0"/>
        <w:jc w:val="both"/>
        <w:rPr>
          <w:rFonts w:ascii="Arial" w:hAnsi="Arial" w:cs="Arial"/>
          <w:color w:val="000000"/>
          <w:sz w:val="18"/>
          <w:szCs w:val="18"/>
        </w:rPr>
      </w:pPr>
      <w:r w:rsidRPr="00EB4FAB">
        <w:rPr>
          <w:rFonts w:ascii="Arial" w:hAnsi="Arial" w:cs="Arial"/>
          <w:color w:val="000000"/>
          <w:sz w:val="18"/>
          <w:szCs w:val="18"/>
        </w:rPr>
        <w:t>Izvajalec DO je uporabniku koncesijske dejavnosti in tretjim osebam odgovoren za povzročeno škodo, ki</w:t>
      </w:r>
      <w:r>
        <w:rPr>
          <w:rFonts w:ascii="Arial" w:hAnsi="Arial" w:cs="Arial"/>
          <w:color w:val="000000"/>
          <w:sz w:val="18"/>
          <w:szCs w:val="18"/>
        </w:rPr>
        <w:t xml:space="preserve"> </w:t>
      </w:r>
      <w:r w:rsidRPr="00EB4FAB">
        <w:rPr>
          <w:rFonts w:ascii="Arial" w:hAnsi="Arial" w:cs="Arial"/>
          <w:color w:val="000000"/>
          <w:sz w:val="18"/>
          <w:szCs w:val="18"/>
        </w:rPr>
        <w:t>je nastala pri opravljanju in v zvezi z opravljanjem koncesijske dejavnosti, razen če dokaže, da bi škoda</w:t>
      </w:r>
      <w:r>
        <w:rPr>
          <w:rFonts w:ascii="Arial" w:hAnsi="Arial" w:cs="Arial"/>
          <w:color w:val="000000"/>
          <w:sz w:val="18"/>
          <w:szCs w:val="18"/>
        </w:rPr>
        <w:t xml:space="preserve"> </w:t>
      </w:r>
      <w:r w:rsidRPr="00EB4FAB">
        <w:rPr>
          <w:rFonts w:ascii="Arial" w:hAnsi="Arial" w:cs="Arial"/>
          <w:color w:val="000000"/>
          <w:sz w:val="18"/>
          <w:szCs w:val="18"/>
        </w:rPr>
        <w:t>nastala tudi v primeru, če uporabnik ne bi koristil njegove storitve.</w:t>
      </w:r>
    </w:p>
    <w:p w14:paraId="771B7C60" w14:textId="77777777" w:rsidR="006A7BE7" w:rsidRDefault="006A7BE7" w:rsidP="006A7BE7">
      <w:pPr>
        <w:spacing w:after="0"/>
        <w:rPr>
          <w:rFonts w:ascii="Arial" w:hAnsi="Arial" w:cs="Arial"/>
          <w:color w:val="000000"/>
          <w:sz w:val="18"/>
          <w:szCs w:val="18"/>
        </w:rPr>
      </w:pPr>
    </w:p>
    <w:p w14:paraId="747F541A" w14:textId="77777777" w:rsidR="006A7BE7" w:rsidRDefault="006A7BE7" w:rsidP="006A7BE7">
      <w:pPr>
        <w:spacing w:after="0"/>
        <w:jc w:val="center"/>
        <w:rPr>
          <w:rFonts w:ascii="Arial" w:hAnsi="Arial" w:cs="Arial"/>
          <w:color w:val="000000"/>
          <w:sz w:val="18"/>
          <w:szCs w:val="18"/>
        </w:rPr>
      </w:pPr>
      <w:r w:rsidRPr="005B683A">
        <w:rPr>
          <w:rFonts w:ascii="Arial" w:hAnsi="Arial" w:cs="Arial"/>
          <w:color w:val="000000"/>
          <w:sz w:val="18"/>
          <w:szCs w:val="18"/>
        </w:rPr>
        <w:t>1</w:t>
      </w:r>
      <w:r>
        <w:rPr>
          <w:rFonts w:ascii="Arial" w:hAnsi="Arial" w:cs="Arial"/>
          <w:color w:val="000000"/>
          <w:sz w:val="18"/>
          <w:szCs w:val="18"/>
        </w:rPr>
        <w:t>8</w:t>
      </w:r>
      <w:r w:rsidRPr="005B683A">
        <w:rPr>
          <w:rFonts w:ascii="Arial" w:hAnsi="Arial" w:cs="Arial"/>
          <w:color w:val="000000"/>
          <w:sz w:val="18"/>
          <w:szCs w:val="18"/>
        </w:rPr>
        <w:t>. člen</w:t>
      </w:r>
    </w:p>
    <w:p w14:paraId="53CA5292" w14:textId="77777777" w:rsidR="006A7BE7" w:rsidRDefault="006A7BE7" w:rsidP="006A7BE7">
      <w:pPr>
        <w:spacing w:after="0"/>
        <w:jc w:val="center"/>
        <w:rPr>
          <w:rFonts w:ascii="Arial" w:hAnsi="Arial" w:cs="Arial"/>
          <w:color w:val="000000"/>
          <w:sz w:val="18"/>
          <w:szCs w:val="18"/>
        </w:rPr>
      </w:pPr>
      <w:r w:rsidRPr="005B683A">
        <w:rPr>
          <w:rFonts w:ascii="Arial" w:hAnsi="Arial" w:cs="Arial"/>
          <w:color w:val="000000"/>
          <w:sz w:val="18"/>
          <w:szCs w:val="18"/>
        </w:rPr>
        <w:t>(</w:t>
      </w:r>
      <w:r w:rsidRPr="00EB4FAB">
        <w:rPr>
          <w:rFonts w:ascii="Arial" w:hAnsi="Arial" w:cs="Arial"/>
          <w:color w:val="000000"/>
          <w:sz w:val="18"/>
          <w:szCs w:val="18"/>
        </w:rPr>
        <w:t>pogodbena kazen</w:t>
      </w:r>
      <w:r w:rsidRPr="005B683A">
        <w:rPr>
          <w:rFonts w:ascii="Arial" w:hAnsi="Arial" w:cs="Arial"/>
          <w:color w:val="000000"/>
          <w:sz w:val="18"/>
          <w:szCs w:val="18"/>
        </w:rPr>
        <w:t>)</w:t>
      </w:r>
    </w:p>
    <w:p w14:paraId="13CE7EE3" w14:textId="77777777" w:rsidR="006A7BE7" w:rsidRDefault="006A7BE7" w:rsidP="006A7BE7">
      <w:pPr>
        <w:spacing w:after="0"/>
        <w:jc w:val="center"/>
        <w:rPr>
          <w:rFonts w:ascii="Arial" w:hAnsi="Arial" w:cs="Arial"/>
          <w:color w:val="000000"/>
          <w:sz w:val="18"/>
          <w:szCs w:val="18"/>
        </w:rPr>
      </w:pPr>
    </w:p>
    <w:p w14:paraId="73E687C1" w14:textId="77777777" w:rsidR="006A7BE7" w:rsidRPr="00EB4FAB" w:rsidRDefault="006A7BE7" w:rsidP="006A7BE7">
      <w:pPr>
        <w:spacing w:after="0"/>
        <w:rPr>
          <w:rFonts w:ascii="Arial" w:hAnsi="Arial" w:cs="Arial"/>
          <w:color w:val="000000"/>
          <w:sz w:val="18"/>
          <w:szCs w:val="18"/>
        </w:rPr>
      </w:pPr>
      <w:r w:rsidRPr="00EB4FAB">
        <w:rPr>
          <w:rFonts w:ascii="Arial" w:hAnsi="Arial" w:cs="Arial"/>
          <w:color w:val="000000"/>
          <w:sz w:val="18"/>
          <w:szCs w:val="18"/>
        </w:rPr>
        <w:t>Izvajalec DO je dolžan plačati pogodbeno kazen v naslednjih primerih:</w:t>
      </w:r>
    </w:p>
    <w:p w14:paraId="6DF2E747" w14:textId="77777777" w:rsidR="006A7BE7" w:rsidRPr="00EB4FAB" w:rsidRDefault="006A7BE7" w:rsidP="006A7BE7">
      <w:pPr>
        <w:pStyle w:val="Odstavekseznama"/>
        <w:numPr>
          <w:ilvl w:val="0"/>
          <w:numId w:val="30"/>
        </w:numPr>
        <w:spacing w:after="0"/>
        <w:rPr>
          <w:rFonts w:ascii="Arial" w:hAnsi="Arial" w:cs="Arial"/>
          <w:color w:val="000000"/>
          <w:sz w:val="18"/>
          <w:szCs w:val="18"/>
        </w:rPr>
      </w:pPr>
      <w:r w:rsidRPr="00EB4FAB">
        <w:rPr>
          <w:rFonts w:ascii="Arial" w:hAnsi="Arial" w:cs="Arial"/>
          <w:color w:val="000000"/>
          <w:sz w:val="18"/>
          <w:szCs w:val="18"/>
        </w:rPr>
        <w:t xml:space="preserve">v primeru zamude z začetkom izvajanje storitve </w:t>
      </w:r>
      <w:r>
        <w:rPr>
          <w:rFonts w:ascii="Arial" w:hAnsi="Arial" w:cs="Arial"/>
          <w:color w:val="000000"/>
          <w:sz w:val="18"/>
          <w:szCs w:val="18"/>
        </w:rPr>
        <w:t>DO</w:t>
      </w:r>
      <w:r w:rsidRPr="00EB4FAB">
        <w:rPr>
          <w:rFonts w:ascii="Arial" w:hAnsi="Arial" w:cs="Arial"/>
          <w:color w:val="000000"/>
          <w:sz w:val="18"/>
          <w:szCs w:val="18"/>
        </w:rPr>
        <w:t xml:space="preserve"> na domu in</w:t>
      </w:r>
    </w:p>
    <w:p w14:paraId="1A9F8BDA" w14:textId="77777777" w:rsidR="006A7BE7" w:rsidRPr="00EB4FAB" w:rsidRDefault="006A7BE7" w:rsidP="006A7BE7">
      <w:pPr>
        <w:pStyle w:val="Odstavekseznama"/>
        <w:numPr>
          <w:ilvl w:val="0"/>
          <w:numId w:val="30"/>
        </w:numPr>
        <w:spacing w:after="0"/>
        <w:rPr>
          <w:rFonts w:ascii="Arial" w:hAnsi="Arial" w:cs="Arial"/>
          <w:color w:val="000000"/>
          <w:sz w:val="18"/>
          <w:szCs w:val="18"/>
        </w:rPr>
      </w:pPr>
      <w:r w:rsidRPr="00EB4FAB">
        <w:rPr>
          <w:rFonts w:ascii="Arial" w:hAnsi="Arial" w:cs="Arial"/>
          <w:color w:val="000000"/>
          <w:sz w:val="18"/>
          <w:szCs w:val="18"/>
        </w:rPr>
        <w:t>v primeru neizpolnjevanja obveznosti iz te pogodbe.</w:t>
      </w:r>
    </w:p>
    <w:p w14:paraId="75C4E3D0" w14:textId="77777777" w:rsidR="006A7BE7" w:rsidRDefault="006A7BE7" w:rsidP="006A7BE7">
      <w:pPr>
        <w:spacing w:after="0"/>
        <w:rPr>
          <w:rFonts w:ascii="Arial" w:hAnsi="Arial" w:cs="Arial"/>
          <w:color w:val="000000"/>
          <w:sz w:val="18"/>
          <w:szCs w:val="18"/>
        </w:rPr>
      </w:pPr>
    </w:p>
    <w:p w14:paraId="1D64968E" w14:textId="77777777" w:rsidR="006A7BE7" w:rsidRDefault="006A7BE7" w:rsidP="006A7BE7">
      <w:pPr>
        <w:spacing w:after="0"/>
        <w:jc w:val="both"/>
        <w:rPr>
          <w:rFonts w:ascii="Arial" w:hAnsi="Arial" w:cs="Arial"/>
          <w:color w:val="000000"/>
          <w:sz w:val="18"/>
          <w:szCs w:val="18"/>
        </w:rPr>
      </w:pPr>
      <w:r w:rsidRPr="00EB4FAB">
        <w:rPr>
          <w:rFonts w:ascii="Arial" w:hAnsi="Arial" w:cs="Arial"/>
          <w:color w:val="000000"/>
          <w:sz w:val="18"/>
          <w:szCs w:val="18"/>
        </w:rPr>
        <w:t>Izvajalec DO je občini odškodninsko odgovoren za škodo, ki jo povzroči zaradi neopravljanja ali</w:t>
      </w:r>
      <w:r>
        <w:rPr>
          <w:rFonts w:ascii="Arial" w:hAnsi="Arial" w:cs="Arial"/>
          <w:color w:val="000000"/>
          <w:sz w:val="18"/>
          <w:szCs w:val="18"/>
        </w:rPr>
        <w:t xml:space="preserve"> </w:t>
      </w:r>
      <w:r w:rsidRPr="00EB4FAB">
        <w:rPr>
          <w:rFonts w:ascii="Arial" w:hAnsi="Arial" w:cs="Arial"/>
          <w:color w:val="000000"/>
          <w:sz w:val="18"/>
          <w:szCs w:val="18"/>
        </w:rPr>
        <w:t>nepravilnega opravljanja koncesijske dejavnosti</w:t>
      </w:r>
      <w:r>
        <w:rPr>
          <w:rFonts w:ascii="Arial" w:hAnsi="Arial" w:cs="Arial"/>
          <w:color w:val="000000"/>
          <w:sz w:val="18"/>
          <w:szCs w:val="18"/>
        </w:rPr>
        <w:t>,</w:t>
      </w:r>
      <w:r w:rsidRPr="00EB4FAB">
        <w:rPr>
          <w:rFonts w:ascii="Arial" w:hAnsi="Arial" w:cs="Arial"/>
          <w:color w:val="000000"/>
          <w:sz w:val="18"/>
          <w:szCs w:val="18"/>
        </w:rPr>
        <w:t xml:space="preserve"> in </w:t>
      </w:r>
      <w:r>
        <w:rPr>
          <w:rFonts w:ascii="Arial" w:hAnsi="Arial" w:cs="Arial"/>
          <w:color w:val="000000"/>
          <w:sz w:val="18"/>
          <w:szCs w:val="18"/>
        </w:rPr>
        <w:t xml:space="preserve">je </w:t>
      </w:r>
      <w:r w:rsidRPr="00EB4FAB">
        <w:rPr>
          <w:rFonts w:ascii="Arial" w:hAnsi="Arial" w:cs="Arial"/>
          <w:color w:val="000000"/>
          <w:sz w:val="18"/>
          <w:szCs w:val="18"/>
        </w:rPr>
        <w:t>dolžan plačati pogodbeno kazen za vsak dan</w:t>
      </w:r>
      <w:r>
        <w:rPr>
          <w:rFonts w:ascii="Arial" w:hAnsi="Arial" w:cs="Arial"/>
          <w:color w:val="000000"/>
          <w:sz w:val="18"/>
          <w:szCs w:val="18"/>
        </w:rPr>
        <w:t xml:space="preserve"> </w:t>
      </w:r>
      <w:r w:rsidRPr="00EB4FAB">
        <w:rPr>
          <w:rFonts w:ascii="Arial" w:hAnsi="Arial" w:cs="Arial"/>
          <w:color w:val="000000"/>
          <w:sz w:val="18"/>
          <w:szCs w:val="18"/>
        </w:rPr>
        <w:t>neopravljanja ali nepravilnega opravljanja koncesijske dejavnosti, v višini 1 promila na dan od vrednosti</w:t>
      </w:r>
      <w:r>
        <w:rPr>
          <w:rFonts w:ascii="Arial" w:hAnsi="Arial" w:cs="Arial"/>
          <w:color w:val="000000"/>
          <w:sz w:val="18"/>
          <w:szCs w:val="18"/>
        </w:rPr>
        <w:t xml:space="preserve"> </w:t>
      </w:r>
      <w:r w:rsidRPr="00EB4FAB">
        <w:rPr>
          <w:rFonts w:ascii="Arial" w:hAnsi="Arial" w:cs="Arial"/>
          <w:color w:val="000000"/>
          <w:sz w:val="18"/>
          <w:szCs w:val="18"/>
        </w:rPr>
        <w:t>letnega programa koncesijske dejavnosti, vendar ne več kot 10</w:t>
      </w:r>
      <w:r>
        <w:rPr>
          <w:rFonts w:ascii="Arial" w:hAnsi="Arial" w:cs="Arial"/>
          <w:color w:val="000000"/>
          <w:sz w:val="18"/>
          <w:szCs w:val="18"/>
        </w:rPr>
        <w:t xml:space="preserve"> </w:t>
      </w:r>
      <w:r w:rsidRPr="00EB4FAB">
        <w:rPr>
          <w:rFonts w:ascii="Arial" w:hAnsi="Arial" w:cs="Arial"/>
          <w:color w:val="000000"/>
          <w:sz w:val="18"/>
          <w:szCs w:val="18"/>
        </w:rPr>
        <w:t>% te vrednosti.</w:t>
      </w:r>
    </w:p>
    <w:p w14:paraId="36F07FF5" w14:textId="77777777" w:rsidR="006A7BE7" w:rsidRDefault="006A7BE7" w:rsidP="006A7BE7">
      <w:pPr>
        <w:spacing w:after="0"/>
        <w:rPr>
          <w:rFonts w:ascii="Arial" w:hAnsi="Arial" w:cs="Arial"/>
          <w:color w:val="000000"/>
          <w:sz w:val="18"/>
          <w:szCs w:val="18"/>
        </w:rPr>
      </w:pPr>
    </w:p>
    <w:p w14:paraId="4369A096" w14:textId="77777777" w:rsidR="006A7BE7" w:rsidRDefault="006A7BE7" w:rsidP="006A7BE7">
      <w:pPr>
        <w:spacing w:after="0"/>
        <w:jc w:val="center"/>
        <w:rPr>
          <w:rFonts w:ascii="Arial" w:hAnsi="Arial" w:cs="Arial"/>
          <w:color w:val="000000"/>
          <w:sz w:val="18"/>
          <w:szCs w:val="18"/>
        </w:rPr>
      </w:pPr>
      <w:r w:rsidRPr="005B683A">
        <w:rPr>
          <w:rFonts w:ascii="Arial" w:hAnsi="Arial" w:cs="Arial"/>
          <w:color w:val="000000"/>
          <w:sz w:val="18"/>
          <w:szCs w:val="18"/>
        </w:rPr>
        <w:t>1</w:t>
      </w:r>
      <w:r>
        <w:rPr>
          <w:rFonts w:ascii="Arial" w:hAnsi="Arial" w:cs="Arial"/>
          <w:color w:val="000000"/>
          <w:sz w:val="18"/>
          <w:szCs w:val="18"/>
        </w:rPr>
        <w:t>9</w:t>
      </w:r>
      <w:r w:rsidRPr="005B683A">
        <w:rPr>
          <w:rFonts w:ascii="Arial" w:hAnsi="Arial" w:cs="Arial"/>
          <w:color w:val="000000"/>
          <w:sz w:val="18"/>
          <w:szCs w:val="18"/>
        </w:rPr>
        <w:t>. člen</w:t>
      </w:r>
    </w:p>
    <w:p w14:paraId="46427861" w14:textId="77777777" w:rsidR="006A7BE7" w:rsidRDefault="006A7BE7" w:rsidP="006A7BE7">
      <w:pPr>
        <w:spacing w:after="0"/>
        <w:jc w:val="center"/>
        <w:rPr>
          <w:rFonts w:ascii="Arial" w:hAnsi="Arial" w:cs="Arial"/>
          <w:color w:val="000000"/>
          <w:sz w:val="18"/>
          <w:szCs w:val="18"/>
        </w:rPr>
      </w:pPr>
      <w:r w:rsidRPr="005B683A">
        <w:rPr>
          <w:rFonts w:ascii="Arial" w:hAnsi="Arial" w:cs="Arial"/>
          <w:color w:val="000000"/>
          <w:sz w:val="18"/>
          <w:szCs w:val="18"/>
        </w:rPr>
        <w:t>(</w:t>
      </w:r>
      <w:r>
        <w:rPr>
          <w:rFonts w:ascii="Arial" w:hAnsi="Arial" w:cs="Arial"/>
          <w:color w:val="000000"/>
          <w:sz w:val="18"/>
          <w:szCs w:val="18"/>
        </w:rPr>
        <w:t>skrbniki pogodbe</w:t>
      </w:r>
      <w:r w:rsidRPr="005B683A">
        <w:rPr>
          <w:rFonts w:ascii="Arial" w:hAnsi="Arial" w:cs="Arial"/>
          <w:color w:val="000000"/>
          <w:sz w:val="18"/>
          <w:szCs w:val="18"/>
        </w:rPr>
        <w:t>)</w:t>
      </w:r>
    </w:p>
    <w:p w14:paraId="7F10EB90" w14:textId="77777777" w:rsidR="006A7BE7" w:rsidRDefault="006A7BE7" w:rsidP="006A7BE7">
      <w:pPr>
        <w:spacing w:after="0"/>
        <w:jc w:val="both"/>
        <w:rPr>
          <w:rFonts w:ascii="Arial" w:hAnsi="Arial" w:cs="Arial"/>
          <w:color w:val="000000"/>
          <w:sz w:val="18"/>
          <w:szCs w:val="18"/>
        </w:rPr>
      </w:pPr>
    </w:p>
    <w:p w14:paraId="4729FAB5" w14:textId="77777777" w:rsidR="006A7BE7" w:rsidRPr="002E5839" w:rsidRDefault="006A7BE7" w:rsidP="006A7BE7">
      <w:pPr>
        <w:spacing w:after="0"/>
        <w:jc w:val="both"/>
        <w:rPr>
          <w:rFonts w:ascii="Arial" w:hAnsi="Arial" w:cs="Arial"/>
          <w:color w:val="000000"/>
          <w:sz w:val="18"/>
          <w:szCs w:val="18"/>
        </w:rPr>
      </w:pPr>
      <w:r w:rsidRPr="002E5839">
        <w:rPr>
          <w:rFonts w:ascii="Arial" w:hAnsi="Arial" w:cs="Arial"/>
          <w:color w:val="000000"/>
          <w:sz w:val="18"/>
          <w:szCs w:val="18"/>
        </w:rPr>
        <w:t>Skrbnika za izvajanje te pogodbe sta:</w:t>
      </w:r>
    </w:p>
    <w:p w14:paraId="3083D449" w14:textId="77777777" w:rsidR="006A7BE7" w:rsidRDefault="006A7BE7" w:rsidP="006A7BE7">
      <w:pPr>
        <w:spacing w:after="0"/>
        <w:rPr>
          <w:rFonts w:ascii="Arial" w:hAnsi="Arial" w:cs="Arial"/>
          <w:color w:val="000000"/>
          <w:sz w:val="18"/>
          <w:szCs w:val="18"/>
        </w:rPr>
      </w:pPr>
    </w:p>
    <w:p w14:paraId="4C73C8E3" w14:textId="77777777" w:rsidR="006A7BE7" w:rsidRPr="002E5839" w:rsidRDefault="006A7BE7" w:rsidP="006A7BE7">
      <w:pPr>
        <w:spacing w:after="0"/>
        <w:rPr>
          <w:rFonts w:ascii="Arial" w:hAnsi="Arial" w:cs="Arial"/>
          <w:color w:val="000000"/>
          <w:sz w:val="18"/>
          <w:szCs w:val="18"/>
        </w:rPr>
      </w:pPr>
      <w:r w:rsidRPr="002E5839">
        <w:rPr>
          <w:rFonts w:ascii="Arial" w:hAnsi="Arial" w:cs="Arial"/>
          <w:color w:val="000000"/>
          <w:sz w:val="18"/>
          <w:szCs w:val="18"/>
        </w:rPr>
        <w:t xml:space="preserve">na strani občine: </w:t>
      </w:r>
      <w:r>
        <w:rPr>
          <w:rFonts w:ascii="Arial" w:hAnsi="Arial" w:cs="Arial"/>
          <w:color w:val="000000"/>
          <w:sz w:val="18"/>
          <w:szCs w:val="18"/>
        </w:rPr>
        <w:t>________________, e-naslov: ________________, tel. št. _______________</w:t>
      </w:r>
    </w:p>
    <w:p w14:paraId="10EE9A8A" w14:textId="77777777" w:rsidR="006A7BE7" w:rsidRDefault="006A7BE7" w:rsidP="006A7BE7">
      <w:pPr>
        <w:spacing w:after="0"/>
        <w:rPr>
          <w:rFonts w:ascii="Arial" w:hAnsi="Arial" w:cs="Arial"/>
          <w:color w:val="000000"/>
          <w:sz w:val="18"/>
          <w:szCs w:val="18"/>
        </w:rPr>
      </w:pPr>
    </w:p>
    <w:p w14:paraId="2CAB4D17" w14:textId="77777777" w:rsidR="006A7BE7" w:rsidRDefault="006A7BE7" w:rsidP="006A7BE7">
      <w:pPr>
        <w:spacing w:after="0"/>
        <w:rPr>
          <w:rFonts w:ascii="Arial" w:hAnsi="Arial" w:cs="Arial"/>
          <w:color w:val="000000"/>
          <w:sz w:val="18"/>
          <w:szCs w:val="18"/>
        </w:rPr>
      </w:pPr>
      <w:r w:rsidRPr="002E5839">
        <w:rPr>
          <w:rFonts w:ascii="Arial" w:hAnsi="Arial" w:cs="Arial"/>
          <w:color w:val="000000"/>
          <w:sz w:val="18"/>
          <w:szCs w:val="18"/>
        </w:rPr>
        <w:t xml:space="preserve">na strani izvajalca DO: </w:t>
      </w:r>
      <w:r>
        <w:rPr>
          <w:rFonts w:ascii="Arial" w:hAnsi="Arial" w:cs="Arial"/>
          <w:color w:val="000000"/>
          <w:sz w:val="18"/>
          <w:szCs w:val="18"/>
        </w:rPr>
        <w:t>________________, e-naslov: ________________, tel. št. _______________</w:t>
      </w:r>
    </w:p>
    <w:p w14:paraId="42B94498" w14:textId="77777777" w:rsidR="006A7BE7" w:rsidRDefault="006A7BE7" w:rsidP="006A7BE7">
      <w:pPr>
        <w:spacing w:after="0"/>
        <w:rPr>
          <w:rFonts w:ascii="Arial" w:hAnsi="Arial" w:cs="Arial"/>
          <w:color w:val="000000"/>
          <w:sz w:val="18"/>
          <w:szCs w:val="18"/>
        </w:rPr>
      </w:pPr>
    </w:p>
    <w:p w14:paraId="588961DF" w14:textId="77777777" w:rsidR="006A7BE7" w:rsidRDefault="006A7BE7" w:rsidP="006A7BE7">
      <w:pPr>
        <w:pStyle w:val="Telobesedila"/>
        <w:spacing w:after="0"/>
        <w:jc w:val="both"/>
        <w:rPr>
          <w:rFonts w:ascii="Arial" w:hAnsi="Arial" w:cs="Arial"/>
          <w:sz w:val="18"/>
          <w:szCs w:val="18"/>
        </w:rPr>
      </w:pPr>
      <w:r w:rsidRPr="00730712">
        <w:rPr>
          <w:rFonts w:ascii="Arial" w:hAnsi="Arial" w:cs="Arial"/>
          <w:sz w:val="18"/>
          <w:szCs w:val="18"/>
        </w:rPr>
        <w:t>Morebitno</w:t>
      </w:r>
      <w:r w:rsidRPr="00730712">
        <w:rPr>
          <w:rFonts w:ascii="Arial" w:hAnsi="Arial" w:cs="Arial"/>
          <w:spacing w:val="11"/>
          <w:sz w:val="18"/>
          <w:szCs w:val="18"/>
        </w:rPr>
        <w:t xml:space="preserve"> </w:t>
      </w:r>
      <w:r w:rsidRPr="00730712">
        <w:rPr>
          <w:rFonts w:ascii="Arial" w:hAnsi="Arial" w:cs="Arial"/>
          <w:sz w:val="18"/>
          <w:szCs w:val="18"/>
        </w:rPr>
        <w:t>zamenjavo</w:t>
      </w:r>
      <w:r w:rsidRPr="00730712">
        <w:rPr>
          <w:rFonts w:ascii="Arial" w:hAnsi="Arial" w:cs="Arial"/>
          <w:spacing w:val="9"/>
          <w:sz w:val="18"/>
          <w:szCs w:val="18"/>
        </w:rPr>
        <w:t xml:space="preserve"> </w:t>
      </w:r>
      <w:r>
        <w:rPr>
          <w:rFonts w:ascii="Arial" w:hAnsi="Arial" w:cs="Arial"/>
          <w:sz w:val="18"/>
          <w:szCs w:val="18"/>
        </w:rPr>
        <w:t>skrbnikov te pogodbe</w:t>
      </w:r>
      <w:r w:rsidRPr="00730712">
        <w:rPr>
          <w:rFonts w:ascii="Arial" w:hAnsi="Arial" w:cs="Arial"/>
          <w:spacing w:val="9"/>
          <w:sz w:val="18"/>
          <w:szCs w:val="18"/>
        </w:rPr>
        <w:t xml:space="preserve"> </w:t>
      </w:r>
      <w:r w:rsidRPr="00730712">
        <w:rPr>
          <w:rFonts w:ascii="Arial" w:hAnsi="Arial" w:cs="Arial"/>
          <w:sz w:val="18"/>
          <w:szCs w:val="18"/>
        </w:rPr>
        <w:t>lahko</w:t>
      </w:r>
      <w:r w:rsidRPr="00730712">
        <w:rPr>
          <w:rFonts w:ascii="Arial" w:hAnsi="Arial" w:cs="Arial"/>
          <w:spacing w:val="9"/>
          <w:sz w:val="18"/>
          <w:szCs w:val="18"/>
        </w:rPr>
        <w:t xml:space="preserve"> </w:t>
      </w:r>
      <w:r w:rsidRPr="00730712">
        <w:rPr>
          <w:rFonts w:ascii="Arial" w:hAnsi="Arial" w:cs="Arial"/>
          <w:sz w:val="18"/>
          <w:szCs w:val="18"/>
        </w:rPr>
        <w:t>pogodbeni</w:t>
      </w:r>
      <w:r w:rsidRPr="00730712">
        <w:rPr>
          <w:rFonts w:ascii="Arial" w:hAnsi="Arial" w:cs="Arial"/>
          <w:spacing w:val="13"/>
          <w:sz w:val="18"/>
          <w:szCs w:val="18"/>
        </w:rPr>
        <w:t xml:space="preserve"> </w:t>
      </w:r>
      <w:r w:rsidRPr="00730712">
        <w:rPr>
          <w:rFonts w:ascii="Arial" w:hAnsi="Arial" w:cs="Arial"/>
          <w:sz w:val="18"/>
          <w:szCs w:val="18"/>
        </w:rPr>
        <w:t>stranki</w:t>
      </w:r>
      <w:r w:rsidRPr="00730712">
        <w:rPr>
          <w:rFonts w:ascii="Arial" w:hAnsi="Arial" w:cs="Arial"/>
          <w:spacing w:val="13"/>
          <w:sz w:val="18"/>
          <w:szCs w:val="18"/>
        </w:rPr>
        <w:t xml:space="preserve"> </w:t>
      </w:r>
      <w:r w:rsidRPr="00730712">
        <w:rPr>
          <w:rFonts w:ascii="Arial" w:hAnsi="Arial" w:cs="Arial"/>
          <w:sz w:val="18"/>
          <w:szCs w:val="18"/>
        </w:rPr>
        <w:t>izvršita</w:t>
      </w:r>
      <w:r w:rsidRPr="00730712">
        <w:rPr>
          <w:rFonts w:ascii="Arial" w:hAnsi="Arial" w:cs="Arial"/>
          <w:spacing w:val="10"/>
          <w:sz w:val="18"/>
          <w:szCs w:val="18"/>
        </w:rPr>
        <w:t xml:space="preserve"> </w:t>
      </w:r>
      <w:r w:rsidRPr="00730712">
        <w:rPr>
          <w:rFonts w:ascii="Arial" w:hAnsi="Arial" w:cs="Arial"/>
          <w:sz w:val="18"/>
          <w:szCs w:val="18"/>
        </w:rPr>
        <w:t>s</w:t>
      </w:r>
      <w:r w:rsidRPr="00730712">
        <w:rPr>
          <w:rFonts w:ascii="Arial" w:hAnsi="Arial" w:cs="Arial"/>
          <w:spacing w:val="13"/>
          <w:sz w:val="18"/>
          <w:szCs w:val="18"/>
        </w:rPr>
        <w:t xml:space="preserve"> </w:t>
      </w:r>
      <w:r w:rsidRPr="00730712">
        <w:rPr>
          <w:rFonts w:ascii="Arial" w:hAnsi="Arial" w:cs="Arial"/>
          <w:sz w:val="18"/>
          <w:szCs w:val="18"/>
        </w:rPr>
        <w:t>pisnim</w:t>
      </w:r>
      <w:r w:rsidRPr="00730712">
        <w:rPr>
          <w:rFonts w:ascii="Arial" w:hAnsi="Arial" w:cs="Arial"/>
          <w:spacing w:val="-46"/>
          <w:sz w:val="18"/>
          <w:szCs w:val="18"/>
        </w:rPr>
        <w:t xml:space="preserve">  </w:t>
      </w:r>
      <w:r w:rsidRPr="00730712">
        <w:rPr>
          <w:rFonts w:ascii="Arial" w:hAnsi="Arial" w:cs="Arial"/>
          <w:sz w:val="18"/>
          <w:szCs w:val="18"/>
        </w:rPr>
        <w:t>obvestilom nasprotni</w:t>
      </w:r>
      <w:r w:rsidRPr="00730712">
        <w:rPr>
          <w:rFonts w:ascii="Arial" w:hAnsi="Arial" w:cs="Arial"/>
          <w:spacing w:val="1"/>
          <w:sz w:val="18"/>
          <w:szCs w:val="18"/>
        </w:rPr>
        <w:t xml:space="preserve"> </w:t>
      </w:r>
      <w:r w:rsidRPr="00730712">
        <w:rPr>
          <w:rFonts w:ascii="Arial" w:hAnsi="Arial" w:cs="Arial"/>
          <w:sz w:val="18"/>
          <w:szCs w:val="18"/>
        </w:rPr>
        <w:t>pogodbeni</w:t>
      </w:r>
      <w:r w:rsidRPr="00730712">
        <w:rPr>
          <w:rFonts w:ascii="Arial" w:hAnsi="Arial" w:cs="Arial"/>
          <w:spacing w:val="1"/>
          <w:sz w:val="18"/>
          <w:szCs w:val="18"/>
        </w:rPr>
        <w:t xml:space="preserve"> </w:t>
      </w:r>
      <w:r w:rsidRPr="00730712">
        <w:rPr>
          <w:rFonts w:ascii="Arial" w:hAnsi="Arial" w:cs="Arial"/>
          <w:sz w:val="18"/>
          <w:szCs w:val="18"/>
        </w:rPr>
        <w:t>stranki.</w:t>
      </w:r>
    </w:p>
    <w:p w14:paraId="297C7C02" w14:textId="77777777" w:rsidR="006A7BE7" w:rsidRPr="0004220C" w:rsidRDefault="006A7BE7" w:rsidP="006A7BE7">
      <w:pPr>
        <w:pStyle w:val="Telobesedila"/>
        <w:spacing w:after="0"/>
        <w:jc w:val="both"/>
        <w:rPr>
          <w:rFonts w:ascii="Arial" w:hAnsi="Arial" w:cs="Arial"/>
          <w:sz w:val="18"/>
          <w:szCs w:val="18"/>
        </w:rPr>
      </w:pPr>
    </w:p>
    <w:p w14:paraId="27AE23F5" w14:textId="77777777" w:rsidR="006A7BE7" w:rsidRDefault="006A7BE7" w:rsidP="006A7BE7">
      <w:pPr>
        <w:spacing w:after="0"/>
        <w:jc w:val="center"/>
        <w:rPr>
          <w:rFonts w:ascii="Arial" w:hAnsi="Arial" w:cs="Arial"/>
          <w:color w:val="000000"/>
          <w:sz w:val="18"/>
          <w:szCs w:val="18"/>
        </w:rPr>
      </w:pPr>
      <w:r>
        <w:rPr>
          <w:rFonts w:ascii="Arial" w:hAnsi="Arial" w:cs="Arial"/>
          <w:color w:val="000000"/>
          <w:sz w:val="18"/>
          <w:szCs w:val="18"/>
        </w:rPr>
        <w:t>20</w:t>
      </w:r>
      <w:r w:rsidRPr="005B683A">
        <w:rPr>
          <w:rFonts w:ascii="Arial" w:hAnsi="Arial" w:cs="Arial"/>
          <w:color w:val="000000"/>
          <w:sz w:val="18"/>
          <w:szCs w:val="18"/>
        </w:rPr>
        <w:t>. člen</w:t>
      </w:r>
    </w:p>
    <w:p w14:paraId="5EA62F91" w14:textId="77777777" w:rsidR="006A7BE7" w:rsidRDefault="006A7BE7" w:rsidP="006A7BE7">
      <w:pPr>
        <w:spacing w:after="0"/>
        <w:jc w:val="center"/>
        <w:rPr>
          <w:rFonts w:ascii="Arial" w:hAnsi="Arial" w:cs="Arial"/>
          <w:color w:val="000000"/>
          <w:sz w:val="18"/>
          <w:szCs w:val="18"/>
        </w:rPr>
      </w:pPr>
      <w:r w:rsidRPr="005B683A">
        <w:rPr>
          <w:rFonts w:ascii="Arial" w:hAnsi="Arial" w:cs="Arial"/>
          <w:color w:val="000000"/>
          <w:sz w:val="18"/>
          <w:szCs w:val="18"/>
        </w:rPr>
        <w:t>(</w:t>
      </w:r>
      <w:r>
        <w:rPr>
          <w:rFonts w:ascii="Arial" w:hAnsi="Arial" w:cs="Arial"/>
          <w:color w:val="000000"/>
          <w:sz w:val="18"/>
          <w:szCs w:val="18"/>
        </w:rPr>
        <w:t>protikorupcijska klavzula</w:t>
      </w:r>
      <w:r w:rsidRPr="005B683A">
        <w:rPr>
          <w:rFonts w:ascii="Arial" w:hAnsi="Arial" w:cs="Arial"/>
          <w:color w:val="000000"/>
          <w:sz w:val="18"/>
          <w:szCs w:val="18"/>
        </w:rPr>
        <w:t>)</w:t>
      </w:r>
    </w:p>
    <w:p w14:paraId="287BA50B" w14:textId="77777777" w:rsidR="006A7BE7" w:rsidRDefault="006A7BE7" w:rsidP="006A7BE7">
      <w:pPr>
        <w:spacing w:after="0"/>
        <w:jc w:val="both"/>
        <w:rPr>
          <w:rFonts w:ascii="Arial" w:hAnsi="Arial" w:cs="Arial"/>
          <w:color w:val="000000"/>
          <w:sz w:val="18"/>
          <w:szCs w:val="18"/>
        </w:rPr>
      </w:pPr>
    </w:p>
    <w:p w14:paraId="2A7768E5" w14:textId="77777777" w:rsidR="006A7BE7" w:rsidRDefault="006A7BE7" w:rsidP="006A7BE7">
      <w:pPr>
        <w:spacing w:after="0"/>
        <w:jc w:val="both"/>
        <w:rPr>
          <w:rFonts w:ascii="Arial" w:hAnsi="Arial" w:cs="Arial"/>
          <w:color w:val="000000"/>
          <w:sz w:val="18"/>
          <w:szCs w:val="18"/>
        </w:rPr>
      </w:pPr>
      <w:r w:rsidRPr="002E5839">
        <w:rPr>
          <w:rFonts w:ascii="Arial" w:hAnsi="Arial" w:cs="Arial"/>
          <w:color w:val="000000"/>
          <w:sz w:val="18"/>
          <w:szCs w:val="18"/>
        </w:rPr>
        <w:lastRenderedPageBreak/>
        <w:t>Pogodba, pri kateri kdo v imenu ali na račun druge pogodbene stranke, predstavniku ali posredniku</w:t>
      </w:r>
      <w:r>
        <w:rPr>
          <w:rFonts w:ascii="Arial" w:hAnsi="Arial" w:cs="Arial"/>
          <w:color w:val="000000"/>
          <w:sz w:val="18"/>
          <w:szCs w:val="18"/>
        </w:rPr>
        <w:t xml:space="preserve"> </w:t>
      </w:r>
      <w:r w:rsidRPr="002E5839">
        <w:rPr>
          <w:rFonts w:ascii="Arial" w:hAnsi="Arial" w:cs="Arial"/>
          <w:color w:val="000000"/>
          <w:sz w:val="18"/>
          <w:szCs w:val="18"/>
        </w:rPr>
        <w:t>organa ali organizacije iz javnega sektorja obljubi, ponudi ali da kakšno nedovoljeno korist za: pridobitev</w:t>
      </w:r>
      <w:r>
        <w:rPr>
          <w:rFonts w:ascii="Arial" w:hAnsi="Arial" w:cs="Arial"/>
          <w:color w:val="000000"/>
          <w:sz w:val="18"/>
          <w:szCs w:val="18"/>
        </w:rPr>
        <w:t xml:space="preserve"> </w:t>
      </w:r>
      <w:r w:rsidRPr="002E5839">
        <w:rPr>
          <w:rFonts w:ascii="Arial" w:hAnsi="Arial" w:cs="Arial"/>
          <w:color w:val="000000"/>
          <w:sz w:val="18"/>
          <w:szCs w:val="18"/>
        </w:rPr>
        <w:t>posla ali za sklenitev posla pod ugodnejšimi pogoji ali za opustitev dolžnega nadzora nad izvajanjem</w:t>
      </w:r>
      <w:r>
        <w:rPr>
          <w:rFonts w:ascii="Arial" w:hAnsi="Arial" w:cs="Arial"/>
          <w:color w:val="000000"/>
          <w:sz w:val="18"/>
          <w:szCs w:val="18"/>
        </w:rPr>
        <w:t xml:space="preserve"> </w:t>
      </w:r>
      <w:r w:rsidRPr="002E5839">
        <w:rPr>
          <w:rFonts w:ascii="Arial" w:hAnsi="Arial" w:cs="Arial"/>
          <w:color w:val="000000"/>
          <w:sz w:val="18"/>
          <w:szCs w:val="18"/>
        </w:rPr>
        <w:t>pogodbenih obveznosti ali za drugo ravnanje ali opustitev, s katerim je organu ali organizaciji iz javnega</w:t>
      </w:r>
      <w:r>
        <w:rPr>
          <w:rFonts w:ascii="Arial" w:hAnsi="Arial" w:cs="Arial"/>
          <w:color w:val="000000"/>
          <w:sz w:val="18"/>
          <w:szCs w:val="18"/>
        </w:rPr>
        <w:t xml:space="preserve"> </w:t>
      </w:r>
      <w:r w:rsidRPr="002E5839">
        <w:rPr>
          <w:rFonts w:ascii="Arial" w:hAnsi="Arial" w:cs="Arial"/>
          <w:color w:val="000000"/>
          <w:sz w:val="18"/>
          <w:szCs w:val="18"/>
        </w:rPr>
        <w:t>sektorja povzročena škoda ali je omogočena pridobitev nedovoljene koristi predstavnika organa ali</w:t>
      </w:r>
      <w:r>
        <w:rPr>
          <w:rFonts w:ascii="Arial" w:hAnsi="Arial" w:cs="Arial"/>
          <w:color w:val="000000"/>
          <w:sz w:val="18"/>
          <w:szCs w:val="18"/>
        </w:rPr>
        <w:t xml:space="preserve"> </w:t>
      </w:r>
      <w:r w:rsidRPr="002E5839">
        <w:rPr>
          <w:rFonts w:ascii="Arial" w:hAnsi="Arial" w:cs="Arial"/>
          <w:color w:val="000000"/>
          <w:sz w:val="18"/>
          <w:szCs w:val="18"/>
        </w:rPr>
        <w:t>organizacije iz javnega sektorja, drugi pogodbeni stranki ali njenemu predstavniku, zastopniku,</w:t>
      </w:r>
      <w:r>
        <w:rPr>
          <w:rFonts w:ascii="Arial" w:hAnsi="Arial" w:cs="Arial"/>
          <w:color w:val="000000"/>
          <w:sz w:val="18"/>
          <w:szCs w:val="18"/>
        </w:rPr>
        <w:t xml:space="preserve"> </w:t>
      </w:r>
      <w:r w:rsidRPr="002E5839">
        <w:rPr>
          <w:rFonts w:ascii="Arial" w:hAnsi="Arial" w:cs="Arial"/>
          <w:color w:val="000000"/>
          <w:sz w:val="18"/>
          <w:szCs w:val="18"/>
        </w:rPr>
        <w:t>posredniku</w:t>
      </w:r>
      <w:r>
        <w:rPr>
          <w:rFonts w:ascii="Arial" w:hAnsi="Arial" w:cs="Arial"/>
          <w:color w:val="000000"/>
          <w:sz w:val="18"/>
          <w:szCs w:val="18"/>
        </w:rPr>
        <w:t>,</w:t>
      </w:r>
      <w:r w:rsidRPr="002E5839">
        <w:rPr>
          <w:rFonts w:ascii="Arial" w:hAnsi="Arial" w:cs="Arial"/>
          <w:color w:val="000000"/>
          <w:sz w:val="18"/>
          <w:szCs w:val="18"/>
        </w:rPr>
        <w:t xml:space="preserve"> je nična.</w:t>
      </w:r>
    </w:p>
    <w:p w14:paraId="41FFE11F" w14:textId="77777777" w:rsidR="006A7BE7" w:rsidRDefault="006A7BE7" w:rsidP="006A7BE7">
      <w:pPr>
        <w:spacing w:after="0"/>
        <w:jc w:val="center"/>
        <w:rPr>
          <w:rFonts w:ascii="Arial" w:hAnsi="Arial" w:cs="Arial"/>
          <w:color w:val="000000"/>
          <w:sz w:val="18"/>
          <w:szCs w:val="18"/>
        </w:rPr>
      </w:pPr>
    </w:p>
    <w:p w14:paraId="106C4A7D" w14:textId="77777777" w:rsidR="006A7BE7" w:rsidRDefault="006A7BE7" w:rsidP="006A7BE7">
      <w:pPr>
        <w:spacing w:after="0"/>
        <w:jc w:val="center"/>
        <w:rPr>
          <w:rFonts w:ascii="Arial" w:hAnsi="Arial" w:cs="Arial"/>
          <w:color w:val="000000"/>
          <w:sz w:val="18"/>
          <w:szCs w:val="18"/>
        </w:rPr>
      </w:pPr>
      <w:r>
        <w:rPr>
          <w:rFonts w:ascii="Arial" w:hAnsi="Arial" w:cs="Arial"/>
          <w:color w:val="000000"/>
          <w:sz w:val="18"/>
          <w:szCs w:val="18"/>
        </w:rPr>
        <w:t>21</w:t>
      </w:r>
      <w:r w:rsidRPr="005B683A">
        <w:rPr>
          <w:rFonts w:ascii="Arial" w:hAnsi="Arial" w:cs="Arial"/>
          <w:color w:val="000000"/>
          <w:sz w:val="18"/>
          <w:szCs w:val="18"/>
        </w:rPr>
        <w:t>. člen</w:t>
      </w:r>
    </w:p>
    <w:p w14:paraId="25726A4A" w14:textId="77777777" w:rsidR="006A7BE7" w:rsidRDefault="006A7BE7" w:rsidP="006A7BE7">
      <w:pPr>
        <w:spacing w:after="0"/>
        <w:jc w:val="center"/>
        <w:rPr>
          <w:rFonts w:ascii="Arial" w:hAnsi="Arial" w:cs="Arial"/>
          <w:color w:val="000000"/>
          <w:sz w:val="18"/>
          <w:szCs w:val="18"/>
        </w:rPr>
      </w:pPr>
      <w:r w:rsidRPr="005B683A">
        <w:rPr>
          <w:rFonts w:ascii="Arial" w:hAnsi="Arial" w:cs="Arial"/>
          <w:color w:val="000000"/>
          <w:sz w:val="18"/>
          <w:szCs w:val="18"/>
        </w:rPr>
        <w:t>(</w:t>
      </w:r>
      <w:r w:rsidRPr="002E5839">
        <w:rPr>
          <w:rFonts w:ascii="Arial" w:hAnsi="Arial" w:cs="Arial"/>
          <w:color w:val="000000"/>
          <w:sz w:val="18"/>
          <w:szCs w:val="18"/>
        </w:rPr>
        <w:t>spremembe koncesijske pogodbe</w:t>
      </w:r>
      <w:r w:rsidRPr="005B683A">
        <w:rPr>
          <w:rFonts w:ascii="Arial" w:hAnsi="Arial" w:cs="Arial"/>
          <w:color w:val="000000"/>
          <w:sz w:val="18"/>
          <w:szCs w:val="18"/>
        </w:rPr>
        <w:t>)</w:t>
      </w:r>
    </w:p>
    <w:p w14:paraId="31645A4C" w14:textId="77777777" w:rsidR="006A7BE7" w:rsidRDefault="006A7BE7" w:rsidP="006A7BE7">
      <w:pPr>
        <w:spacing w:after="0"/>
        <w:rPr>
          <w:rFonts w:ascii="Arial" w:hAnsi="Arial" w:cs="Arial"/>
          <w:color w:val="000000"/>
          <w:sz w:val="18"/>
          <w:szCs w:val="18"/>
        </w:rPr>
      </w:pPr>
    </w:p>
    <w:p w14:paraId="71E8DF09" w14:textId="77777777" w:rsidR="006A7BE7" w:rsidRDefault="006A7BE7" w:rsidP="006A7BE7">
      <w:pPr>
        <w:spacing w:after="0"/>
        <w:jc w:val="both"/>
        <w:rPr>
          <w:rFonts w:ascii="Arial" w:hAnsi="Arial" w:cs="Arial"/>
          <w:color w:val="000000"/>
          <w:sz w:val="18"/>
          <w:szCs w:val="18"/>
        </w:rPr>
      </w:pPr>
      <w:r w:rsidRPr="002E5839">
        <w:rPr>
          <w:rFonts w:ascii="Arial" w:hAnsi="Arial" w:cs="Arial"/>
          <w:color w:val="000000"/>
          <w:sz w:val="18"/>
          <w:szCs w:val="18"/>
        </w:rPr>
        <w:t>Med trajanjem koncesijskega razmerja so ob soglasju občine dovoljene le nebistvene spremembe</w:t>
      </w:r>
      <w:r>
        <w:rPr>
          <w:rFonts w:ascii="Arial" w:hAnsi="Arial" w:cs="Arial"/>
          <w:color w:val="000000"/>
          <w:sz w:val="18"/>
          <w:szCs w:val="18"/>
        </w:rPr>
        <w:t xml:space="preserve"> </w:t>
      </w:r>
      <w:r w:rsidRPr="002E5839">
        <w:rPr>
          <w:rFonts w:ascii="Arial" w:hAnsi="Arial" w:cs="Arial"/>
          <w:color w:val="000000"/>
          <w:sz w:val="18"/>
          <w:szCs w:val="18"/>
        </w:rPr>
        <w:t>koncesijskega razmerja, ki jih stranki skleneta v obliki spremembe koncesijske pogodbe</w:t>
      </w:r>
      <w:r>
        <w:rPr>
          <w:rFonts w:ascii="Arial" w:hAnsi="Arial" w:cs="Arial"/>
          <w:color w:val="000000"/>
          <w:sz w:val="18"/>
          <w:szCs w:val="18"/>
        </w:rPr>
        <w:t xml:space="preserve"> z dodatkom</w:t>
      </w:r>
      <w:r w:rsidRPr="002E5839">
        <w:rPr>
          <w:rFonts w:ascii="Arial" w:hAnsi="Arial" w:cs="Arial"/>
          <w:color w:val="000000"/>
          <w:sz w:val="18"/>
          <w:szCs w:val="18"/>
        </w:rPr>
        <w:t>, če s predpisi</w:t>
      </w:r>
      <w:r>
        <w:rPr>
          <w:rFonts w:ascii="Arial" w:hAnsi="Arial" w:cs="Arial"/>
          <w:color w:val="000000"/>
          <w:sz w:val="18"/>
          <w:szCs w:val="18"/>
        </w:rPr>
        <w:t xml:space="preserve"> </w:t>
      </w:r>
      <w:r w:rsidRPr="002E5839">
        <w:rPr>
          <w:rFonts w:ascii="Arial" w:hAnsi="Arial" w:cs="Arial"/>
          <w:color w:val="000000"/>
          <w:sz w:val="18"/>
          <w:szCs w:val="18"/>
        </w:rPr>
        <w:t>ni določeno drugače.</w:t>
      </w:r>
    </w:p>
    <w:p w14:paraId="0DC15CC6" w14:textId="77777777" w:rsidR="006A7BE7" w:rsidRDefault="006A7BE7" w:rsidP="006A7BE7">
      <w:pPr>
        <w:spacing w:after="0"/>
        <w:rPr>
          <w:rFonts w:ascii="Arial" w:hAnsi="Arial" w:cs="Arial"/>
          <w:color w:val="000000"/>
          <w:sz w:val="18"/>
          <w:szCs w:val="18"/>
        </w:rPr>
      </w:pPr>
    </w:p>
    <w:p w14:paraId="4E10DF30" w14:textId="77777777" w:rsidR="006A7BE7" w:rsidRPr="002E5839" w:rsidRDefault="006A7BE7" w:rsidP="006A7BE7">
      <w:pPr>
        <w:spacing w:after="0"/>
        <w:rPr>
          <w:rFonts w:ascii="Arial" w:hAnsi="Arial" w:cs="Arial"/>
          <w:color w:val="000000"/>
          <w:sz w:val="18"/>
          <w:szCs w:val="18"/>
        </w:rPr>
      </w:pPr>
      <w:r w:rsidRPr="002E5839">
        <w:rPr>
          <w:rFonts w:ascii="Arial" w:hAnsi="Arial" w:cs="Arial"/>
          <w:color w:val="000000"/>
          <w:sz w:val="18"/>
          <w:szCs w:val="18"/>
        </w:rPr>
        <w:t>Za nebistvene spremembe koncesijskega razmerja štejejo:</w:t>
      </w:r>
    </w:p>
    <w:p w14:paraId="784F044F" w14:textId="77777777" w:rsidR="006A7BE7" w:rsidRPr="002E5839" w:rsidRDefault="006A7BE7" w:rsidP="006A7BE7">
      <w:pPr>
        <w:pStyle w:val="Odstavekseznama"/>
        <w:numPr>
          <w:ilvl w:val="0"/>
          <w:numId w:val="31"/>
        </w:numPr>
        <w:spacing w:after="0"/>
        <w:jc w:val="both"/>
        <w:rPr>
          <w:rFonts w:ascii="Arial" w:hAnsi="Arial" w:cs="Arial"/>
          <w:color w:val="000000"/>
          <w:sz w:val="18"/>
          <w:szCs w:val="18"/>
        </w:rPr>
      </w:pPr>
      <w:r w:rsidRPr="002E5839">
        <w:rPr>
          <w:rFonts w:ascii="Arial" w:hAnsi="Arial" w:cs="Arial"/>
          <w:color w:val="000000"/>
          <w:sz w:val="18"/>
          <w:szCs w:val="18"/>
        </w:rPr>
        <w:t>sprememba lokacije, kadar nova lokacija opravljanja DO na podlagi koncesije ostaja na območju, ki je kot območje opravljanja koncesijske dejavnosti določeno v koncesijskem aktu in če se zagotavlja vsaj enaka dostopnost na novi lokaciji;</w:t>
      </w:r>
    </w:p>
    <w:p w14:paraId="0A653CAB" w14:textId="77777777" w:rsidR="006A7BE7" w:rsidRPr="002E5839" w:rsidRDefault="006A7BE7" w:rsidP="006A7BE7">
      <w:pPr>
        <w:pStyle w:val="Odstavekseznama"/>
        <w:numPr>
          <w:ilvl w:val="0"/>
          <w:numId w:val="31"/>
        </w:numPr>
        <w:spacing w:after="0"/>
        <w:jc w:val="both"/>
        <w:rPr>
          <w:rFonts w:ascii="Arial" w:hAnsi="Arial" w:cs="Arial"/>
          <w:color w:val="000000"/>
          <w:sz w:val="18"/>
          <w:szCs w:val="18"/>
        </w:rPr>
      </w:pPr>
      <w:r w:rsidRPr="002E5839">
        <w:rPr>
          <w:rFonts w:ascii="Arial" w:hAnsi="Arial" w:cs="Arial"/>
          <w:color w:val="000000"/>
          <w:sz w:val="18"/>
          <w:szCs w:val="18"/>
        </w:rPr>
        <w:t>sprememba odgovornega nosilca DO;</w:t>
      </w:r>
    </w:p>
    <w:p w14:paraId="68D52A3C" w14:textId="77777777" w:rsidR="006A7BE7" w:rsidRDefault="006A7BE7" w:rsidP="006A7BE7">
      <w:pPr>
        <w:pStyle w:val="Odstavekseznama"/>
        <w:numPr>
          <w:ilvl w:val="0"/>
          <w:numId w:val="31"/>
        </w:numPr>
        <w:spacing w:after="0"/>
        <w:jc w:val="both"/>
        <w:rPr>
          <w:rFonts w:ascii="Arial" w:hAnsi="Arial" w:cs="Arial"/>
          <w:color w:val="000000"/>
          <w:sz w:val="18"/>
          <w:szCs w:val="18"/>
        </w:rPr>
      </w:pPr>
      <w:r w:rsidRPr="002E5839">
        <w:rPr>
          <w:rFonts w:ascii="Arial" w:hAnsi="Arial" w:cs="Arial"/>
          <w:color w:val="000000"/>
          <w:sz w:val="18"/>
          <w:szCs w:val="18"/>
        </w:rPr>
        <w:t>sprememba zmogljivosti opravljanja DO, če se te povečajo ali zmanjšajo do 5 odstotkov ali če pride do nepredvidenih sprememb potrebnega obsega opravljanja DO.</w:t>
      </w:r>
    </w:p>
    <w:p w14:paraId="54C22FE3" w14:textId="77777777" w:rsidR="006A7BE7" w:rsidRDefault="006A7BE7" w:rsidP="006A7BE7">
      <w:pPr>
        <w:spacing w:after="0"/>
        <w:jc w:val="both"/>
        <w:rPr>
          <w:rFonts w:ascii="Arial" w:hAnsi="Arial" w:cs="Arial"/>
          <w:color w:val="000000"/>
          <w:sz w:val="18"/>
          <w:szCs w:val="18"/>
        </w:rPr>
      </w:pPr>
    </w:p>
    <w:p w14:paraId="38B40D7A" w14:textId="77777777" w:rsidR="006A7BE7" w:rsidRPr="002E5839" w:rsidRDefault="006A7BE7" w:rsidP="006A7BE7">
      <w:pPr>
        <w:spacing w:after="0"/>
        <w:jc w:val="both"/>
        <w:rPr>
          <w:rFonts w:ascii="Arial" w:hAnsi="Arial" w:cs="Arial"/>
          <w:color w:val="000000"/>
          <w:sz w:val="18"/>
          <w:szCs w:val="18"/>
        </w:rPr>
      </w:pPr>
      <w:r w:rsidRPr="002E5839">
        <w:rPr>
          <w:rFonts w:ascii="Arial" w:hAnsi="Arial" w:cs="Arial"/>
          <w:color w:val="000000"/>
          <w:sz w:val="18"/>
          <w:szCs w:val="18"/>
        </w:rPr>
        <w:t>V primeru, da bi se veljavni področni predpisi spremenili tako, da bi bile posamezne določbe</w:t>
      </w:r>
      <w:r>
        <w:rPr>
          <w:rFonts w:ascii="Arial" w:hAnsi="Arial" w:cs="Arial"/>
          <w:color w:val="000000"/>
          <w:sz w:val="18"/>
          <w:szCs w:val="18"/>
        </w:rPr>
        <w:t xml:space="preserve"> te pogodbe</w:t>
      </w:r>
      <w:r w:rsidRPr="002E5839">
        <w:rPr>
          <w:rFonts w:ascii="Arial" w:hAnsi="Arial" w:cs="Arial"/>
          <w:color w:val="000000"/>
          <w:sz w:val="18"/>
          <w:szCs w:val="18"/>
        </w:rPr>
        <w:t xml:space="preserve"> z njimi v nasprotju, se neposredno uporabljajo veljavna določila področnih</w:t>
      </w:r>
      <w:r>
        <w:rPr>
          <w:rFonts w:ascii="Arial" w:hAnsi="Arial" w:cs="Arial"/>
          <w:color w:val="000000"/>
          <w:sz w:val="18"/>
          <w:szCs w:val="18"/>
        </w:rPr>
        <w:t xml:space="preserve"> </w:t>
      </w:r>
      <w:r w:rsidRPr="002E5839">
        <w:rPr>
          <w:rFonts w:ascii="Arial" w:hAnsi="Arial" w:cs="Arial"/>
          <w:color w:val="000000"/>
          <w:sz w:val="18"/>
          <w:szCs w:val="18"/>
        </w:rPr>
        <w:t>predpisov.</w:t>
      </w:r>
    </w:p>
    <w:p w14:paraId="6E75DE61" w14:textId="77777777" w:rsidR="006A7BE7" w:rsidRDefault="006A7BE7" w:rsidP="006A7BE7">
      <w:pPr>
        <w:spacing w:after="0"/>
        <w:rPr>
          <w:rFonts w:ascii="Arial" w:hAnsi="Arial" w:cs="Arial"/>
          <w:color w:val="000000"/>
          <w:sz w:val="18"/>
          <w:szCs w:val="18"/>
        </w:rPr>
      </w:pPr>
    </w:p>
    <w:p w14:paraId="3AE12002" w14:textId="77777777" w:rsidR="006A7BE7" w:rsidRDefault="006A7BE7" w:rsidP="006A7BE7">
      <w:pPr>
        <w:spacing w:after="0"/>
        <w:jc w:val="center"/>
        <w:rPr>
          <w:rFonts w:ascii="Arial" w:hAnsi="Arial" w:cs="Arial"/>
          <w:color w:val="000000"/>
          <w:sz w:val="18"/>
          <w:szCs w:val="18"/>
        </w:rPr>
      </w:pPr>
      <w:r>
        <w:rPr>
          <w:rFonts w:ascii="Arial" w:hAnsi="Arial" w:cs="Arial"/>
          <w:color w:val="000000"/>
          <w:sz w:val="18"/>
          <w:szCs w:val="18"/>
        </w:rPr>
        <w:t>22</w:t>
      </w:r>
      <w:r w:rsidRPr="005B683A">
        <w:rPr>
          <w:rFonts w:ascii="Arial" w:hAnsi="Arial" w:cs="Arial"/>
          <w:color w:val="000000"/>
          <w:sz w:val="18"/>
          <w:szCs w:val="18"/>
        </w:rPr>
        <w:t>. člen</w:t>
      </w:r>
    </w:p>
    <w:p w14:paraId="6995AE70" w14:textId="77777777" w:rsidR="006A7BE7" w:rsidRDefault="006A7BE7" w:rsidP="006A7BE7">
      <w:pPr>
        <w:spacing w:after="0"/>
        <w:jc w:val="center"/>
        <w:rPr>
          <w:rFonts w:ascii="Arial" w:hAnsi="Arial" w:cs="Arial"/>
          <w:color w:val="000000"/>
          <w:sz w:val="18"/>
          <w:szCs w:val="18"/>
        </w:rPr>
      </w:pPr>
      <w:r w:rsidRPr="005B683A">
        <w:rPr>
          <w:rFonts w:ascii="Arial" w:hAnsi="Arial" w:cs="Arial"/>
          <w:color w:val="000000"/>
          <w:sz w:val="18"/>
          <w:szCs w:val="18"/>
        </w:rPr>
        <w:t>(</w:t>
      </w:r>
      <w:r>
        <w:rPr>
          <w:rFonts w:ascii="Arial" w:hAnsi="Arial" w:cs="Arial"/>
          <w:color w:val="000000"/>
          <w:sz w:val="18"/>
          <w:szCs w:val="18"/>
        </w:rPr>
        <w:t>reševanje sporov</w:t>
      </w:r>
      <w:r w:rsidRPr="005B683A">
        <w:rPr>
          <w:rFonts w:ascii="Arial" w:hAnsi="Arial" w:cs="Arial"/>
          <w:color w:val="000000"/>
          <w:sz w:val="18"/>
          <w:szCs w:val="18"/>
        </w:rPr>
        <w:t>)</w:t>
      </w:r>
    </w:p>
    <w:p w14:paraId="2E51E3FE" w14:textId="77777777" w:rsidR="006A7BE7" w:rsidRDefault="006A7BE7" w:rsidP="006A7BE7">
      <w:pPr>
        <w:spacing w:after="0"/>
        <w:jc w:val="center"/>
        <w:rPr>
          <w:rFonts w:ascii="Arial" w:hAnsi="Arial" w:cs="Arial"/>
          <w:color w:val="000000"/>
          <w:sz w:val="18"/>
          <w:szCs w:val="18"/>
        </w:rPr>
      </w:pPr>
    </w:p>
    <w:p w14:paraId="16A450EE" w14:textId="77777777" w:rsidR="006A7BE7" w:rsidRDefault="006A7BE7" w:rsidP="006A7BE7">
      <w:pPr>
        <w:spacing w:after="0"/>
        <w:jc w:val="both"/>
        <w:rPr>
          <w:rFonts w:ascii="Arial" w:hAnsi="Arial" w:cs="Arial"/>
          <w:color w:val="000000"/>
          <w:sz w:val="18"/>
          <w:szCs w:val="18"/>
        </w:rPr>
      </w:pPr>
      <w:r w:rsidRPr="002E5839">
        <w:rPr>
          <w:rFonts w:ascii="Arial" w:hAnsi="Arial" w:cs="Arial"/>
          <w:color w:val="000000"/>
          <w:sz w:val="18"/>
          <w:szCs w:val="18"/>
        </w:rPr>
        <w:t>Pogodbeni stranki bosta morebitne spore, nastale pri izvrševanju te pogodbe, skušali reševati</w:t>
      </w:r>
      <w:r>
        <w:rPr>
          <w:rFonts w:ascii="Arial" w:hAnsi="Arial" w:cs="Arial"/>
          <w:color w:val="000000"/>
          <w:sz w:val="18"/>
          <w:szCs w:val="18"/>
        </w:rPr>
        <w:t xml:space="preserve"> </w:t>
      </w:r>
      <w:r w:rsidRPr="002E5839">
        <w:rPr>
          <w:rFonts w:ascii="Arial" w:hAnsi="Arial" w:cs="Arial"/>
          <w:color w:val="000000"/>
          <w:sz w:val="18"/>
          <w:szCs w:val="18"/>
        </w:rPr>
        <w:t>sporazumno, v nasprotnem primeru bo o sporu odločalo stvarno pristojno sodišče</w:t>
      </w:r>
      <w:r>
        <w:rPr>
          <w:rFonts w:ascii="Arial" w:hAnsi="Arial" w:cs="Arial"/>
          <w:color w:val="000000"/>
          <w:sz w:val="18"/>
          <w:szCs w:val="18"/>
        </w:rPr>
        <w:t xml:space="preserve"> </w:t>
      </w:r>
      <w:r w:rsidRPr="00730712">
        <w:rPr>
          <w:rFonts w:ascii="Arial" w:eastAsia="Times New Roman" w:hAnsi="Arial" w:cs="Arial"/>
          <w:sz w:val="18"/>
          <w:szCs w:val="18"/>
          <w:lang w:eastAsia="sl-SI"/>
        </w:rPr>
        <w:t xml:space="preserve">po sedežu </w:t>
      </w:r>
      <w:r>
        <w:rPr>
          <w:rFonts w:ascii="Arial" w:eastAsia="Times New Roman" w:hAnsi="Arial" w:cs="Arial"/>
          <w:sz w:val="18"/>
          <w:szCs w:val="18"/>
          <w:lang w:eastAsia="sl-SI"/>
        </w:rPr>
        <w:t>občine</w:t>
      </w:r>
      <w:r w:rsidRPr="002E5839">
        <w:rPr>
          <w:rFonts w:ascii="Arial" w:hAnsi="Arial" w:cs="Arial"/>
          <w:color w:val="000000"/>
          <w:sz w:val="18"/>
          <w:szCs w:val="18"/>
        </w:rPr>
        <w:t>.</w:t>
      </w:r>
    </w:p>
    <w:p w14:paraId="38C18324" w14:textId="77777777" w:rsidR="006A7BE7" w:rsidRDefault="006A7BE7" w:rsidP="006A7BE7">
      <w:pPr>
        <w:spacing w:after="0"/>
        <w:jc w:val="center"/>
        <w:rPr>
          <w:rFonts w:ascii="Arial" w:hAnsi="Arial" w:cs="Arial"/>
          <w:color w:val="000000"/>
          <w:sz w:val="18"/>
          <w:szCs w:val="18"/>
        </w:rPr>
      </w:pPr>
    </w:p>
    <w:p w14:paraId="72D0DD42" w14:textId="77777777" w:rsidR="006A7BE7" w:rsidRDefault="006A7BE7" w:rsidP="006A7BE7">
      <w:pPr>
        <w:spacing w:after="0"/>
        <w:jc w:val="center"/>
        <w:rPr>
          <w:rFonts w:ascii="Arial" w:hAnsi="Arial" w:cs="Arial"/>
          <w:color w:val="000000"/>
          <w:sz w:val="18"/>
          <w:szCs w:val="18"/>
        </w:rPr>
      </w:pPr>
      <w:r>
        <w:rPr>
          <w:rFonts w:ascii="Arial" w:hAnsi="Arial" w:cs="Arial"/>
          <w:color w:val="000000"/>
          <w:sz w:val="18"/>
          <w:szCs w:val="18"/>
        </w:rPr>
        <w:t>23</w:t>
      </w:r>
      <w:r w:rsidRPr="005B683A">
        <w:rPr>
          <w:rFonts w:ascii="Arial" w:hAnsi="Arial" w:cs="Arial"/>
          <w:color w:val="000000"/>
          <w:sz w:val="18"/>
          <w:szCs w:val="18"/>
        </w:rPr>
        <w:t>. člen</w:t>
      </w:r>
    </w:p>
    <w:p w14:paraId="51C51D5E" w14:textId="77777777" w:rsidR="006A7BE7" w:rsidRDefault="006A7BE7" w:rsidP="006A7BE7">
      <w:pPr>
        <w:spacing w:after="0"/>
        <w:jc w:val="center"/>
        <w:rPr>
          <w:rFonts w:ascii="Arial" w:hAnsi="Arial" w:cs="Arial"/>
          <w:color w:val="000000"/>
          <w:sz w:val="18"/>
          <w:szCs w:val="18"/>
        </w:rPr>
      </w:pPr>
      <w:r w:rsidRPr="005B683A">
        <w:rPr>
          <w:rFonts w:ascii="Arial" w:hAnsi="Arial" w:cs="Arial"/>
          <w:color w:val="000000"/>
          <w:sz w:val="18"/>
          <w:szCs w:val="18"/>
        </w:rPr>
        <w:t>(</w:t>
      </w:r>
      <w:r>
        <w:rPr>
          <w:rFonts w:ascii="Arial" w:hAnsi="Arial" w:cs="Arial"/>
          <w:color w:val="000000"/>
          <w:sz w:val="18"/>
          <w:szCs w:val="18"/>
        </w:rPr>
        <w:t>nastop veljavnosti pogodbe</w:t>
      </w:r>
      <w:r w:rsidRPr="005B683A">
        <w:rPr>
          <w:rFonts w:ascii="Arial" w:hAnsi="Arial" w:cs="Arial"/>
          <w:color w:val="000000"/>
          <w:sz w:val="18"/>
          <w:szCs w:val="18"/>
        </w:rPr>
        <w:t>)</w:t>
      </w:r>
    </w:p>
    <w:p w14:paraId="12048AAC" w14:textId="77777777" w:rsidR="006A7BE7" w:rsidRDefault="006A7BE7" w:rsidP="006A7BE7">
      <w:pPr>
        <w:spacing w:after="0"/>
        <w:jc w:val="center"/>
        <w:rPr>
          <w:rFonts w:ascii="Arial" w:hAnsi="Arial" w:cs="Arial"/>
          <w:color w:val="000000"/>
          <w:sz w:val="18"/>
          <w:szCs w:val="18"/>
        </w:rPr>
      </w:pPr>
    </w:p>
    <w:p w14:paraId="5348B50F" w14:textId="77777777" w:rsidR="006A7BE7" w:rsidRDefault="006A7BE7" w:rsidP="006A7BE7">
      <w:pPr>
        <w:spacing w:after="0"/>
        <w:jc w:val="both"/>
        <w:rPr>
          <w:rFonts w:ascii="Arial" w:hAnsi="Arial" w:cs="Arial"/>
          <w:color w:val="000000"/>
          <w:sz w:val="18"/>
          <w:szCs w:val="18"/>
        </w:rPr>
      </w:pPr>
      <w:r w:rsidRPr="002E5839">
        <w:rPr>
          <w:rFonts w:ascii="Arial" w:hAnsi="Arial" w:cs="Arial"/>
          <w:color w:val="000000"/>
          <w:sz w:val="18"/>
          <w:szCs w:val="18"/>
        </w:rPr>
        <w:t>Ta pogodba stopi v veljavo, ko jo podpišeta obe pogodbeni stranki.</w:t>
      </w:r>
    </w:p>
    <w:p w14:paraId="2756F2B7" w14:textId="77777777" w:rsidR="006A7BE7" w:rsidRDefault="006A7BE7" w:rsidP="006A7BE7">
      <w:pPr>
        <w:spacing w:after="0"/>
        <w:jc w:val="both"/>
        <w:rPr>
          <w:rFonts w:ascii="Arial" w:hAnsi="Arial" w:cs="Arial"/>
          <w:color w:val="000000"/>
          <w:sz w:val="18"/>
          <w:szCs w:val="18"/>
        </w:rPr>
      </w:pPr>
    </w:p>
    <w:p w14:paraId="4DAA3065" w14:textId="77777777" w:rsidR="006A7BE7" w:rsidRDefault="006A7BE7" w:rsidP="006A7BE7">
      <w:pPr>
        <w:spacing w:after="0"/>
        <w:jc w:val="center"/>
        <w:rPr>
          <w:rFonts w:ascii="Arial" w:hAnsi="Arial" w:cs="Arial"/>
          <w:color w:val="000000"/>
          <w:sz w:val="18"/>
          <w:szCs w:val="18"/>
        </w:rPr>
      </w:pPr>
      <w:r>
        <w:rPr>
          <w:rFonts w:ascii="Arial" w:hAnsi="Arial" w:cs="Arial"/>
          <w:color w:val="000000"/>
          <w:sz w:val="18"/>
          <w:szCs w:val="18"/>
        </w:rPr>
        <w:t>24</w:t>
      </w:r>
      <w:r w:rsidRPr="005B683A">
        <w:rPr>
          <w:rFonts w:ascii="Arial" w:hAnsi="Arial" w:cs="Arial"/>
          <w:color w:val="000000"/>
          <w:sz w:val="18"/>
          <w:szCs w:val="18"/>
        </w:rPr>
        <w:t>. člen</w:t>
      </w:r>
    </w:p>
    <w:p w14:paraId="150F6B56" w14:textId="77777777" w:rsidR="006A7BE7" w:rsidRDefault="006A7BE7" w:rsidP="006A7BE7">
      <w:pPr>
        <w:spacing w:after="0"/>
        <w:jc w:val="center"/>
        <w:rPr>
          <w:rFonts w:ascii="Arial" w:hAnsi="Arial" w:cs="Arial"/>
          <w:color w:val="000000"/>
          <w:sz w:val="18"/>
          <w:szCs w:val="18"/>
        </w:rPr>
      </w:pPr>
      <w:r w:rsidRPr="005B683A">
        <w:rPr>
          <w:rFonts w:ascii="Arial" w:hAnsi="Arial" w:cs="Arial"/>
          <w:color w:val="000000"/>
          <w:sz w:val="18"/>
          <w:szCs w:val="18"/>
        </w:rPr>
        <w:t>(</w:t>
      </w:r>
      <w:r>
        <w:rPr>
          <w:rFonts w:ascii="Arial" w:hAnsi="Arial" w:cs="Arial"/>
          <w:color w:val="000000"/>
          <w:sz w:val="18"/>
          <w:szCs w:val="18"/>
        </w:rPr>
        <w:t>izvodi pogodbe</w:t>
      </w:r>
      <w:r w:rsidRPr="005B683A">
        <w:rPr>
          <w:rFonts w:ascii="Arial" w:hAnsi="Arial" w:cs="Arial"/>
          <w:color w:val="000000"/>
          <w:sz w:val="18"/>
          <w:szCs w:val="18"/>
        </w:rPr>
        <w:t>)</w:t>
      </w:r>
    </w:p>
    <w:p w14:paraId="0B957127" w14:textId="77777777" w:rsidR="006A7BE7" w:rsidRDefault="006A7BE7" w:rsidP="006A7BE7">
      <w:pPr>
        <w:spacing w:after="0"/>
        <w:jc w:val="center"/>
        <w:rPr>
          <w:rFonts w:ascii="Arial" w:hAnsi="Arial" w:cs="Arial"/>
          <w:color w:val="000000"/>
          <w:sz w:val="18"/>
          <w:szCs w:val="18"/>
        </w:rPr>
      </w:pPr>
    </w:p>
    <w:p w14:paraId="7F228D67" w14:textId="77777777" w:rsidR="006A7BE7" w:rsidRDefault="006A7BE7" w:rsidP="006A7BE7">
      <w:pPr>
        <w:spacing w:after="0"/>
        <w:rPr>
          <w:rFonts w:ascii="Arial" w:hAnsi="Arial" w:cs="Arial"/>
          <w:color w:val="000000"/>
          <w:sz w:val="18"/>
          <w:szCs w:val="18"/>
        </w:rPr>
      </w:pPr>
      <w:r w:rsidRPr="0004220C">
        <w:rPr>
          <w:rFonts w:ascii="Arial" w:hAnsi="Arial" w:cs="Arial"/>
          <w:color w:val="000000"/>
          <w:sz w:val="18"/>
          <w:szCs w:val="18"/>
        </w:rPr>
        <w:t>Pogodba je sestavljena v štirih izvodih, od katerih vsaka od pogodbenih strank prejme po dva</w:t>
      </w:r>
      <w:r>
        <w:rPr>
          <w:rFonts w:ascii="Arial" w:hAnsi="Arial" w:cs="Arial"/>
          <w:color w:val="000000"/>
          <w:sz w:val="18"/>
          <w:szCs w:val="18"/>
        </w:rPr>
        <w:t xml:space="preserve"> </w:t>
      </w:r>
      <w:r w:rsidRPr="0004220C">
        <w:rPr>
          <w:rFonts w:ascii="Arial" w:hAnsi="Arial" w:cs="Arial"/>
          <w:color w:val="000000"/>
          <w:sz w:val="18"/>
          <w:szCs w:val="18"/>
        </w:rPr>
        <w:t>izvoda.</w:t>
      </w:r>
    </w:p>
    <w:p w14:paraId="6B979703" w14:textId="77777777" w:rsidR="006A7BE7" w:rsidRDefault="006A7BE7" w:rsidP="006A7BE7">
      <w:pPr>
        <w:spacing w:after="0"/>
        <w:rPr>
          <w:rFonts w:ascii="Arial" w:hAnsi="Arial" w:cs="Arial"/>
          <w:color w:val="000000"/>
          <w:sz w:val="18"/>
          <w:szCs w:val="18"/>
        </w:rPr>
      </w:pPr>
    </w:p>
    <w:p w14:paraId="31892BD4" w14:textId="77777777" w:rsidR="006A7BE7" w:rsidRPr="00730712" w:rsidRDefault="006A7BE7" w:rsidP="006A7BE7">
      <w:pPr>
        <w:spacing w:after="225"/>
        <w:jc w:val="both"/>
        <w:rPr>
          <w:rFonts w:ascii="Arial" w:hAnsi="Arial" w:cs="Arial"/>
          <w:color w:val="000000"/>
          <w:sz w:val="18"/>
          <w:szCs w:val="18"/>
        </w:rPr>
      </w:pPr>
    </w:p>
    <w:p w14:paraId="7663207B" w14:textId="77777777" w:rsidR="006A7BE7" w:rsidRPr="00730712" w:rsidRDefault="006A7BE7" w:rsidP="006A7BE7">
      <w:pPr>
        <w:spacing w:after="225"/>
        <w:jc w:val="both"/>
        <w:rPr>
          <w:rFonts w:ascii="Arial" w:hAnsi="Arial" w:cs="Arial"/>
          <w:sz w:val="18"/>
          <w:szCs w:val="18"/>
        </w:rPr>
      </w:pPr>
      <w:r w:rsidRPr="00730712">
        <w:rPr>
          <w:rFonts w:ascii="Arial" w:hAnsi="Arial" w:cs="Arial"/>
          <w:color w:val="000000"/>
          <w:sz w:val="18"/>
          <w:szCs w:val="18"/>
        </w:rPr>
        <w:t>V ________________, dne ________________</w:t>
      </w:r>
      <w:r w:rsidRPr="00730712">
        <w:rPr>
          <w:rFonts w:ascii="Arial" w:hAnsi="Arial" w:cs="Arial"/>
          <w:color w:val="000000"/>
          <w:sz w:val="18"/>
          <w:szCs w:val="18"/>
        </w:rPr>
        <w:tab/>
      </w:r>
      <w:r w:rsidRPr="00730712">
        <w:rPr>
          <w:rFonts w:ascii="Arial" w:hAnsi="Arial" w:cs="Arial"/>
          <w:color w:val="000000"/>
          <w:sz w:val="18"/>
          <w:szCs w:val="18"/>
        </w:rPr>
        <w:tab/>
        <w:t>V Mirni Peči, dne ________________</w:t>
      </w:r>
    </w:p>
    <w:p w14:paraId="53E1FEED" w14:textId="77777777" w:rsidR="006A7BE7" w:rsidRPr="00730712" w:rsidRDefault="006A7BE7" w:rsidP="006A7BE7">
      <w:pPr>
        <w:spacing w:after="0"/>
        <w:jc w:val="both"/>
        <w:rPr>
          <w:rFonts w:ascii="Arial" w:hAnsi="Arial" w:cs="Arial"/>
          <w:sz w:val="18"/>
          <w:szCs w:val="18"/>
        </w:rPr>
      </w:pPr>
    </w:p>
    <w:p w14:paraId="1FFDA7D6" w14:textId="77777777" w:rsidR="006A7BE7" w:rsidRPr="00730712" w:rsidRDefault="006A7BE7" w:rsidP="006A7BE7">
      <w:pPr>
        <w:spacing w:after="0"/>
        <w:jc w:val="both"/>
        <w:rPr>
          <w:rFonts w:ascii="Arial" w:hAnsi="Arial" w:cs="Arial"/>
          <w:sz w:val="18"/>
          <w:szCs w:val="18"/>
        </w:rPr>
      </w:pPr>
      <w:r>
        <w:rPr>
          <w:rFonts w:ascii="Arial" w:hAnsi="Arial" w:cs="Arial"/>
          <w:sz w:val="18"/>
          <w:szCs w:val="18"/>
        </w:rPr>
        <w:t>Izvajalec DO</w:t>
      </w:r>
      <w:r w:rsidRPr="00730712">
        <w:rPr>
          <w:rFonts w:ascii="Arial" w:hAnsi="Arial" w:cs="Arial"/>
          <w:sz w:val="18"/>
          <w:szCs w:val="18"/>
        </w:rPr>
        <w:t>:</w:t>
      </w:r>
      <w:r w:rsidRPr="00730712">
        <w:rPr>
          <w:rFonts w:ascii="Arial" w:hAnsi="Arial" w:cs="Arial"/>
          <w:sz w:val="18"/>
          <w:szCs w:val="18"/>
        </w:rPr>
        <w:tab/>
      </w:r>
      <w:r w:rsidRPr="00730712">
        <w:rPr>
          <w:rFonts w:ascii="Arial" w:hAnsi="Arial" w:cs="Arial"/>
          <w:sz w:val="18"/>
          <w:szCs w:val="18"/>
        </w:rPr>
        <w:tab/>
      </w:r>
      <w:r w:rsidRPr="00730712">
        <w:rPr>
          <w:rFonts w:ascii="Arial" w:hAnsi="Arial" w:cs="Arial"/>
          <w:sz w:val="18"/>
          <w:szCs w:val="18"/>
        </w:rPr>
        <w:tab/>
      </w:r>
      <w:r w:rsidRPr="00730712">
        <w:rPr>
          <w:rFonts w:ascii="Arial" w:hAnsi="Arial" w:cs="Arial"/>
          <w:sz w:val="18"/>
          <w:szCs w:val="18"/>
        </w:rPr>
        <w:tab/>
      </w:r>
      <w:r w:rsidRPr="00730712">
        <w:rPr>
          <w:rFonts w:ascii="Arial" w:hAnsi="Arial" w:cs="Arial"/>
          <w:sz w:val="18"/>
          <w:szCs w:val="18"/>
        </w:rPr>
        <w:tab/>
      </w:r>
      <w:r w:rsidRPr="00730712">
        <w:rPr>
          <w:rFonts w:ascii="Arial" w:hAnsi="Arial" w:cs="Arial"/>
          <w:sz w:val="18"/>
          <w:szCs w:val="18"/>
        </w:rPr>
        <w:tab/>
      </w:r>
      <w:r>
        <w:rPr>
          <w:rFonts w:ascii="Arial" w:hAnsi="Arial" w:cs="Arial"/>
          <w:sz w:val="18"/>
          <w:szCs w:val="18"/>
        </w:rPr>
        <w:t>Občina</w:t>
      </w:r>
      <w:r w:rsidRPr="00730712">
        <w:rPr>
          <w:rFonts w:ascii="Arial" w:hAnsi="Arial" w:cs="Arial"/>
          <w:sz w:val="18"/>
          <w:szCs w:val="18"/>
        </w:rPr>
        <w:t>:</w:t>
      </w:r>
    </w:p>
    <w:p w14:paraId="611C7922" w14:textId="77777777" w:rsidR="006A7BE7" w:rsidRPr="00730712" w:rsidRDefault="006A7BE7" w:rsidP="006A7BE7">
      <w:pPr>
        <w:spacing w:after="0"/>
        <w:jc w:val="both"/>
        <w:rPr>
          <w:rFonts w:ascii="Arial" w:hAnsi="Arial" w:cs="Arial"/>
          <w:sz w:val="18"/>
          <w:szCs w:val="18"/>
        </w:rPr>
      </w:pPr>
    </w:p>
    <w:p w14:paraId="1C5FF6A1" w14:textId="77777777" w:rsidR="006A7BE7" w:rsidRPr="00730712" w:rsidRDefault="006A7BE7" w:rsidP="006A7BE7">
      <w:pPr>
        <w:spacing w:after="0"/>
        <w:jc w:val="both"/>
        <w:rPr>
          <w:rFonts w:ascii="Arial" w:hAnsi="Arial" w:cs="Arial"/>
          <w:sz w:val="18"/>
          <w:szCs w:val="18"/>
        </w:rPr>
      </w:pPr>
      <w:r w:rsidRPr="00730712">
        <w:rPr>
          <w:rFonts w:ascii="Arial" w:hAnsi="Arial" w:cs="Arial"/>
          <w:sz w:val="18"/>
          <w:szCs w:val="18"/>
        </w:rPr>
        <w:t>_______________________________</w:t>
      </w:r>
      <w:r w:rsidRPr="00730712">
        <w:rPr>
          <w:rFonts w:ascii="Arial" w:hAnsi="Arial" w:cs="Arial"/>
          <w:sz w:val="18"/>
          <w:szCs w:val="18"/>
        </w:rPr>
        <w:tab/>
      </w:r>
      <w:r w:rsidRPr="00730712">
        <w:rPr>
          <w:rFonts w:ascii="Arial" w:hAnsi="Arial" w:cs="Arial"/>
          <w:sz w:val="18"/>
          <w:szCs w:val="18"/>
        </w:rPr>
        <w:tab/>
      </w:r>
      <w:r w:rsidRPr="00730712">
        <w:rPr>
          <w:rFonts w:ascii="Arial" w:hAnsi="Arial" w:cs="Arial"/>
          <w:sz w:val="18"/>
          <w:szCs w:val="18"/>
        </w:rPr>
        <w:tab/>
        <w:t>OBČINA MIRNA PEČ</w:t>
      </w:r>
    </w:p>
    <w:p w14:paraId="288539D5" w14:textId="77777777" w:rsidR="006A7BE7" w:rsidRPr="00730712" w:rsidRDefault="006A7BE7" w:rsidP="006A7BE7">
      <w:pPr>
        <w:spacing w:after="0"/>
        <w:jc w:val="both"/>
        <w:rPr>
          <w:rFonts w:ascii="Arial" w:hAnsi="Arial" w:cs="Arial"/>
          <w:sz w:val="18"/>
          <w:szCs w:val="18"/>
        </w:rPr>
      </w:pPr>
    </w:p>
    <w:p w14:paraId="1A0874D3" w14:textId="77777777" w:rsidR="006A7BE7" w:rsidRPr="00730712" w:rsidRDefault="006A7BE7" w:rsidP="006A7BE7">
      <w:pPr>
        <w:spacing w:after="0"/>
        <w:jc w:val="both"/>
        <w:rPr>
          <w:rFonts w:ascii="Arial" w:hAnsi="Arial" w:cs="Arial"/>
          <w:sz w:val="18"/>
          <w:szCs w:val="18"/>
        </w:rPr>
      </w:pPr>
      <w:r w:rsidRPr="00730712">
        <w:rPr>
          <w:rFonts w:ascii="Arial" w:hAnsi="Arial" w:cs="Arial"/>
          <w:sz w:val="18"/>
          <w:szCs w:val="18"/>
        </w:rPr>
        <w:t>_______________________________</w:t>
      </w:r>
      <w:r w:rsidRPr="00730712">
        <w:rPr>
          <w:rFonts w:ascii="Arial" w:hAnsi="Arial" w:cs="Arial"/>
          <w:sz w:val="18"/>
          <w:szCs w:val="18"/>
        </w:rPr>
        <w:tab/>
      </w:r>
      <w:r w:rsidRPr="00730712">
        <w:rPr>
          <w:rFonts w:ascii="Arial" w:hAnsi="Arial" w:cs="Arial"/>
          <w:sz w:val="18"/>
          <w:szCs w:val="18"/>
        </w:rPr>
        <w:tab/>
      </w:r>
      <w:r w:rsidRPr="00730712">
        <w:rPr>
          <w:rFonts w:ascii="Arial" w:hAnsi="Arial" w:cs="Arial"/>
          <w:sz w:val="18"/>
          <w:szCs w:val="18"/>
        </w:rPr>
        <w:tab/>
      </w:r>
      <w:r w:rsidRPr="00730712">
        <w:rPr>
          <w:rFonts w:ascii="Arial" w:hAnsi="Arial" w:cs="Arial"/>
          <w:color w:val="000000"/>
          <w:position w:val="-2"/>
          <w:sz w:val="18"/>
          <w:szCs w:val="18"/>
        </w:rPr>
        <w:t>Andrej Kastelic</w:t>
      </w:r>
      <w:r w:rsidRPr="00730712">
        <w:rPr>
          <w:rFonts w:ascii="Arial" w:hAnsi="Arial" w:cs="Arial"/>
          <w:sz w:val="18"/>
          <w:szCs w:val="18"/>
        </w:rPr>
        <w:t>, župan</w:t>
      </w:r>
    </w:p>
    <w:p w14:paraId="51769154" w14:textId="77777777" w:rsidR="006A7BE7" w:rsidRPr="00730712" w:rsidRDefault="006A7BE7" w:rsidP="006A7BE7">
      <w:pPr>
        <w:spacing w:after="0"/>
        <w:jc w:val="both"/>
        <w:rPr>
          <w:rFonts w:ascii="Arial" w:hAnsi="Arial" w:cs="Arial"/>
          <w:sz w:val="18"/>
          <w:szCs w:val="18"/>
        </w:rPr>
      </w:pPr>
    </w:p>
    <w:p w14:paraId="4CB212B7" w14:textId="77777777" w:rsidR="006A7BE7" w:rsidRPr="00730712" w:rsidRDefault="006A7BE7" w:rsidP="006A7BE7">
      <w:pPr>
        <w:spacing w:after="0"/>
        <w:jc w:val="both"/>
        <w:rPr>
          <w:rFonts w:ascii="Arial" w:hAnsi="Arial" w:cs="Arial"/>
          <w:sz w:val="18"/>
          <w:szCs w:val="18"/>
        </w:rPr>
      </w:pPr>
      <w:r w:rsidRPr="00730712">
        <w:rPr>
          <w:rFonts w:ascii="Arial" w:hAnsi="Arial" w:cs="Arial"/>
          <w:sz w:val="18"/>
          <w:szCs w:val="18"/>
        </w:rPr>
        <w:t>_______________________________</w:t>
      </w:r>
      <w:r w:rsidRPr="00730712">
        <w:rPr>
          <w:rFonts w:ascii="Arial" w:hAnsi="Arial" w:cs="Arial"/>
          <w:sz w:val="18"/>
          <w:szCs w:val="18"/>
        </w:rPr>
        <w:tab/>
      </w:r>
      <w:r w:rsidRPr="00730712">
        <w:rPr>
          <w:rFonts w:ascii="Arial" w:hAnsi="Arial" w:cs="Arial"/>
          <w:sz w:val="18"/>
          <w:szCs w:val="18"/>
        </w:rPr>
        <w:tab/>
      </w:r>
      <w:r w:rsidRPr="00730712">
        <w:rPr>
          <w:rFonts w:ascii="Arial" w:hAnsi="Arial" w:cs="Arial"/>
          <w:sz w:val="18"/>
          <w:szCs w:val="18"/>
        </w:rPr>
        <w:tab/>
        <w:t>___________________________________</w:t>
      </w:r>
    </w:p>
    <w:p w14:paraId="6684D018" w14:textId="77777777" w:rsidR="006A7BE7" w:rsidRPr="00730712" w:rsidRDefault="006A7BE7" w:rsidP="006A7BE7">
      <w:pPr>
        <w:spacing w:after="0"/>
        <w:jc w:val="both"/>
        <w:rPr>
          <w:rFonts w:ascii="Arial" w:hAnsi="Arial" w:cs="Arial"/>
          <w:sz w:val="18"/>
          <w:szCs w:val="18"/>
        </w:rPr>
      </w:pPr>
    </w:p>
    <w:p w14:paraId="10300BDA" w14:textId="77777777" w:rsidR="006A7BE7" w:rsidRDefault="006A7BE7" w:rsidP="006A7BE7">
      <w:pPr>
        <w:tabs>
          <w:tab w:val="left" w:pos="945"/>
        </w:tabs>
        <w:rPr>
          <w:rFonts w:ascii="Arial" w:hAnsi="Arial" w:cs="Arial"/>
          <w:sz w:val="18"/>
          <w:szCs w:val="18"/>
        </w:rPr>
      </w:pPr>
    </w:p>
    <w:p w14:paraId="0DD5C8C3" w14:textId="77777777" w:rsidR="00F746AB" w:rsidRDefault="00F746AB" w:rsidP="006A7BE7">
      <w:pPr>
        <w:pStyle w:val="Paragraf"/>
        <w:rPr>
          <w:rFonts w:ascii="Arial" w:hAnsi="Arial" w:cs="Arial"/>
        </w:rPr>
      </w:pPr>
    </w:p>
    <w:sectPr w:rsidR="00F746AB" w:rsidSect="006A7BE7">
      <w:footerReference w:type="default" r:id="rId21"/>
      <w:pgSz w:w="11906" w:h="16838"/>
      <w:pgMar w:top="1418" w:right="1418" w:bottom="1418" w:left="1418" w:header="284"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DE4FB" w14:textId="77777777" w:rsidR="0078400D" w:rsidRDefault="0078400D" w:rsidP="006975C6">
      <w:pPr>
        <w:spacing w:after="0" w:line="240" w:lineRule="auto"/>
      </w:pPr>
      <w:r>
        <w:separator/>
      </w:r>
    </w:p>
  </w:endnote>
  <w:endnote w:type="continuationSeparator" w:id="0">
    <w:p w14:paraId="6A50A1F4" w14:textId="77777777" w:rsidR="0078400D" w:rsidRDefault="0078400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MT">
    <w:altName w:val="Arial"/>
    <w:panose1 w:val="00000000000000000000"/>
    <w:charset w:val="EE"/>
    <w:family w:val="auto"/>
    <w:notTrueType/>
    <w:pitch w:val="default"/>
    <w:sig w:usb0="00000007"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FD592" w14:textId="328BAFFE" w:rsidR="00CC2A17" w:rsidRPr="005D75B2" w:rsidRDefault="00CC2A17" w:rsidP="005D75B2">
    <w:pPr>
      <w:pStyle w:val="Glava"/>
      <w:jc w:val="center"/>
      <w:rPr>
        <w:rFonts w:ascii="Arial" w:hAnsi="Arial" w:cs="Arial"/>
        <w:i/>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4664242"/>
      <w:docPartObj>
        <w:docPartGallery w:val="Page Numbers (Bottom of Page)"/>
        <w:docPartUnique/>
      </w:docPartObj>
    </w:sdtPr>
    <w:sdtEndPr>
      <w:rPr>
        <w:rFonts w:ascii="Arial" w:hAnsi="Arial" w:cs="Arial"/>
        <w:sz w:val="18"/>
        <w:szCs w:val="18"/>
      </w:rPr>
    </w:sdtEndPr>
    <w:sdtContent>
      <w:p w14:paraId="79E8C59F" w14:textId="5D340D90" w:rsidR="0064405B" w:rsidRDefault="0064405B" w:rsidP="0064405B">
        <w:pPr>
          <w:pStyle w:val="Noga"/>
          <w:jc w:val="right"/>
        </w:pPr>
      </w:p>
      <w:p w14:paraId="69E2D6FE" w14:textId="1024FA9E" w:rsidR="00CC2A17" w:rsidRPr="005D75B2" w:rsidRDefault="00000000" w:rsidP="00F36727">
        <w:pPr>
          <w:pStyle w:val="Glava"/>
          <w:jc w:val="center"/>
          <w:rPr>
            <w:rFonts w:ascii="Arial" w:hAnsi="Arial" w:cs="Arial"/>
            <w:i/>
            <w:sz w:val="16"/>
            <w:szCs w:val="16"/>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1533849"/>
      <w:docPartObj>
        <w:docPartGallery w:val="Page Numbers (Bottom of Page)"/>
        <w:docPartUnique/>
      </w:docPartObj>
    </w:sdtPr>
    <w:sdtEndPr>
      <w:rPr>
        <w:rFonts w:ascii="Arial" w:hAnsi="Arial" w:cs="Arial"/>
        <w:sz w:val="18"/>
        <w:szCs w:val="18"/>
      </w:rPr>
    </w:sdtEndPr>
    <w:sdtContent>
      <w:p w14:paraId="0040D309" w14:textId="53A24CE1" w:rsidR="00CC2A17" w:rsidRPr="004361F6" w:rsidRDefault="004361F6" w:rsidP="004361F6">
        <w:pPr>
          <w:pStyle w:val="Noga"/>
          <w:jc w:val="right"/>
          <w:rPr>
            <w:rFonts w:ascii="Arial" w:hAnsi="Arial" w:cs="Arial"/>
            <w:sz w:val="18"/>
            <w:szCs w:val="18"/>
          </w:rPr>
        </w:pPr>
        <w:r w:rsidRPr="004361F6">
          <w:rPr>
            <w:rFonts w:ascii="Arial" w:hAnsi="Arial" w:cs="Arial"/>
            <w:sz w:val="18"/>
            <w:szCs w:val="18"/>
          </w:rPr>
          <w:fldChar w:fldCharType="begin"/>
        </w:r>
        <w:r w:rsidRPr="004361F6">
          <w:rPr>
            <w:rFonts w:ascii="Arial" w:hAnsi="Arial" w:cs="Arial"/>
            <w:sz w:val="18"/>
            <w:szCs w:val="18"/>
          </w:rPr>
          <w:instrText>PAGE   \* MERGEFORMAT</w:instrText>
        </w:r>
        <w:r w:rsidRPr="004361F6">
          <w:rPr>
            <w:rFonts w:ascii="Arial" w:hAnsi="Arial" w:cs="Arial"/>
            <w:sz w:val="18"/>
            <w:szCs w:val="18"/>
          </w:rPr>
          <w:fldChar w:fldCharType="separate"/>
        </w:r>
        <w:r w:rsidRPr="004361F6">
          <w:rPr>
            <w:rFonts w:ascii="Arial" w:hAnsi="Arial" w:cs="Arial"/>
            <w:sz w:val="18"/>
            <w:szCs w:val="18"/>
          </w:rPr>
          <w:t>2</w:t>
        </w:r>
        <w:r w:rsidRPr="004361F6">
          <w:rPr>
            <w:rFonts w:ascii="Arial" w:hAnsi="Arial" w:cs="Arial"/>
            <w:sz w:val="18"/>
            <w:szCs w:val="1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F8B5D" w14:textId="77777777" w:rsidR="006A7BE7" w:rsidRPr="009F6A9D" w:rsidRDefault="006A7BE7" w:rsidP="009F6A9D">
    <w:pPr>
      <w:pStyle w:val="Glava"/>
      <w:jc w:val="center"/>
      <w:rPr>
        <w:rFonts w:ascii="Arial" w:hAnsi="Arial" w:cs="Arial"/>
        <w:i/>
        <w:sz w:val="16"/>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B574A" w14:textId="77777777" w:rsidR="006A7BE7" w:rsidRPr="002B3CD4" w:rsidRDefault="006A7BE7" w:rsidP="002B3CD4">
    <w:pPr>
      <w:pStyle w:val="Glava"/>
      <w:jc w:val="center"/>
      <w:rPr>
        <w:rFonts w:ascii="Arial" w:hAnsi="Arial" w:cs="Arial"/>
        <w:i/>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93140" w14:textId="77777777" w:rsidR="006A7BE7" w:rsidRPr="002B3CD4" w:rsidRDefault="006A7BE7" w:rsidP="002B3CD4">
    <w:pPr>
      <w:pStyle w:val="Glava"/>
      <w:jc w:val="center"/>
      <w:rPr>
        <w:rFonts w:ascii="Arial" w:hAnsi="Arial" w:cs="Arial"/>
        <w:i/>
        <w:sz w:val="16"/>
        <w:szCs w:val="16"/>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AFC29" w14:textId="4ACE32FB" w:rsidR="00F746AB" w:rsidRPr="002B3CD4" w:rsidRDefault="00F746AB" w:rsidP="002B3CD4">
    <w:pPr>
      <w:pStyle w:val="Glava"/>
      <w:jc w:val="center"/>
      <w:rPr>
        <w:rFonts w:ascii="Arial" w:hAnsi="Arial"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BC5B1" w14:textId="77777777" w:rsidR="0078400D" w:rsidRDefault="0078400D" w:rsidP="006975C6">
      <w:pPr>
        <w:spacing w:after="0" w:line="240" w:lineRule="auto"/>
      </w:pPr>
      <w:r>
        <w:separator/>
      </w:r>
    </w:p>
  </w:footnote>
  <w:footnote w:type="continuationSeparator" w:id="0">
    <w:p w14:paraId="72AB4050" w14:textId="77777777" w:rsidR="0078400D" w:rsidRDefault="0078400D" w:rsidP="006975C6">
      <w:pPr>
        <w:spacing w:after="0" w:line="240" w:lineRule="auto"/>
      </w:pPr>
      <w:r>
        <w:continuationSeparator/>
      </w:r>
    </w:p>
  </w:footnote>
  <w:footnote w:id="1">
    <w:p w14:paraId="1E436996" w14:textId="77777777" w:rsidR="006A7BE7" w:rsidRPr="007048C7" w:rsidRDefault="006A7BE7" w:rsidP="006A7BE7">
      <w:pPr>
        <w:pStyle w:val="Sprotnaopomba-besedilo"/>
        <w:jc w:val="both"/>
        <w:rPr>
          <w:rFonts w:ascii="Arial" w:hAnsi="Arial" w:cs="Arial"/>
          <w:sz w:val="16"/>
          <w:szCs w:val="16"/>
        </w:rPr>
      </w:pPr>
      <w:r w:rsidRPr="007048C7">
        <w:rPr>
          <w:rStyle w:val="Sprotnaopomba-sklic"/>
          <w:rFonts w:ascii="Arial" w:hAnsi="Arial" w:cs="Arial"/>
          <w:sz w:val="16"/>
          <w:szCs w:val="16"/>
        </w:rPr>
        <w:footnoteRef/>
      </w:r>
      <w:r w:rsidRPr="007048C7">
        <w:rPr>
          <w:rFonts w:ascii="Arial" w:hAnsi="Arial" w:cs="Arial"/>
          <w:sz w:val="16"/>
          <w:szCs w:val="16"/>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0F1B" w14:textId="03FEDA53" w:rsidR="00CC2A17" w:rsidRPr="006F1DA5" w:rsidRDefault="00CC2A17" w:rsidP="00DC20AC">
    <w:pPr>
      <w:pStyle w:val="Glava"/>
      <w:tabs>
        <w:tab w:val="clear" w:pos="4536"/>
        <w:tab w:val="clear" w:pos="9072"/>
        <w:tab w:val="left" w:pos="4065"/>
      </w:tabs>
      <w:rPr>
        <w:rFonts w:ascii="Arial" w:hAnsi="Arial" w:cs="Arial"/>
        <w:color w:val="000000" w:themeColor="text1"/>
        <w:sz w:val="16"/>
        <w:szCs w:val="16"/>
      </w:rPr>
    </w:pPr>
    <w:r>
      <w:rPr>
        <w:rFonts w:ascii="Arial" w:hAnsi="Arial" w:cs="Arial"/>
        <w:color w:val="000000" w:themeColor="text1"/>
        <w:sz w:val="16"/>
        <w:szCs w:val="16"/>
      </w:rPr>
      <w:tab/>
    </w:r>
  </w:p>
  <w:p w14:paraId="2F227FB4" w14:textId="2D6572F2" w:rsidR="00CC2A17" w:rsidRDefault="00CC2A17" w:rsidP="002F68BC">
    <w:pPr>
      <w:pStyle w:val="Glava"/>
      <w:ind w:firstLine="708"/>
    </w:pPr>
    <w:r>
      <w:rPr>
        <w:noProof/>
      </w:rPr>
      <w:t xml:space="preserve">  </w:t>
    </w:r>
    <w:r>
      <w:rPr>
        <w:noProof/>
      </w:rPr>
      <w:tab/>
      <w:t xml:space="preserve">     </w: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96EAC" w14:textId="6E986EBF" w:rsidR="00CC2A17" w:rsidRPr="005922CA" w:rsidRDefault="005922CA" w:rsidP="005922CA">
    <w:pPr>
      <w:pStyle w:val="Glava"/>
      <w:jc w:val="center"/>
    </w:pPr>
    <w:r w:rsidRPr="00B92298">
      <w:rPr>
        <w:rFonts w:ascii="Arial" w:hAnsi="Arial" w:cs="Arial"/>
        <w:noProof/>
        <w:color w:val="BFBFBF" w:themeColor="background1" w:themeShade="BF"/>
      </w:rPr>
      <w:drawing>
        <wp:inline distT="0" distB="0" distL="0" distR="0" wp14:anchorId="68DD90F1" wp14:editId="170E5BA0">
          <wp:extent cx="1109663" cy="566635"/>
          <wp:effectExtent l="0" t="0" r="0" b="5080"/>
          <wp:docPr id="196706277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882992" name=""/>
                  <pic:cNvPicPr/>
                </pic:nvPicPr>
                <pic:blipFill>
                  <a:blip r:embed="rId1"/>
                  <a:stretch>
                    <a:fillRect/>
                  </a:stretch>
                </pic:blipFill>
                <pic:spPr>
                  <a:xfrm>
                    <a:off x="0" y="0"/>
                    <a:ext cx="1124323" cy="574121"/>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02174" w14:textId="00E6ABDB" w:rsidR="00CC2A17" w:rsidRDefault="005922CA" w:rsidP="00A0708D">
    <w:pPr>
      <w:pStyle w:val="Glava"/>
      <w:jc w:val="center"/>
    </w:pPr>
    <w:r w:rsidRPr="00B92298">
      <w:rPr>
        <w:rFonts w:ascii="Arial" w:hAnsi="Arial" w:cs="Arial"/>
        <w:noProof/>
        <w:color w:val="BFBFBF" w:themeColor="background1" w:themeShade="BF"/>
      </w:rPr>
      <w:drawing>
        <wp:inline distT="0" distB="0" distL="0" distR="0" wp14:anchorId="2C5B9187" wp14:editId="4FEABEE3">
          <wp:extent cx="1109663" cy="566635"/>
          <wp:effectExtent l="0" t="0" r="0" b="5080"/>
          <wp:docPr id="160090622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882992" name=""/>
                  <pic:cNvPicPr/>
                </pic:nvPicPr>
                <pic:blipFill>
                  <a:blip r:embed="rId1"/>
                  <a:stretch>
                    <a:fillRect/>
                  </a:stretch>
                </pic:blipFill>
                <pic:spPr>
                  <a:xfrm>
                    <a:off x="0" y="0"/>
                    <a:ext cx="1124323" cy="574121"/>
                  </a:xfrm>
                  <a:prstGeom prst="rect">
                    <a:avLst/>
                  </a:prstGeom>
                </pic:spPr>
              </pic:pic>
            </a:graphicData>
          </a:graphic>
        </wp:inline>
      </w:drawing>
    </w:r>
  </w:p>
  <w:p w14:paraId="47B48D1A" w14:textId="3DD640C4" w:rsidR="00CC2A17" w:rsidRPr="00B914D4" w:rsidRDefault="00CC2A17" w:rsidP="00A0708D">
    <w:pPr>
      <w:pStyle w:val="Glava"/>
      <w:tabs>
        <w:tab w:val="clear" w:pos="4536"/>
        <w:tab w:val="clear" w:pos="9072"/>
        <w:tab w:val="left" w:pos="1168"/>
      </w:tabs>
      <w:jc w:val="center"/>
      <w:rPr>
        <w:rFonts w:ascii="Arial" w:hAnsi="Arial" w:cs="Arial"/>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66C99" w14:textId="77777777" w:rsidR="006A7BE7" w:rsidRDefault="006A7BE7" w:rsidP="007B64CA">
    <w:pPr>
      <w:pStyle w:val="Glava"/>
      <w:jc w:val="center"/>
    </w:pPr>
    <w:r w:rsidRPr="00B92298">
      <w:rPr>
        <w:rFonts w:ascii="Arial" w:hAnsi="Arial" w:cs="Arial"/>
        <w:noProof/>
        <w:color w:val="BFBFBF" w:themeColor="background1" w:themeShade="BF"/>
      </w:rPr>
      <w:drawing>
        <wp:inline distT="0" distB="0" distL="0" distR="0" wp14:anchorId="5FD64033" wp14:editId="3969BFCA">
          <wp:extent cx="1109663" cy="566635"/>
          <wp:effectExtent l="0" t="0" r="0" b="5080"/>
          <wp:docPr id="169711991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882992" name=""/>
                  <pic:cNvPicPr/>
                </pic:nvPicPr>
                <pic:blipFill>
                  <a:blip r:embed="rId1"/>
                  <a:stretch>
                    <a:fillRect/>
                  </a:stretch>
                </pic:blipFill>
                <pic:spPr>
                  <a:xfrm>
                    <a:off x="0" y="0"/>
                    <a:ext cx="1124323" cy="57412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20DF3CD"/>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82F2347"/>
    <w:multiLevelType w:val="hybridMultilevel"/>
    <w:tmpl w:val="E58CCA28"/>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81B093C"/>
    <w:multiLevelType w:val="hybridMultilevel"/>
    <w:tmpl w:val="D1E015A6"/>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B56576E"/>
    <w:multiLevelType w:val="hybridMultilevel"/>
    <w:tmpl w:val="ACD6250A"/>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4" w15:restartNumberingAfterBreak="0">
    <w:nsid w:val="216E2A8A"/>
    <w:multiLevelType w:val="multilevel"/>
    <w:tmpl w:val="E64A3F7C"/>
    <w:lvl w:ilvl="0">
      <w:start w:val="1"/>
      <w:numFmt w:val="decimal"/>
      <w:pStyle w:val="Volume"/>
      <w:lvlText w:val="%1."/>
      <w:lvlJc w:val="left"/>
      <w:pPr>
        <w:tabs>
          <w:tab w:val="num" w:pos="720"/>
        </w:tabs>
        <w:ind w:left="720" w:hanging="360"/>
      </w:pPr>
      <w:rPr>
        <w:rFonts w:hint="default"/>
        <w:sz w:val="20"/>
        <w:szCs w:val="20"/>
      </w:rPr>
    </w:lvl>
    <w:lvl w:ilvl="1">
      <w:start w:val="1"/>
      <w:numFmt w:val="decimal"/>
      <w:isLgl/>
      <w:lvlText w:val="%1.%2"/>
      <w:lvlJc w:val="left"/>
      <w:pPr>
        <w:tabs>
          <w:tab w:val="num" w:pos="930"/>
        </w:tabs>
        <w:ind w:left="930" w:hanging="57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15:restartNumberingAfterBreak="0">
    <w:nsid w:val="23830AAD"/>
    <w:multiLevelType w:val="hybridMultilevel"/>
    <w:tmpl w:val="9B6AAF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272B9E"/>
    <w:multiLevelType w:val="hybridMultilevel"/>
    <w:tmpl w:val="305A33C4"/>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63E46A1"/>
    <w:multiLevelType w:val="hybridMultilevel"/>
    <w:tmpl w:val="8A684AF0"/>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ABA5226"/>
    <w:multiLevelType w:val="hybridMultilevel"/>
    <w:tmpl w:val="A28699C2"/>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6E544D"/>
    <w:multiLevelType w:val="hybridMultilevel"/>
    <w:tmpl w:val="A66C0780"/>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F435BDE"/>
    <w:multiLevelType w:val="hybridMultilevel"/>
    <w:tmpl w:val="FE8AA4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EE6ABF"/>
    <w:multiLevelType w:val="hybridMultilevel"/>
    <w:tmpl w:val="905EEC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7771668"/>
    <w:multiLevelType w:val="hybridMultilevel"/>
    <w:tmpl w:val="AD6697E4"/>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15" w15:restartNumberingAfterBreak="0">
    <w:nsid w:val="37E455DF"/>
    <w:multiLevelType w:val="hybridMultilevel"/>
    <w:tmpl w:val="332216F2"/>
    <w:lvl w:ilvl="0" w:tplc="3AFAED02">
      <w:start w:val="1"/>
      <w:numFmt w:val="bullet"/>
      <w:lvlText w:val=""/>
      <w:lvlJc w:val="left"/>
      <w:pPr>
        <w:tabs>
          <w:tab w:val="num" w:pos="360"/>
        </w:tabs>
        <w:ind w:left="360" w:hanging="360"/>
      </w:pPr>
      <w:rPr>
        <w:rFonts w:ascii="Symbol" w:hAnsi="Symbol" w:hint="default"/>
        <w:sz w:val="16"/>
        <w:szCs w:val="18"/>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846278F"/>
    <w:multiLevelType w:val="hybridMultilevel"/>
    <w:tmpl w:val="C14C12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5726FDF"/>
    <w:multiLevelType w:val="hybridMultilevel"/>
    <w:tmpl w:val="242616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BF669E7"/>
    <w:multiLevelType w:val="hybridMultilevel"/>
    <w:tmpl w:val="4264738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E51384E"/>
    <w:multiLevelType w:val="hybridMultilevel"/>
    <w:tmpl w:val="B41C4EA0"/>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E70602E"/>
    <w:multiLevelType w:val="hybridMultilevel"/>
    <w:tmpl w:val="08AE36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EFB2F4B"/>
    <w:multiLevelType w:val="hybridMultilevel"/>
    <w:tmpl w:val="7FE86DFA"/>
    <w:lvl w:ilvl="0" w:tplc="6980B54E">
      <w:start w:val="1"/>
      <w:numFmt w:val="lowerLetter"/>
      <w:lvlText w:val="%1)"/>
      <w:lvlJc w:val="left"/>
      <w:pPr>
        <w:ind w:left="720" w:hanging="360"/>
      </w:pPr>
      <w:rPr>
        <w:rFonts w:hint="default"/>
        <w:i w:val="0"/>
        <w:i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1B7317E"/>
    <w:multiLevelType w:val="hybridMultilevel"/>
    <w:tmpl w:val="8B2A427E"/>
    <w:lvl w:ilvl="0" w:tplc="0424000F">
      <w:start w:val="1"/>
      <w:numFmt w:val="decimal"/>
      <w:lvlText w:val="%1."/>
      <w:lvlJc w:val="left"/>
      <w:pPr>
        <w:ind w:left="1068" w:hanging="360"/>
      </w:pPr>
      <w:rPr>
        <w:rFonts w:hint="default"/>
        <w:b/>
        <w:bCs/>
        <w:i w:val="0"/>
        <w:iCs w:val="0"/>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53326359"/>
    <w:multiLevelType w:val="hybridMultilevel"/>
    <w:tmpl w:val="0FAA63C2"/>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58F162E"/>
    <w:multiLevelType w:val="hybridMultilevel"/>
    <w:tmpl w:val="7A4E8760"/>
    <w:lvl w:ilvl="0" w:tplc="A8C414D4">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65963EA"/>
    <w:multiLevelType w:val="hybridMultilevel"/>
    <w:tmpl w:val="2BB6721C"/>
    <w:lvl w:ilvl="0" w:tplc="738C5624">
      <w:start w:val="85"/>
      <w:numFmt w:val="bullet"/>
      <w:lvlText w:val=""/>
      <w:lvlJc w:val="left"/>
      <w:pPr>
        <w:ind w:left="720" w:hanging="360"/>
      </w:pPr>
      <w:rPr>
        <w:rFonts w:ascii="Symbol" w:eastAsiaTheme="minorHAnsi" w:hAnsi="Symbol"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A76377E"/>
    <w:multiLevelType w:val="hybridMultilevel"/>
    <w:tmpl w:val="03F4269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BF227AF"/>
    <w:multiLevelType w:val="hybridMultilevel"/>
    <w:tmpl w:val="18105D56"/>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EE840F0"/>
    <w:multiLevelType w:val="hybridMultilevel"/>
    <w:tmpl w:val="CED8BCD2"/>
    <w:lvl w:ilvl="0" w:tplc="A8C414D4">
      <w:numFmt w:val="bullet"/>
      <w:lvlText w:val="-"/>
      <w:lvlJc w:val="left"/>
      <w:pPr>
        <w:ind w:left="2136" w:hanging="360"/>
      </w:pPr>
      <w:rPr>
        <w:rFonts w:ascii="Arial" w:eastAsiaTheme="minorHAnsi" w:hAnsi="Arial" w:cs="Aria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29" w15:restartNumberingAfterBreak="0">
    <w:nsid w:val="629077CD"/>
    <w:multiLevelType w:val="hybridMultilevel"/>
    <w:tmpl w:val="4264738E"/>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1" w15:restartNumberingAfterBreak="0">
    <w:nsid w:val="67685CE2"/>
    <w:multiLevelType w:val="hybridMultilevel"/>
    <w:tmpl w:val="52FAC22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E103872"/>
    <w:multiLevelType w:val="hybridMultilevel"/>
    <w:tmpl w:val="4B4C2A64"/>
    <w:lvl w:ilvl="0" w:tplc="B6BCF0CC">
      <w:start w:val="1"/>
      <w:numFmt w:val="bullet"/>
      <w:lvlText w:val=""/>
      <w:lvlJc w:val="left"/>
      <w:pPr>
        <w:ind w:left="720" w:hanging="360"/>
      </w:pPr>
      <w:rPr>
        <w:rFonts w:ascii="Symbol" w:hAnsi="Symbol" w:cs="Symbol" w:hint="default"/>
        <w:sz w:val="18"/>
        <w:szCs w:val="18"/>
      </w:rPr>
    </w:lvl>
    <w:lvl w:ilvl="1" w:tplc="5CDE2656">
      <w:start w:val="1"/>
      <w:numFmt w:val="bullet"/>
      <w:lvlText w:val="o"/>
      <w:lvlJc w:val="left"/>
      <w:pPr>
        <w:ind w:left="1440" w:hanging="360"/>
      </w:pPr>
      <w:rPr>
        <w:rFonts w:ascii="Courier New" w:hAnsi="Courier New" w:cs="Courier New" w:hint="default"/>
      </w:rPr>
    </w:lvl>
    <w:lvl w:ilvl="2" w:tplc="30EA0A1C">
      <w:start w:val="1"/>
      <w:numFmt w:val="bullet"/>
      <w:lvlText w:val=""/>
      <w:lvlJc w:val="left"/>
      <w:pPr>
        <w:ind w:left="2160" w:hanging="360"/>
      </w:pPr>
      <w:rPr>
        <w:rFonts w:ascii="Wingdings" w:hAnsi="Wingdings" w:cs="Wingdings" w:hint="default"/>
      </w:rPr>
    </w:lvl>
    <w:lvl w:ilvl="3" w:tplc="3DE29B60">
      <w:start w:val="1"/>
      <w:numFmt w:val="bullet"/>
      <w:lvlText w:val=""/>
      <w:lvlJc w:val="left"/>
      <w:pPr>
        <w:ind w:left="2880" w:hanging="360"/>
      </w:pPr>
      <w:rPr>
        <w:rFonts w:ascii="Symbol" w:hAnsi="Symbol" w:cs="Symbol" w:hint="default"/>
      </w:rPr>
    </w:lvl>
    <w:lvl w:ilvl="4" w:tplc="306CEF14">
      <w:start w:val="1"/>
      <w:numFmt w:val="bullet"/>
      <w:lvlText w:val="o"/>
      <w:lvlJc w:val="left"/>
      <w:pPr>
        <w:ind w:left="3600" w:hanging="360"/>
      </w:pPr>
      <w:rPr>
        <w:rFonts w:ascii="Courier New" w:hAnsi="Courier New" w:cs="Courier New" w:hint="default"/>
      </w:rPr>
    </w:lvl>
    <w:lvl w:ilvl="5" w:tplc="5566AAFA">
      <w:start w:val="1"/>
      <w:numFmt w:val="bullet"/>
      <w:lvlText w:val=""/>
      <w:lvlJc w:val="left"/>
      <w:pPr>
        <w:ind w:left="4320" w:hanging="360"/>
      </w:pPr>
      <w:rPr>
        <w:rFonts w:ascii="Wingdings" w:hAnsi="Wingdings" w:cs="Wingdings" w:hint="default"/>
      </w:rPr>
    </w:lvl>
    <w:lvl w:ilvl="6" w:tplc="E14A64BA">
      <w:start w:val="1"/>
      <w:numFmt w:val="bullet"/>
      <w:lvlText w:val=""/>
      <w:lvlJc w:val="left"/>
      <w:pPr>
        <w:ind w:left="5040" w:hanging="360"/>
      </w:pPr>
      <w:rPr>
        <w:rFonts w:ascii="Symbol" w:hAnsi="Symbol" w:cs="Symbol" w:hint="default"/>
      </w:rPr>
    </w:lvl>
    <w:lvl w:ilvl="7" w:tplc="D1509A9A">
      <w:start w:val="1"/>
      <w:numFmt w:val="bullet"/>
      <w:lvlText w:val="o"/>
      <w:lvlJc w:val="left"/>
      <w:pPr>
        <w:ind w:left="5760" w:hanging="360"/>
      </w:pPr>
      <w:rPr>
        <w:rFonts w:ascii="Courier New" w:hAnsi="Courier New" w:cs="Courier New" w:hint="default"/>
      </w:rPr>
    </w:lvl>
    <w:lvl w:ilvl="8" w:tplc="8CF4E56A">
      <w:start w:val="1"/>
      <w:numFmt w:val="bullet"/>
      <w:lvlText w:val=""/>
      <w:lvlJc w:val="left"/>
      <w:pPr>
        <w:ind w:left="6480" w:hanging="360"/>
      </w:pPr>
      <w:rPr>
        <w:rFonts w:ascii="Wingdings" w:hAnsi="Wingdings" w:cs="Wingdings" w:hint="default"/>
      </w:rPr>
    </w:lvl>
  </w:abstractNum>
  <w:abstractNum w:abstractNumId="33" w15:restartNumberingAfterBreak="0">
    <w:nsid w:val="71C90F89"/>
    <w:multiLevelType w:val="hybridMultilevel"/>
    <w:tmpl w:val="3674574A"/>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34" w15:restartNumberingAfterBreak="0">
    <w:nsid w:val="72654B5C"/>
    <w:multiLevelType w:val="hybridMultilevel"/>
    <w:tmpl w:val="95CC4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70A083A"/>
    <w:multiLevelType w:val="multilevel"/>
    <w:tmpl w:val="CF1C135C"/>
    <w:lvl w:ilvl="0">
      <w:start w:val="1"/>
      <w:numFmt w:val="decimal"/>
      <w:pStyle w:val="PODNASLOVI"/>
      <w:lvlText w:val="%1."/>
      <w:lvlJc w:val="left"/>
      <w:pPr>
        <w:ind w:left="4330" w:hanging="360"/>
      </w:pPr>
      <w:rPr>
        <w:rFonts w:hint="default"/>
      </w:rPr>
    </w:lvl>
    <w:lvl w:ilvl="1">
      <w:start w:val="1"/>
      <w:numFmt w:val="decimal"/>
      <w:isLgl/>
      <w:lvlText w:val="%1.%2."/>
      <w:lvlJc w:val="left"/>
      <w:pPr>
        <w:ind w:left="4465" w:hanging="495"/>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4690" w:hanging="72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36" w15:restartNumberingAfterBreak="0">
    <w:nsid w:val="79E63F11"/>
    <w:multiLevelType w:val="hybridMultilevel"/>
    <w:tmpl w:val="5A7EE530"/>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F1D5786"/>
    <w:multiLevelType w:val="hybridMultilevel"/>
    <w:tmpl w:val="061CDA00"/>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88708813">
    <w:abstractNumId w:val="14"/>
  </w:num>
  <w:num w:numId="2" w16cid:durableId="316157585">
    <w:abstractNumId w:val="35"/>
  </w:num>
  <w:num w:numId="3" w16cid:durableId="959606444">
    <w:abstractNumId w:val="30"/>
  </w:num>
  <w:num w:numId="4" w16cid:durableId="556165356">
    <w:abstractNumId w:val="4"/>
  </w:num>
  <w:num w:numId="5" w16cid:durableId="956374039">
    <w:abstractNumId w:val="25"/>
  </w:num>
  <w:num w:numId="6" w16cid:durableId="974334941">
    <w:abstractNumId w:val="22"/>
  </w:num>
  <w:num w:numId="7" w16cid:durableId="183205561">
    <w:abstractNumId w:val="11"/>
  </w:num>
  <w:num w:numId="8" w16cid:durableId="1810438523">
    <w:abstractNumId w:val="32"/>
  </w:num>
  <w:num w:numId="9" w16cid:durableId="949169917">
    <w:abstractNumId w:val="24"/>
  </w:num>
  <w:num w:numId="10" w16cid:durableId="1143766308">
    <w:abstractNumId w:val="10"/>
  </w:num>
  <w:num w:numId="11" w16cid:durableId="1803309156">
    <w:abstractNumId w:val="26"/>
  </w:num>
  <w:num w:numId="12" w16cid:durableId="84770712">
    <w:abstractNumId w:val="21"/>
  </w:num>
  <w:num w:numId="13" w16cid:durableId="2084135758">
    <w:abstractNumId w:val="34"/>
  </w:num>
  <w:num w:numId="14" w16cid:durableId="1230844354">
    <w:abstractNumId w:val="5"/>
  </w:num>
  <w:num w:numId="15" w16cid:durableId="373043784">
    <w:abstractNumId w:val="12"/>
  </w:num>
  <w:num w:numId="16" w16cid:durableId="1130123933">
    <w:abstractNumId w:val="29"/>
  </w:num>
  <w:num w:numId="17" w16cid:durableId="470749756">
    <w:abstractNumId w:val="18"/>
  </w:num>
  <w:num w:numId="18" w16cid:durableId="1246109276">
    <w:abstractNumId w:val="15"/>
  </w:num>
  <w:num w:numId="19" w16cid:durableId="2055810488">
    <w:abstractNumId w:val="6"/>
  </w:num>
  <w:num w:numId="20" w16cid:durableId="1151289058">
    <w:abstractNumId w:val="1"/>
  </w:num>
  <w:num w:numId="21" w16cid:durableId="1592932941">
    <w:abstractNumId w:val="31"/>
  </w:num>
  <w:num w:numId="22" w16cid:durableId="711609962">
    <w:abstractNumId w:val="37"/>
  </w:num>
  <w:num w:numId="23" w16cid:durableId="1091321372">
    <w:abstractNumId w:val="36"/>
  </w:num>
  <w:num w:numId="24" w16cid:durableId="1638335355">
    <w:abstractNumId w:val="9"/>
  </w:num>
  <w:num w:numId="25" w16cid:durableId="1146438428">
    <w:abstractNumId w:val="19"/>
  </w:num>
  <w:num w:numId="26" w16cid:durableId="1041855266">
    <w:abstractNumId w:val="13"/>
  </w:num>
  <w:num w:numId="27" w16cid:durableId="550582277">
    <w:abstractNumId w:val="23"/>
  </w:num>
  <w:num w:numId="28" w16cid:durableId="726798877">
    <w:abstractNumId w:val="7"/>
  </w:num>
  <w:num w:numId="29" w16cid:durableId="2135366769">
    <w:abstractNumId w:val="27"/>
  </w:num>
  <w:num w:numId="30" w16cid:durableId="380783985">
    <w:abstractNumId w:val="8"/>
  </w:num>
  <w:num w:numId="31" w16cid:durableId="1564488821">
    <w:abstractNumId w:val="2"/>
  </w:num>
  <w:num w:numId="32" w16cid:durableId="85856128">
    <w:abstractNumId w:val="28"/>
  </w:num>
  <w:num w:numId="33" w16cid:durableId="1363360558">
    <w:abstractNumId w:val="3"/>
  </w:num>
  <w:num w:numId="34" w16cid:durableId="2047369023">
    <w:abstractNumId w:val="17"/>
  </w:num>
  <w:num w:numId="35" w16cid:durableId="1598250712">
    <w:abstractNumId w:val="20"/>
  </w:num>
  <w:num w:numId="36" w16cid:durableId="1400324601">
    <w:abstractNumId w:val="16"/>
  </w:num>
  <w:num w:numId="37" w16cid:durableId="1469395879">
    <w:abstractNumId w:val="0"/>
  </w:num>
  <w:num w:numId="38" w16cid:durableId="942109526">
    <w:abstractNumId w:val="3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it-IT" w:vendorID="64" w:dllVersion="0" w:nlCheck="1" w:checkStyle="0"/>
  <w:activeWritingStyle w:appName="MSWord" w:lang="en-US" w:vendorID="64" w:dllVersion="6" w:nlCheck="1" w:checkStyle="1"/>
  <w:activeWritingStyle w:appName="MSWord" w:lang="de-DE" w:vendorID="64" w:dllVersion="6" w:nlCheck="1" w:checkStyle="1"/>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0901"/>
    <w:rsid w:val="00000E18"/>
    <w:rsid w:val="000025E3"/>
    <w:rsid w:val="00003179"/>
    <w:rsid w:val="00003AB5"/>
    <w:rsid w:val="000040A0"/>
    <w:rsid w:val="000044EF"/>
    <w:rsid w:val="00021212"/>
    <w:rsid w:val="00027D2D"/>
    <w:rsid w:val="00027F41"/>
    <w:rsid w:val="00034D36"/>
    <w:rsid w:val="00035008"/>
    <w:rsid w:val="00037406"/>
    <w:rsid w:val="00037A49"/>
    <w:rsid w:val="00042BD8"/>
    <w:rsid w:val="00043098"/>
    <w:rsid w:val="00043885"/>
    <w:rsid w:val="00043DDE"/>
    <w:rsid w:val="00043F5B"/>
    <w:rsid w:val="0004430C"/>
    <w:rsid w:val="00047004"/>
    <w:rsid w:val="00053458"/>
    <w:rsid w:val="00056CDB"/>
    <w:rsid w:val="00060B36"/>
    <w:rsid w:val="00062EEB"/>
    <w:rsid w:val="000647DC"/>
    <w:rsid w:val="00064AE5"/>
    <w:rsid w:val="00072163"/>
    <w:rsid w:val="00072FA1"/>
    <w:rsid w:val="00073CD6"/>
    <w:rsid w:val="00074046"/>
    <w:rsid w:val="00075EA6"/>
    <w:rsid w:val="000814EE"/>
    <w:rsid w:val="00092C7C"/>
    <w:rsid w:val="00094233"/>
    <w:rsid w:val="00094CE9"/>
    <w:rsid w:val="00096899"/>
    <w:rsid w:val="00097F4A"/>
    <w:rsid w:val="000A19AA"/>
    <w:rsid w:val="000A20B2"/>
    <w:rsid w:val="000A59F6"/>
    <w:rsid w:val="000A69A6"/>
    <w:rsid w:val="000A7708"/>
    <w:rsid w:val="000B0F56"/>
    <w:rsid w:val="000B1409"/>
    <w:rsid w:val="000B39E4"/>
    <w:rsid w:val="000B532C"/>
    <w:rsid w:val="000B552C"/>
    <w:rsid w:val="000C110D"/>
    <w:rsid w:val="000C5527"/>
    <w:rsid w:val="000C5EC4"/>
    <w:rsid w:val="000C758B"/>
    <w:rsid w:val="000D0125"/>
    <w:rsid w:val="000D3DC6"/>
    <w:rsid w:val="000D559E"/>
    <w:rsid w:val="000D571D"/>
    <w:rsid w:val="000D7C90"/>
    <w:rsid w:val="000E1FA5"/>
    <w:rsid w:val="000E5262"/>
    <w:rsid w:val="000E76C6"/>
    <w:rsid w:val="000F113A"/>
    <w:rsid w:val="000F3583"/>
    <w:rsid w:val="000F3C93"/>
    <w:rsid w:val="00101ABF"/>
    <w:rsid w:val="00103220"/>
    <w:rsid w:val="0010371D"/>
    <w:rsid w:val="00106A97"/>
    <w:rsid w:val="00106F95"/>
    <w:rsid w:val="00111578"/>
    <w:rsid w:val="00112963"/>
    <w:rsid w:val="001154BA"/>
    <w:rsid w:val="00115901"/>
    <w:rsid w:val="00123704"/>
    <w:rsid w:val="00127127"/>
    <w:rsid w:val="0012729E"/>
    <w:rsid w:val="00131889"/>
    <w:rsid w:val="00134316"/>
    <w:rsid w:val="00134892"/>
    <w:rsid w:val="00134EBF"/>
    <w:rsid w:val="00135179"/>
    <w:rsid w:val="0013558B"/>
    <w:rsid w:val="00137967"/>
    <w:rsid w:val="001414FF"/>
    <w:rsid w:val="00143C11"/>
    <w:rsid w:val="00146621"/>
    <w:rsid w:val="00147492"/>
    <w:rsid w:val="00151B2C"/>
    <w:rsid w:val="00151FAC"/>
    <w:rsid w:val="001529CE"/>
    <w:rsid w:val="00156307"/>
    <w:rsid w:val="001572F0"/>
    <w:rsid w:val="00162714"/>
    <w:rsid w:val="001640C1"/>
    <w:rsid w:val="00164554"/>
    <w:rsid w:val="0016755C"/>
    <w:rsid w:val="001679BD"/>
    <w:rsid w:val="001721E6"/>
    <w:rsid w:val="0017365C"/>
    <w:rsid w:val="0017455B"/>
    <w:rsid w:val="0017463D"/>
    <w:rsid w:val="0017500A"/>
    <w:rsid w:val="00190362"/>
    <w:rsid w:val="001A0147"/>
    <w:rsid w:val="001B039B"/>
    <w:rsid w:val="001B1904"/>
    <w:rsid w:val="001B2686"/>
    <w:rsid w:val="001B32E2"/>
    <w:rsid w:val="001B3873"/>
    <w:rsid w:val="001B513A"/>
    <w:rsid w:val="001B7E9A"/>
    <w:rsid w:val="001C048C"/>
    <w:rsid w:val="001C08D5"/>
    <w:rsid w:val="001C1993"/>
    <w:rsid w:val="001C491D"/>
    <w:rsid w:val="001D087E"/>
    <w:rsid w:val="001D4F98"/>
    <w:rsid w:val="001D552D"/>
    <w:rsid w:val="001E13FD"/>
    <w:rsid w:val="001E1707"/>
    <w:rsid w:val="001E3F3F"/>
    <w:rsid w:val="001F2CF5"/>
    <w:rsid w:val="001F3685"/>
    <w:rsid w:val="001F5816"/>
    <w:rsid w:val="001F6F6D"/>
    <w:rsid w:val="00201B5C"/>
    <w:rsid w:val="002047B4"/>
    <w:rsid w:val="00204EDB"/>
    <w:rsid w:val="00210FCA"/>
    <w:rsid w:val="00211DD6"/>
    <w:rsid w:val="002137D8"/>
    <w:rsid w:val="002168BD"/>
    <w:rsid w:val="00217B96"/>
    <w:rsid w:val="00220C72"/>
    <w:rsid w:val="00220CC9"/>
    <w:rsid w:val="00223CFF"/>
    <w:rsid w:val="00223FEA"/>
    <w:rsid w:val="0022639B"/>
    <w:rsid w:val="00233A94"/>
    <w:rsid w:val="002349C7"/>
    <w:rsid w:val="00236C1F"/>
    <w:rsid w:val="00236D15"/>
    <w:rsid w:val="00236EAF"/>
    <w:rsid w:val="00242FAD"/>
    <w:rsid w:val="00251044"/>
    <w:rsid w:val="00253C8E"/>
    <w:rsid w:val="00254684"/>
    <w:rsid w:val="00256F71"/>
    <w:rsid w:val="00257887"/>
    <w:rsid w:val="00260DCE"/>
    <w:rsid w:val="00261311"/>
    <w:rsid w:val="002617B1"/>
    <w:rsid w:val="002634AA"/>
    <w:rsid w:val="0026364B"/>
    <w:rsid w:val="0026578A"/>
    <w:rsid w:val="00266013"/>
    <w:rsid w:val="00267243"/>
    <w:rsid w:val="00275FB7"/>
    <w:rsid w:val="00286650"/>
    <w:rsid w:val="00287C8C"/>
    <w:rsid w:val="00293374"/>
    <w:rsid w:val="002945A7"/>
    <w:rsid w:val="00294B42"/>
    <w:rsid w:val="0029527D"/>
    <w:rsid w:val="00295A1F"/>
    <w:rsid w:val="00295FD2"/>
    <w:rsid w:val="002A2A48"/>
    <w:rsid w:val="002A431F"/>
    <w:rsid w:val="002A4449"/>
    <w:rsid w:val="002B1613"/>
    <w:rsid w:val="002B4E58"/>
    <w:rsid w:val="002B6574"/>
    <w:rsid w:val="002B74E6"/>
    <w:rsid w:val="002C01CB"/>
    <w:rsid w:val="002C06DF"/>
    <w:rsid w:val="002C2938"/>
    <w:rsid w:val="002C6C4A"/>
    <w:rsid w:val="002D043B"/>
    <w:rsid w:val="002D56DF"/>
    <w:rsid w:val="002D58B5"/>
    <w:rsid w:val="002D679F"/>
    <w:rsid w:val="002D6CBC"/>
    <w:rsid w:val="002E22DE"/>
    <w:rsid w:val="002E5733"/>
    <w:rsid w:val="002E57AB"/>
    <w:rsid w:val="002E742F"/>
    <w:rsid w:val="002F671B"/>
    <w:rsid w:val="002F68BC"/>
    <w:rsid w:val="00300635"/>
    <w:rsid w:val="00305088"/>
    <w:rsid w:val="0030600A"/>
    <w:rsid w:val="003064AC"/>
    <w:rsid w:val="00306C57"/>
    <w:rsid w:val="003107D6"/>
    <w:rsid w:val="003158CB"/>
    <w:rsid w:val="00321F09"/>
    <w:rsid w:val="00324D99"/>
    <w:rsid w:val="00326918"/>
    <w:rsid w:val="0032769D"/>
    <w:rsid w:val="00330146"/>
    <w:rsid w:val="00330D38"/>
    <w:rsid w:val="0033249E"/>
    <w:rsid w:val="00337E4D"/>
    <w:rsid w:val="00341D26"/>
    <w:rsid w:val="00342FD8"/>
    <w:rsid w:val="00343395"/>
    <w:rsid w:val="00344377"/>
    <w:rsid w:val="003462EA"/>
    <w:rsid w:val="003478E6"/>
    <w:rsid w:val="00352E92"/>
    <w:rsid w:val="00354161"/>
    <w:rsid w:val="00356366"/>
    <w:rsid w:val="003569DE"/>
    <w:rsid w:val="00363A67"/>
    <w:rsid w:val="00366044"/>
    <w:rsid w:val="003667F6"/>
    <w:rsid w:val="00371D90"/>
    <w:rsid w:val="00373405"/>
    <w:rsid w:val="00373754"/>
    <w:rsid w:val="00373F65"/>
    <w:rsid w:val="00391513"/>
    <w:rsid w:val="00392721"/>
    <w:rsid w:val="003963B0"/>
    <w:rsid w:val="00396C83"/>
    <w:rsid w:val="003A0895"/>
    <w:rsid w:val="003A1AA2"/>
    <w:rsid w:val="003A21D9"/>
    <w:rsid w:val="003A3286"/>
    <w:rsid w:val="003A3837"/>
    <w:rsid w:val="003A44DE"/>
    <w:rsid w:val="003A6A03"/>
    <w:rsid w:val="003B6FAA"/>
    <w:rsid w:val="003B754C"/>
    <w:rsid w:val="003B7917"/>
    <w:rsid w:val="003C1B46"/>
    <w:rsid w:val="003C1E57"/>
    <w:rsid w:val="003C4287"/>
    <w:rsid w:val="003C4991"/>
    <w:rsid w:val="003C50BD"/>
    <w:rsid w:val="003C701A"/>
    <w:rsid w:val="003D75D0"/>
    <w:rsid w:val="003D7C20"/>
    <w:rsid w:val="003E3DF1"/>
    <w:rsid w:val="003E5EF6"/>
    <w:rsid w:val="003E7AF5"/>
    <w:rsid w:val="003F0F53"/>
    <w:rsid w:val="003F1C91"/>
    <w:rsid w:val="003F2A55"/>
    <w:rsid w:val="003F3E6F"/>
    <w:rsid w:val="003F6190"/>
    <w:rsid w:val="003F61E6"/>
    <w:rsid w:val="003F659A"/>
    <w:rsid w:val="003F685C"/>
    <w:rsid w:val="00400ED7"/>
    <w:rsid w:val="004027F8"/>
    <w:rsid w:val="00402C7E"/>
    <w:rsid w:val="00403E90"/>
    <w:rsid w:val="00404F90"/>
    <w:rsid w:val="004077CE"/>
    <w:rsid w:val="0041166A"/>
    <w:rsid w:val="004134B7"/>
    <w:rsid w:val="004142F2"/>
    <w:rsid w:val="004148FA"/>
    <w:rsid w:val="0041741E"/>
    <w:rsid w:val="00417C2B"/>
    <w:rsid w:val="00420C21"/>
    <w:rsid w:val="004210F0"/>
    <w:rsid w:val="00425A26"/>
    <w:rsid w:val="004260F7"/>
    <w:rsid w:val="004265AB"/>
    <w:rsid w:val="00430B0F"/>
    <w:rsid w:val="00431D81"/>
    <w:rsid w:val="004361F6"/>
    <w:rsid w:val="00437AEC"/>
    <w:rsid w:val="00440A1D"/>
    <w:rsid w:val="004424D1"/>
    <w:rsid w:val="00442FB5"/>
    <w:rsid w:val="004433BD"/>
    <w:rsid w:val="00443EDC"/>
    <w:rsid w:val="004511E3"/>
    <w:rsid w:val="0045162F"/>
    <w:rsid w:val="00454006"/>
    <w:rsid w:val="0045441E"/>
    <w:rsid w:val="00454FD1"/>
    <w:rsid w:val="00455DCA"/>
    <w:rsid w:val="00461472"/>
    <w:rsid w:val="00462AA2"/>
    <w:rsid w:val="00462CA2"/>
    <w:rsid w:val="00463122"/>
    <w:rsid w:val="00463D93"/>
    <w:rsid w:val="004643F1"/>
    <w:rsid w:val="00465F93"/>
    <w:rsid w:val="00467FEA"/>
    <w:rsid w:val="004702FB"/>
    <w:rsid w:val="00471503"/>
    <w:rsid w:val="00474122"/>
    <w:rsid w:val="00476D4A"/>
    <w:rsid w:val="0048102C"/>
    <w:rsid w:val="00481C9D"/>
    <w:rsid w:val="0048350A"/>
    <w:rsid w:val="00492B16"/>
    <w:rsid w:val="0049479E"/>
    <w:rsid w:val="004968F8"/>
    <w:rsid w:val="004A1267"/>
    <w:rsid w:val="004A293A"/>
    <w:rsid w:val="004A364A"/>
    <w:rsid w:val="004A417B"/>
    <w:rsid w:val="004A5524"/>
    <w:rsid w:val="004A559E"/>
    <w:rsid w:val="004B2068"/>
    <w:rsid w:val="004B4FCD"/>
    <w:rsid w:val="004C0174"/>
    <w:rsid w:val="004C01F9"/>
    <w:rsid w:val="004C1603"/>
    <w:rsid w:val="004C272A"/>
    <w:rsid w:val="004C3049"/>
    <w:rsid w:val="004C3310"/>
    <w:rsid w:val="004C4D88"/>
    <w:rsid w:val="004C64CD"/>
    <w:rsid w:val="004D153E"/>
    <w:rsid w:val="004D1AB5"/>
    <w:rsid w:val="004D2F9F"/>
    <w:rsid w:val="004D41A8"/>
    <w:rsid w:val="004D4C86"/>
    <w:rsid w:val="004D6AD8"/>
    <w:rsid w:val="004E0820"/>
    <w:rsid w:val="004E27CE"/>
    <w:rsid w:val="004E5606"/>
    <w:rsid w:val="004E7181"/>
    <w:rsid w:val="004F1D15"/>
    <w:rsid w:val="004F2927"/>
    <w:rsid w:val="004F36D9"/>
    <w:rsid w:val="004F4497"/>
    <w:rsid w:val="00511BE1"/>
    <w:rsid w:val="00512569"/>
    <w:rsid w:val="00513213"/>
    <w:rsid w:val="005142BF"/>
    <w:rsid w:val="00514BBB"/>
    <w:rsid w:val="005176D4"/>
    <w:rsid w:val="0051780C"/>
    <w:rsid w:val="0052142A"/>
    <w:rsid w:val="00522671"/>
    <w:rsid w:val="005233A3"/>
    <w:rsid w:val="0053510E"/>
    <w:rsid w:val="00535C3F"/>
    <w:rsid w:val="0053622B"/>
    <w:rsid w:val="00540B59"/>
    <w:rsid w:val="00541F63"/>
    <w:rsid w:val="005423BF"/>
    <w:rsid w:val="0054538B"/>
    <w:rsid w:val="00545FAB"/>
    <w:rsid w:val="0054701D"/>
    <w:rsid w:val="0055011F"/>
    <w:rsid w:val="005514EF"/>
    <w:rsid w:val="00551968"/>
    <w:rsid w:val="00553B40"/>
    <w:rsid w:val="00554D01"/>
    <w:rsid w:val="00554DF3"/>
    <w:rsid w:val="00555067"/>
    <w:rsid w:val="0055545D"/>
    <w:rsid w:val="00557A84"/>
    <w:rsid w:val="00562C94"/>
    <w:rsid w:val="00563CBF"/>
    <w:rsid w:val="00565738"/>
    <w:rsid w:val="00565763"/>
    <w:rsid w:val="00565B33"/>
    <w:rsid w:val="00573065"/>
    <w:rsid w:val="00574189"/>
    <w:rsid w:val="005760ED"/>
    <w:rsid w:val="00576ECD"/>
    <w:rsid w:val="0058170D"/>
    <w:rsid w:val="00583467"/>
    <w:rsid w:val="00584C12"/>
    <w:rsid w:val="005853C3"/>
    <w:rsid w:val="00586DA6"/>
    <w:rsid w:val="00592205"/>
    <w:rsid w:val="005922CA"/>
    <w:rsid w:val="0059741B"/>
    <w:rsid w:val="005A127D"/>
    <w:rsid w:val="005A18E1"/>
    <w:rsid w:val="005A418C"/>
    <w:rsid w:val="005A4388"/>
    <w:rsid w:val="005A47B9"/>
    <w:rsid w:val="005A5447"/>
    <w:rsid w:val="005A6066"/>
    <w:rsid w:val="005B0488"/>
    <w:rsid w:val="005B1248"/>
    <w:rsid w:val="005B211F"/>
    <w:rsid w:val="005B6195"/>
    <w:rsid w:val="005C4170"/>
    <w:rsid w:val="005C53FF"/>
    <w:rsid w:val="005C55F9"/>
    <w:rsid w:val="005C5F8A"/>
    <w:rsid w:val="005D0430"/>
    <w:rsid w:val="005D47A2"/>
    <w:rsid w:val="005D61DF"/>
    <w:rsid w:val="005D75B2"/>
    <w:rsid w:val="005D7A96"/>
    <w:rsid w:val="005E204B"/>
    <w:rsid w:val="005E2AD4"/>
    <w:rsid w:val="005E323E"/>
    <w:rsid w:val="005E509B"/>
    <w:rsid w:val="005E6F59"/>
    <w:rsid w:val="005F0744"/>
    <w:rsid w:val="005F0D17"/>
    <w:rsid w:val="005F0E89"/>
    <w:rsid w:val="005F348F"/>
    <w:rsid w:val="005F643C"/>
    <w:rsid w:val="00603E42"/>
    <w:rsid w:val="00605063"/>
    <w:rsid w:val="00606981"/>
    <w:rsid w:val="00607B67"/>
    <w:rsid w:val="006159AA"/>
    <w:rsid w:val="006212CE"/>
    <w:rsid w:val="00624128"/>
    <w:rsid w:val="00626DF4"/>
    <w:rsid w:val="00627288"/>
    <w:rsid w:val="00627CF7"/>
    <w:rsid w:val="00630A0A"/>
    <w:rsid w:val="00631981"/>
    <w:rsid w:val="0063325C"/>
    <w:rsid w:val="006347C3"/>
    <w:rsid w:val="00640859"/>
    <w:rsid w:val="0064405B"/>
    <w:rsid w:val="00644D60"/>
    <w:rsid w:val="00645648"/>
    <w:rsid w:val="00645900"/>
    <w:rsid w:val="00646F71"/>
    <w:rsid w:val="00650ACF"/>
    <w:rsid w:val="006529F9"/>
    <w:rsid w:val="00655DB8"/>
    <w:rsid w:val="006636E0"/>
    <w:rsid w:val="0066498C"/>
    <w:rsid w:val="00667258"/>
    <w:rsid w:val="00675205"/>
    <w:rsid w:val="006759F7"/>
    <w:rsid w:val="00676207"/>
    <w:rsid w:val="00681A00"/>
    <w:rsid w:val="00682617"/>
    <w:rsid w:val="006833AF"/>
    <w:rsid w:val="006835D1"/>
    <w:rsid w:val="00683DFD"/>
    <w:rsid w:val="00687EFE"/>
    <w:rsid w:val="0069024A"/>
    <w:rsid w:val="006938BC"/>
    <w:rsid w:val="00694C23"/>
    <w:rsid w:val="006975C6"/>
    <w:rsid w:val="006A2C99"/>
    <w:rsid w:val="006A5918"/>
    <w:rsid w:val="006A59C0"/>
    <w:rsid w:val="006A7BE7"/>
    <w:rsid w:val="006B0A1D"/>
    <w:rsid w:val="006B0C8C"/>
    <w:rsid w:val="006B1311"/>
    <w:rsid w:val="006B2936"/>
    <w:rsid w:val="006B39BE"/>
    <w:rsid w:val="006B3A8F"/>
    <w:rsid w:val="006B6A1F"/>
    <w:rsid w:val="006B785B"/>
    <w:rsid w:val="006C058E"/>
    <w:rsid w:val="006C33E8"/>
    <w:rsid w:val="006C4779"/>
    <w:rsid w:val="006D129B"/>
    <w:rsid w:val="006E000A"/>
    <w:rsid w:val="006E0FE6"/>
    <w:rsid w:val="006E2AFA"/>
    <w:rsid w:val="006E34E0"/>
    <w:rsid w:val="006E4C8D"/>
    <w:rsid w:val="006E6DA8"/>
    <w:rsid w:val="006F1DA5"/>
    <w:rsid w:val="006F4E2E"/>
    <w:rsid w:val="00700FED"/>
    <w:rsid w:val="00704C00"/>
    <w:rsid w:val="00706CA1"/>
    <w:rsid w:val="00706DF8"/>
    <w:rsid w:val="007109D5"/>
    <w:rsid w:val="00710F56"/>
    <w:rsid w:val="00712681"/>
    <w:rsid w:val="007131D8"/>
    <w:rsid w:val="0071411B"/>
    <w:rsid w:val="00715BEA"/>
    <w:rsid w:val="00716407"/>
    <w:rsid w:val="00716A15"/>
    <w:rsid w:val="00722D2E"/>
    <w:rsid w:val="00723EE2"/>
    <w:rsid w:val="00725A15"/>
    <w:rsid w:val="00726736"/>
    <w:rsid w:val="00727C43"/>
    <w:rsid w:val="00727D59"/>
    <w:rsid w:val="00733DDD"/>
    <w:rsid w:val="00737572"/>
    <w:rsid w:val="007379F7"/>
    <w:rsid w:val="00740100"/>
    <w:rsid w:val="00741C63"/>
    <w:rsid w:val="0074727E"/>
    <w:rsid w:val="00751EF3"/>
    <w:rsid w:val="00752367"/>
    <w:rsid w:val="00754B09"/>
    <w:rsid w:val="00755210"/>
    <w:rsid w:val="00755488"/>
    <w:rsid w:val="007558EE"/>
    <w:rsid w:val="00755F92"/>
    <w:rsid w:val="007566B1"/>
    <w:rsid w:val="007618C2"/>
    <w:rsid w:val="0076342C"/>
    <w:rsid w:val="00764D81"/>
    <w:rsid w:val="00765E20"/>
    <w:rsid w:val="00766F1B"/>
    <w:rsid w:val="00767576"/>
    <w:rsid w:val="0077185E"/>
    <w:rsid w:val="007763AB"/>
    <w:rsid w:val="0078400D"/>
    <w:rsid w:val="00785F39"/>
    <w:rsid w:val="00786AFE"/>
    <w:rsid w:val="00786DB9"/>
    <w:rsid w:val="00791693"/>
    <w:rsid w:val="00793FB0"/>
    <w:rsid w:val="007A2AE6"/>
    <w:rsid w:val="007A726A"/>
    <w:rsid w:val="007B1327"/>
    <w:rsid w:val="007B1CEE"/>
    <w:rsid w:val="007B6F4A"/>
    <w:rsid w:val="007C3EA0"/>
    <w:rsid w:val="007C513B"/>
    <w:rsid w:val="007C5705"/>
    <w:rsid w:val="007C5C42"/>
    <w:rsid w:val="007C7A20"/>
    <w:rsid w:val="007D1345"/>
    <w:rsid w:val="007D2A14"/>
    <w:rsid w:val="007D3A9F"/>
    <w:rsid w:val="007D64E0"/>
    <w:rsid w:val="007D6FB3"/>
    <w:rsid w:val="007E0E83"/>
    <w:rsid w:val="007E0ECD"/>
    <w:rsid w:val="007E1976"/>
    <w:rsid w:val="007E1F09"/>
    <w:rsid w:val="007E3837"/>
    <w:rsid w:val="007E4274"/>
    <w:rsid w:val="007F0701"/>
    <w:rsid w:val="007F23FF"/>
    <w:rsid w:val="007F297B"/>
    <w:rsid w:val="007F3AC2"/>
    <w:rsid w:val="00800C73"/>
    <w:rsid w:val="00800DFB"/>
    <w:rsid w:val="00802400"/>
    <w:rsid w:val="00803531"/>
    <w:rsid w:val="00806405"/>
    <w:rsid w:val="00806FC3"/>
    <w:rsid w:val="00807147"/>
    <w:rsid w:val="0081340B"/>
    <w:rsid w:val="00815FD3"/>
    <w:rsid w:val="008170CE"/>
    <w:rsid w:val="0082169B"/>
    <w:rsid w:val="008278F5"/>
    <w:rsid w:val="00827BD7"/>
    <w:rsid w:val="0083201A"/>
    <w:rsid w:val="00833182"/>
    <w:rsid w:val="00833FD5"/>
    <w:rsid w:val="008342B1"/>
    <w:rsid w:val="00834D5E"/>
    <w:rsid w:val="008375A6"/>
    <w:rsid w:val="00842F44"/>
    <w:rsid w:val="008440C5"/>
    <w:rsid w:val="00844B65"/>
    <w:rsid w:val="008465F4"/>
    <w:rsid w:val="008467E8"/>
    <w:rsid w:val="0084748D"/>
    <w:rsid w:val="00847B6D"/>
    <w:rsid w:val="0085173A"/>
    <w:rsid w:val="00852666"/>
    <w:rsid w:val="008539FB"/>
    <w:rsid w:val="00854535"/>
    <w:rsid w:val="00857555"/>
    <w:rsid w:val="00860E03"/>
    <w:rsid w:val="00861579"/>
    <w:rsid w:val="0086244F"/>
    <w:rsid w:val="008627AC"/>
    <w:rsid w:val="00863FEB"/>
    <w:rsid w:val="00870793"/>
    <w:rsid w:val="00871BA9"/>
    <w:rsid w:val="00871F5A"/>
    <w:rsid w:val="0087569E"/>
    <w:rsid w:val="0087654E"/>
    <w:rsid w:val="00877F7D"/>
    <w:rsid w:val="008818A5"/>
    <w:rsid w:val="00883464"/>
    <w:rsid w:val="00883B6D"/>
    <w:rsid w:val="00883F6D"/>
    <w:rsid w:val="0088682C"/>
    <w:rsid w:val="00890F2C"/>
    <w:rsid w:val="008910D2"/>
    <w:rsid w:val="0089434D"/>
    <w:rsid w:val="008945B4"/>
    <w:rsid w:val="00896A8E"/>
    <w:rsid w:val="008A02C5"/>
    <w:rsid w:val="008A1CEC"/>
    <w:rsid w:val="008A254E"/>
    <w:rsid w:val="008A3FA3"/>
    <w:rsid w:val="008A7FE7"/>
    <w:rsid w:val="008B0A7B"/>
    <w:rsid w:val="008B0C53"/>
    <w:rsid w:val="008B1F7F"/>
    <w:rsid w:val="008B2327"/>
    <w:rsid w:val="008B2DC2"/>
    <w:rsid w:val="008B6310"/>
    <w:rsid w:val="008B72CE"/>
    <w:rsid w:val="008B77E5"/>
    <w:rsid w:val="008C1C08"/>
    <w:rsid w:val="008C4761"/>
    <w:rsid w:val="008C5C3D"/>
    <w:rsid w:val="008C7079"/>
    <w:rsid w:val="008D01EC"/>
    <w:rsid w:val="008D2435"/>
    <w:rsid w:val="008D4998"/>
    <w:rsid w:val="008D4DCF"/>
    <w:rsid w:val="008D77EE"/>
    <w:rsid w:val="008E2F23"/>
    <w:rsid w:val="008E60FE"/>
    <w:rsid w:val="008E7D95"/>
    <w:rsid w:val="008F0E3C"/>
    <w:rsid w:val="008F49FF"/>
    <w:rsid w:val="008F5020"/>
    <w:rsid w:val="008F5B07"/>
    <w:rsid w:val="008F7D31"/>
    <w:rsid w:val="00900681"/>
    <w:rsid w:val="0090299D"/>
    <w:rsid w:val="009064CA"/>
    <w:rsid w:val="00907C54"/>
    <w:rsid w:val="009108D1"/>
    <w:rsid w:val="0091245E"/>
    <w:rsid w:val="009144C0"/>
    <w:rsid w:val="00921B4C"/>
    <w:rsid w:val="009236C4"/>
    <w:rsid w:val="00926420"/>
    <w:rsid w:val="00927656"/>
    <w:rsid w:val="0093071D"/>
    <w:rsid w:val="00930868"/>
    <w:rsid w:val="00933D25"/>
    <w:rsid w:val="00935F27"/>
    <w:rsid w:val="00943E0E"/>
    <w:rsid w:val="0094417B"/>
    <w:rsid w:val="0094480D"/>
    <w:rsid w:val="00956C3A"/>
    <w:rsid w:val="00957001"/>
    <w:rsid w:val="00957F75"/>
    <w:rsid w:val="00960022"/>
    <w:rsid w:val="00961299"/>
    <w:rsid w:val="00963C8B"/>
    <w:rsid w:val="009648BB"/>
    <w:rsid w:val="009735C4"/>
    <w:rsid w:val="009742F1"/>
    <w:rsid w:val="00982A4E"/>
    <w:rsid w:val="00987B30"/>
    <w:rsid w:val="00991AD3"/>
    <w:rsid w:val="00996A8E"/>
    <w:rsid w:val="00997BC5"/>
    <w:rsid w:val="00997CF1"/>
    <w:rsid w:val="009A5877"/>
    <w:rsid w:val="009B6A16"/>
    <w:rsid w:val="009C4288"/>
    <w:rsid w:val="009C7E98"/>
    <w:rsid w:val="009C7ED0"/>
    <w:rsid w:val="009D71CE"/>
    <w:rsid w:val="009D7AEB"/>
    <w:rsid w:val="009E1424"/>
    <w:rsid w:val="009E18B5"/>
    <w:rsid w:val="009E1F38"/>
    <w:rsid w:val="009E2077"/>
    <w:rsid w:val="009E7BB1"/>
    <w:rsid w:val="009F16C7"/>
    <w:rsid w:val="009F4D17"/>
    <w:rsid w:val="009F7408"/>
    <w:rsid w:val="00A03E31"/>
    <w:rsid w:val="00A042EE"/>
    <w:rsid w:val="00A04BB6"/>
    <w:rsid w:val="00A05BA7"/>
    <w:rsid w:val="00A0708D"/>
    <w:rsid w:val="00A10675"/>
    <w:rsid w:val="00A122D3"/>
    <w:rsid w:val="00A1287A"/>
    <w:rsid w:val="00A15D25"/>
    <w:rsid w:val="00A166C6"/>
    <w:rsid w:val="00A17DC3"/>
    <w:rsid w:val="00A20E66"/>
    <w:rsid w:val="00A20F4D"/>
    <w:rsid w:val="00A25BA0"/>
    <w:rsid w:val="00A273F2"/>
    <w:rsid w:val="00A3247E"/>
    <w:rsid w:val="00A33B88"/>
    <w:rsid w:val="00A342A8"/>
    <w:rsid w:val="00A368AE"/>
    <w:rsid w:val="00A36E6C"/>
    <w:rsid w:val="00A400B1"/>
    <w:rsid w:val="00A406C2"/>
    <w:rsid w:val="00A43F33"/>
    <w:rsid w:val="00A44574"/>
    <w:rsid w:val="00A44A94"/>
    <w:rsid w:val="00A46D09"/>
    <w:rsid w:val="00A52459"/>
    <w:rsid w:val="00A53FA5"/>
    <w:rsid w:val="00A57D0F"/>
    <w:rsid w:val="00A63288"/>
    <w:rsid w:val="00A650BE"/>
    <w:rsid w:val="00A657EE"/>
    <w:rsid w:val="00A665AC"/>
    <w:rsid w:val="00A67188"/>
    <w:rsid w:val="00A70364"/>
    <w:rsid w:val="00A76FC9"/>
    <w:rsid w:val="00A818F1"/>
    <w:rsid w:val="00A87AB2"/>
    <w:rsid w:val="00A90A19"/>
    <w:rsid w:val="00A90E4E"/>
    <w:rsid w:val="00A94C45"/>
    <w:rsid w:val="00A95E99"/>
    <w:rsid w:val="00A95F29"/>
    <w:rsid w:val="00A96D18"/>
    <w:rsid w:val="00A97BAB"/>
    <w:rsid w:val="00AA1797"/>
    <w:rsid w:val="00AA1F3B"/>
    <w:rsid w:val="00AA5886"/>
    <w:rsid w:val="00AA6613"/>
    <w:rsid w:val="00AA7C53"/>
    <w:rsid w:val="00AB0173"/>
    <w:rsid w:val="00AB1442"/>
    <w:rsid w:val="00AB3B2F"/>
    <w:rsid w:val="00AB517F"/>
    <w:rsid w:val="00AB640C"/>
    <w:rsid w:val="00AB7099"/>
    <w:rsid w:val="00AB7ED2"/>
    <w:rsid w:val="00AC3363"/>
    <w:rsid w:val="00AC4A6B"/>
    <w:rsid w:val="00AC5C9C"/>
    <w:rsid w:val="00AC5D2C"/>
    <w:rsid w:val="00AC660D"/>
    <w:rsid w:val="00AC716D"/>
    <w:rsid w:val="00AC7522"/>
    <w:rsid w:val="00AC7A2A"/>
    <w:rsid w:val="00AD4024"/>
    <w:rsid w:val="00AD4F5F"/>
    <w:rsid w:val="00AD710E"/>
    <w:rsid w:val="00AE35B7"/>
    <w:rsid w:val="00AE4DEC"/>
    <w:rsid w:val="00AE51AF"/>
    <w:rsid w:val="00AE6F38"/>
    <w:rsid w:val="00AF15E8"/>
    <w:rsid w:val="00AF2163"/>
    <w:rsid w:val="00AF6157"/>
    <w:rsid w:val="00AF6703"/>
    <w:rsid w:val="00AF7FB0"/>
    <w:rsid w:val="00B03034"/>
    <w:rsid w:val="00B05771"/>
    <w:rsid w:val="00B06BBD"/>
    <w:rsid w:val="00B11E59"/>
    <w:rsid w:val="00B1296A"/>
    <w:rsid w:val="00B13D3D"/>
    <w:rsid w:val="00B13ED2"/>
    <w:rsid w:val="00B169F3"/>
    <w:rsid w:val="00B21357"/>
    <w:rsid w:val="00B22A20"/>
    <w:rsid w:val="00B26966"/>
    <w:rsid w:val="00B31E22"/>
    <w:rsid w:val="00B31F65"/>
    <w:rsid w:val="00B32FAF"/>
    <w:rsid w:val="00B37CB8"/>
    <w:rsid w:val="00B47D65"/>
    <w:rsid w:val="00B510D2"/>
    <w:rsid w:val="00B54355"/>
    <w:rsid w:val="00B550D5"/>
    <w:rsid w:val="00B55CA4"/>
    <w:rsid w:val="00B56389"/>
    <w:rsid w:val="00B577EE"/>
    <w:rsid w:val="00B604FD"/>
    <w:rsid w:val="00B608B2"/>
    <w:rsid w:val="00B64F7D"/>
    <w:rsid w:val="00B65016"/>
    <w:rsid w:val="00B65CFC"/>
    <w:rsid w:val="00B671CD"/>
    <w:rsid w:val="00B67A50"/>
    <w:rsid w:val="00B701F9"/>
    <w:rsid w:val="00B757D1"/>
    <w:rsid w:val="00B763ED"/>
    <w:rsid w:val="00B804B2"/>
    <w:rsid w:val="00B80FF1"/>
    <w:rsid w:val="00B8135B"/>
    <w:rsid w:val="00B81785"/>
    <w:rsid w:val="00B83A97"/>
    <w:rsid w:val="00B841F8"/>
    <w:rsid w:val="00B846DC"/>
    <w:rsid w:val="00B84C84"/>
    <w:rsid w:val="00B87CC9"/>
    <w:rsid w:val="00B90C48"/>
    <w:rsid w:val="00B9114F"/>
    <w:rsid w:val="00B914D4"/>
    <w:rsid w:val="00B92227"/>
    <w:rsid w:val="00B92965"/>
    <w:rsid w:val="00B93434"/>
    <w:rsid w:val="00B93D33"/>
    <w:rsid w:val="00B95400"/>
    <w:rsid w:val="00B95948"/>
    <w:rsid w:val="00BA0C19"/>
    <w:rsid w:val="00BA0E7C"/>
    <w:rsid w:val="00BA6233"/>
    <w:rsid w:val="00BA6473"/>
    <w:rsid w:val="00BA6498"/>
    <w:rsid w:val="00BA679A"/>
    <w:rsid w:val="00BB28D2"/>
    <w:rsid w:val="00BB6228"/>
    <w:rsid w:val="00BC049D"/>
    <w:rsid w:val="00BC13E7"/>
    <w:rsid w:val="00BC2D61"/>
    <w:rsid w:val="00BC5D9C"/>
    <w:rsid w:val="00BD217E"/>
    <w:rsid w:val="00BD6B04"/>
    <w:rsid w:val="00BE0093"/>
    <w:rsid w:val="00BE1771"/>
    <w:rsid w:val="00BE2F2C"/>
    <w:rsid w:val="00BE3FF7"/>
    <w:rsid w:val="00BE4B0F"/>
    <w:rsid w:val="00BE555D"/>
    <w:rsid w:val="00BF1AAD"/>
    <w:rsid w:val="00BF39FD"/>
    <w:rsid w:val="00C00DE9"/>
    <w:rsid w:val="00C01B4C"/>
    <w:rsid w:val="00C01F80"/>
    <w:rsid w:val="00C02679"/>
    <w:rsid w:val="00C02EF0"/>
    <w:rsid w:val="00C04F0A"/>
    <w:rsid w:val="00C05FAA"/>
    <w:rsid w:val="00C07252"/>
    <w:rsid w:val="00C075FA"/>
    <w:rsid w:val="00C10454"/>
    <w:rsid w:val="00C11835"/>
    <w:rsid w:val="00C125C6"/>
    <w:rsid w:val="00C21B16"/>
    <w:rsid w:val="00C236F2"/>
    <w:rsid w:val="00C24444"/>
    <w:rsid w:val="00C24613"/>
    <w:rsid w:val="00C315C9"/>
    <w:rsid w:val="00C319CE"/>
    <w:rsid w:val="00C32EC3"/>
    <w:rsid w:val="00C33B77"/>
    <w:rsid w:val="00C37E24"/>
    <w:rsid w:val="00C41D9E"/>
    <w:rsid w:val="00C42518"/>
    <w:rsid w:val="00C440AF"/>
    <w:rsid w:val="00C469D2"/>
    <w:rsid w:val="00C46C8A"/>
    <w:rsid w:val="00C4793C"/>
    <w:rsid w:val="00C50D8E"/>
    <w:rsid w:val="00C5310E"/>
    <w:rsid w:val="00C54905"/>
    <w:rsid w:val="00C55483"/>
    <w:rsid w:val="00C623ED"/>
    <w:rsid w:val="00C70C35"/>
    <w:rsid w:val="00C73283"/>
    <w:rsid w:val="00C7378D"/>
    <w:rsid w:val="00C73872"/>
    <w:rsid w:val="00C7712F"/>
    <w:rsid w:val="00C80353"/>
    <w:rsid w:val="00C8598E"/>
    <w:rsid w:val="00C94791"/>
    <w:rsid w:val="00C9479E"/>
    <w:rsid w:val="00CA15B7"/>
    <w:rsid w:val="00CA359F"/>
    <w:rsid w:val="00CA57B6"/>
    <w:rsid w:val="00CA68A7"/>
    <w:rsid w:val="00CA6DE3"/>
    <w:rsid w:val="00CB31C8"/>
    <w:rsid w:val="00CB43EF"/>
    <w:rsid w:val="00CB456E"/>
    <w:rsid w:val="00CB6ECC"/>
    <w:rsid w:val="00CB7247"/>
    <w:rsid w:val="00CB78D2"/>
    <w:rsid w:val="00CC03F3"/>
    <w:rsid w:val="00CC25F8"/>
    <w:rsid w:val="00CC2A17"/>
    <w:rsid w:val="00CC5D1B"/>
    <w:rsid w:val="00CC754A"/>
    <w:rsid w:val="00CC7BE1"/>
    <w:rsid w:val="00CD1276"/>
    <w:rsid w:val="00CD22BC"/>
    <w:rsid w:val="00CD6E25"/>
    <w:rsid w:val="00CE26FA"/>
    <w:rsid w:val="00CE339C"/>
    <w:rsid w:val="00CE4763"/>
    <w:rsid w:val="00CE4BDA"/>
    <w:rsid w:val="00CE4DD7"/>
    <w:rsid w:val="00CE4EC2"/>
    <w:rsid w:val="00CE604A"/>
    <w:rsid w:val="00CF0A17"/>
    <w:rsid w:val="00CF2834"/>
    <w:rsid w:val="00CF3688"/>
    <w:rsid w:val="00CF3E35"/>
    <w:rsid w:val="00CF7264"/>
    <w:rsid w:val="00CF7F7F"/>
    <w:rsid w:val="00D0023E"/>
    <w:rsid w:val="00D017F0"/>
    <w:rsid w:val="00D043F6"/>
    <w:rsid w:val="00D107EA"/>
    <w:rsid w:val="00D114C5"/>
    <w:rsid w:val="00D13319"/>
    <w:rsid w:val="00D150A3"/>
    <w:rsid w:val="00D16B19"/>
    <w:rsid w:val="00D2123A"/>
    <w:rsid w:val="00D26501"/>
    <w:rsid w:val="00D3044E"/>
    <w:rsid w:val="00D32499"/>
    <w:rsid w:val="00D33383"/>
    <w:rsid w:val="00D33CE3"/>
    <w:rsid w:val="00D34469"/>
    <w:rsid w:val="00D347A7"/>
    <w:rsid w:val="00D363A8"/>
    <w:rsid w:val="00D36686"/>
    <w:rsid w:val="00D379CF"/>
    <w:rsid w:val="00D40D2B"/>
    <w:rsid w:val="00D41E82"/>
    <w:rsid w:val="00D43EB2"/>
    <w:rsid w:val="00D50AD7"/>
    <w:rsid w:val="00D524FC"/>
    <w:rsid w:val="00D5296B"/>
    <w:rsid w:val="00D52970"/>
    <w:rsid w:val="00D53330"/>
    <w:rsid w:val="00D572DA"/>
    <w:rsid w:val="00D60819"/>
    <w:rsid w:val="00D60A0B"/>
    <w:rsid w:val="00D659AF"/>
    <w:rsid w:val="00D7467F"/>
    <w:rsid w:val="00D756DE"/>
    <w:rsid w:val="00D759EE"/>
    <w:rsid w:val="00D75A82"/>
    <w:rsid w:val="00D766C2"/>
    <w:rsid w:val="00D825DB"/>
    <w:rsid w:val="00D8393C"/>
    <w:rsid w:val="00D931BF"/>
    <w:rsid w:val="00D94D0F"/>
    <w:rsid w:val="00D94F95"/>
    <w:rsid w:val="00DA2063"/>
    <w:rsid w:val="00DA2CDC"/>
    <w:rsid w:val="00DA3957"/>
    <w:rsid w:val="00DA52BF"/>
    <w:rsid w:val="00DA7597"/>
    <w:rsid w:val="00DA7BE4"/>
    <w:rsid w:val="00DB1792"/>
    <w:rsid w:val="00DB19AB"/>
    <w:rsid w:val="00DB4D96"/>
    <w:rsid w:val="00DB52C8"/>
    <w:rsid w:val="00DB5895"/>
    <w:rsid w:val="00DB6167"/>
    <w:rsid w:val="00DB647A"/>
    <w:rsid w:val="00DB6951"/>
    <w:rsid w:val="00DB7E46"/>
    <w:rsid w:val="00DC20AC"/>
    <w:rsid w:val="00DC2C08"/>
    <w:rsid w:val="00DC40C9"/>
    <w:rsid w:val="00DC6044"/>
    <w:rsid w:val="00DD14DF"/>
    <w:rsid w:val="00DD23DF"/>
    <w:rsid w:val="00DD2FA1"/>
    <w:rsid w:val="00DD366D"/>
    <w:rsid w:val="00DD5383"/>
    <w:rsid w:val="00DD613A"/>
    <w:rsid w:val="00DD75D9"/>
    <w:rsid w:val="00DE028D"/>
    <w:rsid w:val="00DE2AB6"/>
    <w:rsid w:val="00DE570D"/>
    <w:rsid w:val="00DE6086"/>
    <w:rsid w:val="00DE72B6"/>
    <w:rsid w:val="00DE73C0"/>
    <w:rsid w:val="00DF01C8"/>
    <w:rsid w:val="00DF2F32"/>
    <w:rsid w:val="00DF410A"/>
    <w:rsid w:val="00DF42C2"/>
    <w:rsid w:val="00DF592B"/>
    <w:rsid w:val="00DF6FB3"/>
    <w:rsid w:val="00E01DBA"/>
    <w:rsid w:val="00E042B7"/>
    <w:rsid w:val="00E14B18"/>
    <w:rsid w:val="00E1566B"/>
    <w:rsid w:val="00E15F35"/>
    <w:rsid w:val="00E21FE3"/>
    <w:rsid w:val="00E2235D"/>
    <w:rsid w:val="00E24832"/>
    <w:rsid w:val="00E2745F"/>
    <w:rsid w:val="00E301AF"/>
    <w:rsid w:val="00E30312"/>
    <w:rsid w:val="00E32F3E"/>
    <w:rsid w:val="00E354EB"/>
    <w:rsid w:val="00E36142"/>
    <w:rsid w:val="00E37F78"/>
    <w:rsid w:val="00E408CC"/>
    <w:rsid w:val="00E41894"/>
    <w:rsid w:val="00E43033"/>
    <w:rsid w:val="00E45E43"/>
    <w:rsid w:val="00E4733D"/>
    <w:rsid w:val="00E47AD5"/>
    <w:rsid w:val="00E51E6D"/>
    <w:rsid w:val="00E51FB1"/>
    <w:rsid w:val="00E528CD"/>
    <w:rsid w:val="00E544CC"/>
    <w:rsid w:val="00E55B9D"/>
    <w:rsid w:val="00E55CA8"/>
    <w:rsid w:val="00E64761"/>
    <w:rsid w:val="00E702A0"/>
    <w:rsid w:val="00E72340"/>
    <w:rsid w:val="00E73991"/>
    <w:rsid w:val="00E760A0"/>
    <w:rsid w:val="00E764D8"/>
    <w:rsid w:val="00E83B62"/>
    <w:rsid w:val="00E93696"/>
    <w:rsid w:val="00E94D45"/>
    <w:rsid w:val="00E97B10"/>
    <w:rsid w:val="00E97E86"/>
    <w:rsid w:val="00EA1854"/>
    <w:rsid w:val="00EA5443"/>
    <w:rsid w:val="00EA61B7"/>
    <w:rsid w:val="00EB3B81"/>
    <w:rsid w:val="00EB471F"/>
    <w:rsid w:val="00EB5B7B"/>
    <w:rsid w:val="00EC1CAA"/>
    <w:rsid w:val="00EC2A8E"/>
    <w:rsid w:val="00EC3A37"/>
    <w:rsid w:val="00EC5637"/>
    <w:rsid w:val="00EC582A"/>
    <w:rsid w:val="00EC779A"/>
    <w:rsid w:val="00ED209D"/>
    <w:rsid w:val="00ED2116"/>
    <w:rsid w:val="00ED2620"/>
    <w:rsid w:val="00ED38E7"/>
    <w:rsid w:val="00ED41BC"/>
    <w:rsid w:val="00ED6696"/>
    <w:rsid w:val="00ED70AA"/>
    <w:rsid w:val="00ED72B8"/>
    <w:rsid w:val="00EE3F27"/>
    <w:rsid w:val="00EE4FC4"/>
    <w:rsid w:val="00EE4FC8"/>
    <w:rsid w:val="00EE5B37"/>
    <w:rsid w:val="00EE6FC4"/>
    <w:rsid w:val="00EE7556"/>
    <w:rsid w:val="00EF3AE5"/>
    <w:rsid w:val="00EF482F"/>
    <w:rsid w:val="00EF6B8B"/>
    <w:rsid w:val="00F01264"/>
    <w:rsid w:val="00F03956"/>
    <w:rsid w:val="00F14C13"/>
    <w:rsid w:val="00F23603"/>
    <w:rsid w:val="00F25025"/>
    <w:rsid w:val="00F25638"/>
    <w:rsid w:val="00F30361"/>
    <w:rsid w:val="00F31269"/>
    <w:rsid w:val="00F32608"/>
    <w:rsid w:val="00F329F2"/>
    <w:rsid w:val="00F3313F"/>
    <w:rsid w:val="00F33B5E"/>
    <w:rsid w:val="00F33FB5"/>
    <w:rsid w:val="00F35EA4"/>
    <w:rsid w:val="00F36727"/>
    <w:rsid w:val="00F40A01"/>
    <w:rsid w:val="00F40B09"/>
    <w:rsid w:val="00F41B1E"/>
    <w:rsid w:val="00F42155"/>
    <w:rsid w:val="00F4474C"/>
    <w:rsid w:val="00F44D59"/>
    <w:rsid w:val="00F4637F"/>
    <w:rsid w:val="00F46B1F"/>
    <w:rsid w:val="00F50BB8"/>
    <w:rsid w:val="00F522E9"/>
    <w:rsid w:val="00F5468E"/>
    <w:rsid w:val="00F61AB8"/>
    <w:rsid w:val="00F65AAF"/>
    <w:rsid w:val="00F674A7"/>
    <w:rsid w:val="00F67868"/>
    <w:rsid w:val="00F746AB"/>
    <w:rsid w:val="00F7474E"/>
    <w:rsid w:val="00F77944"/>
    <w:rsid w:val="00F842D4"/>
    <w:rsid w:val="00F851F3"/>
    <w:rsid w:val="00F85F0E"/>
    <w:rsid w:val="00F87282"/>
    <w:rsid w:val="00F90315"/>
    <w:rsid w:val="00F90E73"/>
    <w:rsid w:val="00F94DCD"/>
    <w:rsid w:val="00F965D8"/>
    <w:rsid w:val="00FA3287"/>
    <w:rsid w:val="00FA338B"/>
    <w:rsid w:val="00FA7F3D"/>
    <w:rsid w:val="00FB0288"/>
    <w:rsid w:val="00FB0AB1"/>
    <w:rsid w:val="00FB2BEF"/>
    <w:rsid w:val="00FB3258"/>
    <w:rsid w:val="00FB347A"/>
    <w:rsid w:val="00FB3613"/>
    <w:rsid w:val="00FB3EC1"/>
    <w:rsid w:val="00FB4B4D"/>
    <w:rsid w:val="00FC0E2D"/>
    <w:rsid w:val="00FC1143"/>
    <w:rsid w:val="00FC24A2"/>
    <w:rsid w:val="00FC2617"/>
    <w:rsid w:val="00FC2646"/>
    <w:rsid w:val="00FC2B83"/>
    <w:rsid w:val="00FC37CC"/>
    <w:rsid w:val="00FD0EEC"/>
    <w:rsid w:val="00FD2770"/>
    <w:rsid w:val="00FD38E1"/>
    <w:rsid w:val="00FD6D89"/>
    <w:rsid w:val="00FD6DC2"/>
    <w:rsid w:val="00FD6FF5"/>
    <w:rsid w:val="00FD7A03"/>
    <w:rsid w:val="00FE1106"/>
    <w:rsid w:val="00FE3A7B"/>
    <w:rsid w:val="00FE3B5F"/>
    <w:rsid w:val="00FE5EC3"/>
    <w:rsid w:val="00FF04C7"/>
    <w:rsid w:val="00FF1B82"/>
    <w:rsid w:val="00FF7129"/>
    <w:rsid w:val="00FF74DA"/>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F88701"/>
  <w15:docId w15:val="{B28FDC7D-13E2-4BB5-947D-7BE26B5C5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5922C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aliases w:val="Footer-PR"/>
    <w:basedOn w:val="Navaden"/>
    <w:link w:val="NogaZnak"/>
    <w:uiPriority w:val="99"/>
    <w:unhideWhenUsed/>
    <w:qFormat/>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rsid w:val="006975C6"/>
    <w:rPr>
      <w:rFonts w:ascii="Helvetica" w:hAnsi="Helvetica"/>
    </w:rPr>
  </w:style>
  <w:style w:type="character" w:customStyle="1" w:styleId="NogaZnak">
    <w:name w:val="Noga Znak"/>
    <w:aliases w:val="Footer-PR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za tekst,Označevanje,Liste 1,Naslov .1,List Paragraph1,List Paragraph2,Colorful List - Accent 11,Literatura - znanstveno,UEDAŞ Bullet,abc siralı,FooterText,numbered,Paragraphe de liste1,列出段落,列出段落1,lp1"/>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semiHidden/>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za tekst Znak,Označevanje Znak,Liste 1 Znak,Naslov .1 Znak,List Paragraph1 Znak,List Paragraph2 Znak,Colorful List - Accent 11 Znak,Literatura - znanstveno Znak,UEDAŞ Bullet Znak,列出段落 Znak"/>
    <w:link w:val="Odstavekseznama"/>
    <w:uiPriority w:val="34"/>
    <w:qFormat/>
    <w:locked/>
    <w:rsid w:val="00CE26FA"/>
    <w:rPr>
      <w:rFonts w:ascii="Helvetica" w:hAnsi="Helvetica"/>
    </w:rPr>
  </w:style>
  <w:style w:type="paragraph" w:customStyle="1" w:styleId="kriterij">
    <w:name w:val="kriterij"/>
    <w:basedOn w:val="Navaden"/>
    <w:rsid w:val="003478E6"/>
    <w:pPr>
      <w:keepNext/>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uiPriority w:val="99"/>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uiPriority w:val="99"/>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customStyle="1" w:styleId="PODNASLOVI">
    <w:name w:val="PODNASLOVI"/>
    <w:basedOn w:val="Navaden"/>
    <w:qFormat/>
    <w:rsid w:val="008342B1"/>
    <w:pPr>
      <w:keepNext/>
      <w:widowControl w:val="0"/>
      <w:numPr>
        <w:numId w:val="2"/>
      </w:numPr>
      <w:adjustRightInd w:val="0"/>
      <w:spacing w:after="0" w:line="260" w:lineRule="exact"/>
      <w:textAlignment w:val="baseline"/>
      <w:outlineLvl w:val="1"/>
    </w:pPr>
    <w:rPr>
      <w:rFonts w:ascii="Arial" w:eastAsia="Times New Roman" w:hAnsi="Arial" w:cs="Times New Roman"/>
      <w:b/>
      <w:bCs/>
      <w:color w:val="000000"/>
      <w:sz w:val="20"/>
      <w:szCs w:val="20"/>
      <w:lang w:val="x-none" w:eastAsia="x-none"/>
    </w:rPr>
  </w:style>
  <w:style w:type="paragraph" w:customStyle="1" w:styleId="n4">
    <w:name w:val="n4"/>
    <w:basedOn w:val="Navaden"/>
    <w:link w:val="n4Znak"/>
    <w:qFormat/>
    <w:rsid w:val="008342B1"/>
    <w:pPr>
      <w:numPr>
        <w:ilvl w:val="1"/>
        <w:numId w:val="3"/>
      </w:numPr>
      <w:spacing w:after="0" w:line="260" w:lineRule="exact"/>
      <w:jc w:val="both"/>
    </w:pPr>
    <w:rPr>
      <w:rFonts w:ascii="Arial" w:eastAsia="Times New Roman" w:hAnsi="Arial" w:cs="Times New Roman"/>
      <w:sz w:val="20"/>
      <w:szCs w:val="20"/>
      <w:lang w:val="x-none" w:eastAsia="x-none"/>
    </w:rPr>
  </w:style>
  <w:style w:type="character" w:customStyle="1" w:styleId="n4Znak">
    <w:name w:val="n4 Znak"/>
    <w:link w:val="n4"/>
    <w:rsid w:val="008342B1"/>
    <w:rPr>
      <w:rFonts w:ascii="Arial" w:eastAsia="Times New Roman" w:hAnsi="Arial" w:cs="Times New Roman"/>
      <w:sz w:val="20"/>
      <w:szCs w:val="20"/>
      <w:lang w:val="x-none" w:eastAsia="x-none"/>
    </w:rPr>
  </w:style>
  <w:style w:type="character" w:customStyle="1" w:styleId="Nerazreenaomemba1">
    <w:name w:val="Nerazrešena omemba1"/>
    <w:basedOn w:val="Privzetapisavaodstavka"/>
    <w:uiPriority w:val="99"/>
    <w:semiHidden/>
    <w:unhideWhenUsed/>
    <w:rsid w:val="00EE4FC8"/>
    <w:rPr>
      <w:color w:val="808080"/>
      <w:shd w:val="clear" w:color="auto" w:fill="E6E6E6"/>
    </w:rPr>
  </w:style>
  <w:style w:type="paragraph" w:styleId="Revizija">
    <w:name w:val="Revision"/>
    <w:hidden/>
    <w:uiPriority w:val="99"/>
    <w:semiHidden/>
    <w:rsid w:val="005F0744"/>
    <w:pPr>
      <w:spacing w:after="0" w:line="240" w:lineRule="auto"/>
    </w:pPr>
    <w:rPr>
      <w:rFonts w:ascii="Helvetica" w:hAnsi="Helvetica"/>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unhideWhenUsed/>
    <w:rsid w:val="00EC779A"/>
    <w:pPr>
      <w:spacing w:after="120"/>
    </w:p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EC779A"/>
    <w:rPr>
      <w:rFonts w:ascii="Helvetica" w:hAnsi="Helvetica"/>
    </w:rPr>
  </w:style>
  <w:style w:type="paragraph" w:customStyle="1" w:styleId="Volume">
    <w:name w:val="Volume"/>
    <w:aliases w:val="N1"/>
    <w:basedOn w:val="Naslov1"/>
    <w:rsid w:val="00EC779A"/>
    <w:pPr>
      <w:keepLines w:val="0"/>
      <w:numPr>
        <w:numId w:val="4"/>
      </w:numPr>
      <w:tabs>
        <w:tab w:val="clear" w:pos="720"/>
        <w:tab w:val="num" w:pos="360"/>
      </w:tabs>
      <w:spacing w:before="0" w:line="240" w:lineRule="auto"/>
      <w:ind w:left="0" w:firstLine="0"/>
      <w:jc w:val="both"/>
    </w:pPr>
    <w:rPr>
      <w:rFonts w:ascii="Arial" w:eastAsia="Times New Roman" w:hAnsi="Arial" w:cs="Times New Roman"/>
      <w:bCs w:val="0"/>
      <w:snapToGrid w:val="0"/>
      <w:color w:val="0000FF"/>
      <w:sz w:val="22"/>
      <w:szCs w:val="20"/>
    </w:rPr>
  </w:style>
  <w:style w:type="paragraph" w:styleId="Sprotnaopomba-besedilo">
    <w:name w:val="footnote text"/>
    <w:basedOn w:val="Navaden"/>
    <w:link w:val="Sprotnaopomba-besediloZnak"/>
    <w:uiPriority w:val="99"/>
    <w:unhideWhenUsed/>
    <w:rsid w:val="00C41D9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C41D9E"/>
    <w:rPr>
      <w:rFonts w:ascii="Helvetica" w:hAnsi="Helvetica"/>
      <w:sz w:val="20"/>
      <w:szCs w:val="20"/>
    </w:rPr>
  </w:style>
  <w:style w:type="character" w:styleId="Sprotnaopomba-sklic">
    <w:name w:val="footnote reference"/>
    <w:basedOn w:val="Privzetapisavaodstavka"/>
    <w:uiPriority w:val="99"/>
    <w:unhideWhenUsed/>
    <w:rsid w:val="00C41D9E"/>
    <w:rPr>
      <w:vertAlign w:val="superscript"/>
    </w:rPr>
  </w:style>
  <w:style w:type="character" w:styleId="Nerazreenaomemba">
    <w:name w:val="Unresolved Mention"/>
    <w:basedOn w:val="Privzetapisavaodstavka"/>
    <w:uiPriority w:val="99"/>
    <w:semiHidden/>
    <w:unhideWhenUsed/>
    <w:rsid w:val="005D75B2"/>
    <w:rPr>
      <w:color w:val="605E5C"/>
      <w:shd w:val="clear" w:color="auto" w:fill="E1DFDD"/>
    </w:rPr>
  </w:style>
  <w:style w:type="paragraph" w:styleId="Telobesedila-zamik2">
    <w:name w:val="Body Text Indent 2"/>
    <w:basedOn w:val="Navaden"/>
    <w:link w:val="Telobesedila-zamik2Znak"/>
    <w:uiPriority w:val="99"/>
    <w:unhideWhenUsed/>
    <w:rsid w:val="00391513"/>
    <w:pPr>
      <w:spacing w:after="120" w:line="480" w:lineRule="auto"/>
      <w:ind w:left="283"/>
    </w:pPr>
  </w:style>
  <w:style w:type="character" w:customStyle="1" w:styleId="Telobesedila-zamik2Znak">
    <w:name w:val="Telo besedila - zamik 2 Znak"/>
    <w:basedOn w:val="Privzetapisavaodstavka"/>
    <w:link w:val="Telobesedila-zamik2"/>
    <w:uiPriority w:val="99"/>
    <w:rsid w:val="00391513"/>
    <w:rPr>
      <w:rFonts w:ascii="Helvetica" w:hAnsi="Helvetica"/>
    </w:rPr>
  </w:style>
  <w:style w:type="paragraph" w:customStyle="1" w:styleId="alineazaodstavkom">
    <w:name w:val="alineazaodstavkom"/>
    <w:basedOn w:val="Navaden"/>
    <w:rsid w:val="002C2938"/>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
    <w:name w:val="odstavek"/>
    <w:basedOn w:val="Navaden"/>
    <w:rsid w:val="00900681"/>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Preformatted">
    <w:name w:val="Preformatted"/>
    <w:basedOn w:val="Navaden"/>
    <w:rsid w:val="00AC336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240" w:lineRule="auto"/>
    </w:pPr>
    <w:rPr>
      <w:rFonts w:ascii="Courier New" w:eastAsia="Times New Roman" w:hAnsi="Courier New" w:cs="Times New Roman"/>
      <w:sz w:val="20"/>
      <w:szCs w:val="20"/>
      <w:lang w:eastAsia="ar-SA"/>
    </w:rPr>
  </w:style>
  <w:style w:type="paragraph" w:customStyle="1" w:styleId="Default">
    <w:name w:val="Default"/>
    <w:rsid w:val="00D94D0F"/>
    <w:pPr>
      <w:autoSpaceDE w:val="0"/>
      <w:autoSpaceDN w:val="0"/>
      <w:adjustRightInd w:val="0"/>
      <w:spacing w:after="0" w:line="240" w:lineRule="auto"/>
    </w:pPr>
    <w:rPr>
      <w:rFonts w:ascii="Cambria" w:hAnsi="Cambria" w:cs="Cambria"/>
      <w:color w:val="000000"/>
      <w:sz w:val="24"/>
      <w:szCs w:val="24"/>
    </w:rPr>
  </w:style>
  <w:style w:type="character" w:customStyle="1" w:styleId="TelobesedilaZnak1">
    <w:name w:val="Telo besedila Znak1"/>
    <w:basedOn w:val="Privzetapisavaodstavka"/>
    <w:uiPriority w:val="99"/>
    <w:semiHidden/>
    <w:rsid w:val="00F746AB"/>
    <w:rPr>
      <w:rFonts w:ascii="Helvetica" w:hAnsi="Helvetica"/>
    </w:rPr>
  </w:style>
  <w:style w:type="paragraph" w:styleId="Telobesedila3">
    <w:name w:val="Body Text 3"/>
    <w:basedOn w:val="Navaden"/>
    <w:link w:val="Telobesedila3Znak"/>
    <w:rsid w:val="00F746AB"/>
    <w:pPr>
      <w:spacing w:after="120" w:line="240" w:lineRule="auto"/>
    </w:pPr>
    <w:rPr>
      <w:rFonts w:ascii="Times New Roman" w:eastAsia="Times New Roman" w:hAnsi="Times New Roman" w:cs="Times New Roman"/>
      <w:sz w:val="16"/>
      <w:szCs w:val="16"/>
      <w:lang w:val="x-none" w:eastAsia="sl-SI"/>
    </w:rPr>
  </w:style>
  <w:style w:type="character" w:customStyle="1" w:styleId="Telobesedila3Znak">
    <w:name w:val="Telo besedila 3 Znak"/>
    <w:basedOn w:val="Privzetapisavaodstavka"/>
    <w:link w:val="Telobesedila3"/>
    <w:rsid w:val="00F746AB"/>
    <w:rPr>
      <w:rFonts w:ascii="Times New Roman" w:eastAsia="Times New Roman" w:hAnsi="Times New Roman" w:cs="Times New Roman"/>
      <w:sz w:val="16"/>
      <w:szCs w:val="16"/>
      <w:lang w:val="x-none" w:eastAsia="sl-SI"/>
    </w:rPr>
  </w:style>
  <w:style w:type="character" w:styleId="SledenaHiperpovezava">
    <w:name w:val="FollowedHyperlink"/>
    <w:basedOn w:val="Privzetapisavaodstavka"/>
    <w:uiPriority w:val="99"/>
    <w:semiHidden/>
    <w:unhideWhenUsed/>
    <w:rsid w:val="005922CA"/>
    <w:rPr>
      <w:color w:val="800080" w:themeColor="followedHyperlink"/>
      <w:u w:val="single"/>
    </w:rPr>
  </w:style>
  <w:style w:type="character" w:customStyle="1" w:styleId="Naslov3Znak">
    <w:name w:val="Naslov 3 Znak"/>
    <w:basedOn w:val="Privzetapisavaodstavka"/>
    <w:link w:val="Naslov3"/>
    <w:uiPriority w:val="9"/>
    <w:semiHidden/>
    <w:rsid w:val="005922CA"/>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594916">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740252818">
      <w:bodyDiv w:val="1"/>
      <w:marLeft w:val="0"/>
      <w:marRight w:val="0"/>
      <w:marTop w:val="0"/>
      <w:marBottom w:val="0"/>
      <w:divBdr>
        <w:top w:val="none" w:sz="0" w:space="0" w:color="auto"/>
        <w:left w:val="none" w:sz="0" w:space="0" w:color="auto"/>
        <w:bottom w:val="none" w:sz="0" w:space="0" w:color="auto"/>
        <w:right w:val="none" w:sz="0" w:space="0" w:color="auto"/>
      </w:divBdr>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95764624">
      <w:bodyDiv w:val="1"/>
      <w:marLeft w:val="0"/>
      <w:marRight w:val="0"/>
      <w:marTop w:val="0"/>
      <w:marBottom w:val="0"/>
      <w:divBdr>
        <w:top w:val="none" w:sz="0" w:space="0" w:color="auto"/>
        <w:left w:val="none" w:sz="0" w:space="0" w:color="auto"/>
        <w:bottom w:val="none" w:sz="0" w:space="0" w:color="auto"/>
        <w:right w:val="none" w:sz="0" w:space="0" w:color="auto"/>
      </w:divBdr>
    </w:div>
    <w:div w:id="1254125766">
      <w:bodyDiv w:val="1"/>
      <w:marLeft w:val="0"/>
      <w:marRight w:val="0"/>
      <w:marTop w:val="0"/>
      <w:marBottom w:val="0"/>
      <w:divBdr>
        <w:top w:val="none" w:sz="0" w:space="0" w:color="auto"/>
        <w:left w:val="none" w:sz="0" w:space="0" w:color="auto"/>
        <w:bottom w:val="none" w:sz="0" w:space="0" w:color="auto"/>
        <w:right w:val="none" w:sz="0" w:space="0" w:color="auto"/>
      </w:divBdr>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402286963">
      <w:bodyDiv w:val="1"/>
      <w:marLeft w:val="0"/>
      <w:marRight w:val="0"/>
      <w:marTop w:val="0"/>
      <w:marBottom w:val="0"/>
      <w:divBdr>
        <w:top w:val="none" w:sz="0" w:space="0" w:color="auto"/>
        <w:left w:val="none" w:sz="0" w:space="0" w:color="auto"/>
        <w:bottom w:val="none" w:sz="0" w:space="0" w:color="auto"/>
        <w:right w:val="none" w:sz="0" w:space="0" w:color="auto"/>
      </w:divBdr>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852257365">
      <w:bodyDiv w:val="1"/>
      <w:marLeft w:val="0"/>
      <w:marRight w:val="0"/>
      <w:marTop w:val="0"/>
      <w:marBottom w:val="0"/>
      <w:divBdr>
        <w:top w:val="none" w:sz="0" w:space="0" w:color="auto"/>
        <w:left w:val="none" w:sz="0" w:space="0" w:color="auto"/>
        <w:bottom w:val="none" w:sz="0" w:space="0" w:color="auto"/>
        <w:right w:val="none" w:sz="0" w:space="0" w:color="auto"/>
      </w:divBdr>
    </w:div>
    <w:div w:id="214087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enarocanje.si/" TargetMode="Externa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www.portalrevizija.si/" TargetMode="Externa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346F74-572C-4045-8C1C-15C47A513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35</Pages>
  <Words>9847</Words>
  <Characters>56130</Characters>
  <Application>Microsoft Office Word</Application>
  <DocSecurity>0</DocSecurity>
  <Lines>467</Lines>
  <Paragraphs>131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Urška Piškur</cp:lastModifiedBy>
  <cp:revision>2</cp:revision>
  <cp:lastPrinted>2018-05-04T05:13:00Z</cp:lastPrinted>
  <dcterms:created xsi:type="dcterms:W3CDTF">2026-06-16T11:45:00Z</dcterms:created>
  <dcterms:modified xsi:type="dcterms:W3CDTF">2026-06-16T11:45:00Z</dcterms:modified>
</cp:coreProperties>
</file>